
<file path=[Content_Types].xml><?xml version="1.0" encoding="utf-8"?>
<Types xmlns="http://schemas.openxmlformats.org/package/2006/content-types">
  <Override PartName="/word/footnotes.xml" ContentType="application/vnd.openxmlformats-officedocument.wordprocessingml.footnot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F91" w:rsidRDefault="00E52F91" w:rsidP="00E52F91">
      <w:pPr>
        <w:pStyle w:val="1"/>
        <w:spacing w:before="0" w:after="0" w:line="360" w:lineRule="auto"/>
        <w:rPr>
          <w:rStyle w:val="a5"/>
          <w:rFonts w:ascii="黑体" w:eastAsia="黑体" w:hAnsi="黑体"/>
          <w:b/>
          <w:color w:val="000000"/>
          <w:sz w:val="32"/>
          <w:szCs w:val="30"/>
        </w:rPr>
      </w:pPr>
      <w:r>
        <w:rPr>
          <w:rStyle w:val="a5"/>
          <w:rFonts w:ascii="黑体" w:eastAsia="黑体" w:hAnsi="黑体" w:hint="eastAsia"/>
          <w:b/>
          <w:color w:val="000000"/>
          <w:sz w:val="32"/>
          <w:szCs w:val="30"/>
        </w:rPr>
        <w:t>附件</w:t>
      </w:r>
      <w:r w:rsidR="004D2240">
        <w:rPr>
          <w:rStyle w:val="a5"/>
          <w:rFonts w:ascii="黑体" w:eastAsia="黑体" w:hAnsi="黑体" w:hint="eastAsia"/>
          <w:b/>
          <w:color w:val="000000"/>
          <w:sz w:val="32"/>
          <w:szCs w:val="30"/>
        </w:rPr>
        <w:t>2</w:t>
      </w:r>
    </w:p>
    <w:p w:rsidR="00E52F91" w:rsidRDefault="00E52F91" w:rsidP="00E52F91">
      <w:pPr>
        <w:jc w:val="left"/>
        <w:rPr>
          <w:rFonts w:ascii="仿宋" w:eastAsia="仿宋" w:hAnsi="仿宋"/>
          <w:sz w:val="32"/>
          <w:szCs w:val="32"/>
        </w:rPr>
      </w:pPr>
      <w:r>
        <w:rPr>
          <w:rFonts w:ascii="仿宋" w:eastAsia="仿宋" w:hAnsi="仿宋" w:hint="eastAsia"/>
          <w:sz w:val="32"/>
          <w:szCs w:val="32"/>
        </w:rPr>
        <w:t>编号：</w:t>
      </w:r>
    </w:p>
    <w:p w:rsidR="00E52F91" w:rsidRDefault="00E52F91" w:rsidP="00E52F91">
      <w:pPr>
        <w:rPr>
          <w:sz w:val="52"/>
        </w:rPr>
      </w:pPr>
    </w:p>
    <w:p w:rsidR="00E52F91" w:rsidRDefault="00E52F91" w:rsidP="004D2240">
      <w:pPr>
        <w:spacing w:beforeLines="50"/>
        <w:jc w:val="center"/>
        <w:rPr>
          <w:rFonts w:ascii="黑体" w:eastAsia="黑体" w:hAnsi="黑体"/>
          <w:b/>
          <w:bCs/>
          <w:sz w:val="44"/>
          <w:szCs w:val="44"/>
        </w:rPr>
      </w:pPr>
      <w:r>
        <w:rPr>
          <w:rFonts w:ascii="黑体" w:eastAsia="黑体" w:hAnsi="黑体" w:hint="eastAsia"/>
          <w:b/>
          <w:bCs/>
          <w:sz w:val="44"/>
          <w:szCs w:val="44"/>
        </w:rPr>
        <w:t>交通运输行业中青年科技创新领军人才</w:t>
      </w:r>
    </w:p>
    <w:p w:rsidR="00E52F91" w:rsidRDefault="00E52F91" w:rsidP="00E52F91">
      <w:pPr>
        <w:spacing w:line="580" w:lineRule="atLeast"/>
        <w:jc w:val="center"/>
        <w:rPr>
          <w:rFonts w:ascii="黑体" w:eastAsia="黑体" w:hAnsi="黑体"/>
          <w:b/>
          <w:bCs/>
          <w:sz w:val="44"/>
          <w:szCs w:val="44"/>
        </w:rPr>
      </w:pPr>
      <w:r>
        <w:rPr>
          <w:rFonts w:ascii="黑体" w:eastAsia="黑体" w:hAnsi="黑体" w:hint="eastAsia"/>
          <w:b/>
          <w:bCs/>
          <w:sz w:val="44"/>
          <w:szCs w:val="44"/>
        </w:rPr>
        <w:t>推 荐 表</w:t>
      </w:r>
    </w:p>
    <w:p w:rsidR="00E52F91" w:rsidRDefault="00E52F91" w:rsidP="00E52F91">
      <w:pPr>
        <w:spacing w:line="580" w:lineRule="atLeast"/>
        <w:jc w:val="center"/>
        <w:rPr>
          <w:rFonts w:ascii="华文中宋" w:eastAsia="华文中宋" w:hAnsi="华文中宋"/>
          <w:bCs/>
          <w:sz w:val="44"/>
          <w:szCs w:val="44"/>
        </w:rPr>
      </w:pPr>
    </w:p>
    <w:p w:rsidR="00E52F91" w:rsidRDefault="00E52F91" w:rsidP="00E52F91"/>
    <w:p w:rsidR="00E52F91" w:rsidRDefault="00E52F91" w:rsidP="00E52F91"/>
    <w:p w:rsidR="00E52F91" w:rsidRDefault="00E52F91" w:rsidP="004D2240">
      <w:pPr>
        <w:spacing w:beforeLines="100"/>
        <w:ind w:firstLine="1600"/>
        <w:jc w:val="left"/>
        <w:rPr>
          <w:rFonts w:ascii="仿宋" w:eastAsia="仿宋" w:hAnsi="仿宋"/>
          <w:sz w:val="32"/>
        </w:rPr>
      </w:pPr>
      <w:r>
        <w:rPr>
          <w:rFonts w:ascii="仿宋" w:eastAsia="仿宋" w:hAnsi="仿宋" w:hint="eastAsia"/>
          <w:sz w:val="32"/>
        </w:rPr>
        <w:t xml:space="preserve">推荐人选：                       </w:t>
      </w:r>
    </w:p>
    <w:p w:rsidR="00E52F91" w:rsidRDefault="000350B8" w:rsidP="004D2240">
      <w:pPr>
        <w:spacing w:beforeLines="100"/>
        <w:ind w:firstLine="1600"/>
        <w:jc w:val="left"/>
        <w:rPr>
          <w:rFonts w:ascii="仿宋" w:eastAsia="仿宋" w:hAnsi="仿宋"/>
          <w:sz w:val="32"/>
        </w:rPr>
      </w:pPr>
      <w:r>
        <w:rPr>
          <w:rFonts w:ascii="仿宋" w:eastAsia="仿宋" w:hAnsi="仿宋"/>
          <w:noProof/>
          <w:sz w:val="32"/>
        </w:rPr>
        <w:pict>
          <v:line id="直接连接符 15" o:spid="_x0000_s1026" style="position:absolute;left:0;text-align:left;z-index:251663360;visibility:visible" from="152.65pt,3.1pt" to="343.1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" strokeweight=".5pt"/>
        </w:pict>
      </w:r>
      <w:r w:rsidR="00E52F91">
        <w:rPr>
          <w:rFonts w:ascii="仿宋" w:eastAsia="仿宋" w:hAnsi="仿宋" w:hint="eastAsia"/>
          <w:sz w:val="32"/>
        </w:rPr>
        <w:t xml:space="preserve">申报单位：                       </w:t>
      </w:r>
    </w:p>
    <w:p w:rsidR="00E52F91" w:rsidRDefault="000350B8" w:rsidP="004D2240">
      <w:pPr>
        <w:spacing w:beforeLines="100"/>
        <w:ind w:firstLine="1600"/>
        <w:rPr>
          <w:rFonts w:ascii="仿宋" w:eastAsia="仿宋" w:hAnsi="仿宋"/>
          <w:sz w:val="32"/>
        </w:rPr>
      </w:pPr>
      <w:r>
        <w:rPr>
          <w:rFonts w:ascii="仿宋" w:eastAsia="仿宋" w:hAnsi="仿宋"/>
          <w:noProof/>
          <w:sz w:val="32"/>
        </w:rPr>
        <w:pict>
          <v:line id="直接连接符 14" o:spid="_x0000_s1040" style="position:absolute;left:0;text-align:left;z-index:251662336;visibility:visible" from="154.65pt,8.3pt" to="345.1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" strokeweight=".5pt"/>
        </w:pict>
      </w:r>
      <w:r w:rsidR="00E52F91">
        <w:rPr>
          <w:rFonts w:ascii="仿宋" w:eastAsia="仿宋" w:hAnsi="仿宋" w:hint="eastAsia"/>
          <w:sz w:val="32"/>
        </w:rPr>
        <w:t xml:space="preserve">技术职称：                       </w:t>
      </w:r>
    </w:p>
    <w:p w:rsidR="00E52F91" w:rsidRDefault="000350B8" w:rsidP="004D2240">
      <w:pPr>
        <w:spacing w:beforeLines="100"/>
        <w:rPr>
          <w:rFonts w:ascii="仿宋" w:eastAsia="仿宋" w:hAnsi="仿宋"/>
          <w:sz w:val="32"/>
          <w:u w:val="single"/>
        </w:rPr>
      </w:pPr>
      <w:r w:rsidRPr="000350B8">
        <w:rPr>
          <w:rFonts w:ascii="仿宋" w:eastAsia="仿宋" w:hAnsi="仿宋"/>
          <w:noProof/>
          <w:sz w:val="32"/>
        </w:rPr>
        <w:pict>
          <v:line id="直接连接符 13" o:spid="_x0000_s1039" style="position:absolute;left:0;text-align:left;z-index:251661312;visibility:visible" from="155.65pt,2.5pt" to="346.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" strokeweight=".5pt"/>
        </w:pict>
      </w:r>
      <w:r w:rsidR="00E52F91">
        <w:rPr>
          <w:rFonts w:ascii="仿宋" w:eastAsia="仿宋" w:hAnsi="仿宋" w:hint="eastAsia"/>
          <w:sz w:val="32"/>
        </w:rPr>
        <w:t xml:space="preserve">          技术领域：                       </w:t>
      </w:r>
    </w:p>
    <w:p w:rsidR="00E52F91" w:rsidRDefault="000350B8" w:rsidP="004D2240">
      <w:pPr>
        <w:spacing w:beforeLines="100"/>
        <w:ind w:firstLineChars="500" w:firstLine="1600"/>
        <w:rPr>
          <w:rFonts w:ascii="仿宋" w:eastAsia="仿宋" w:hAnsi="仿宋"/>
          <w:sz w:val="32"/>
        </w:rPr>
      </w:pPr>
      <w:r>
        <w:rPr>
          <w:rFonts w:ascii="仿宋" w:eastAsia="仿宋" w:hAnsi="仿宋"/>
          <w:noProof/>
          <w:sz w:val="32"/>
        </w:rPr>
        <w:pict>
          <v:line id="直接连接符 12" o:spid="_x0000_s1038" style="position:absolute;left:0;text-align:left;z-index:251660288;visibility:visible" from="155.15pt,.7pt" to="345.6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" strokeweight=".5pt"/>
        </w:pict>
      </w:r>
      <w:r w:rsidR="00E52F91">
        <w:rPr>
          <w:rFonts w:ascii="仿宋" w:eastAsia="仿宋" w:hAnsi="仿宋" w:hint="eastAsia"/>
          <w:sz w:val="32"/>
        </w:rPr>
        <w:t xml:space="preserve">推荐单位：                       </w:t>
      </w:r>
    </w:p>
    <w:p w:rsidR="00E52F91" w:rsidRDefault="000350B8" w:rsidP="004D2240">
      <w:pPr>
        <w:spacing w:beforeLines="100"/>
        <w:rPr>
          <w:rFonts w:ascii="仿宋" w:eastAsia="仿宋" w:hAnsi="仿宋"/>
          <w:sz w:val="32"/>
        </w:rPr>
      </w:pPr>
      <w:r>
        <w:rPr>
          <w:rFonts w:ascii="仿宋" w:eastAsia="仿宋" w:hAnsi="仿宋"/>
          <w:noProof/>
          <w:sz w:val="32"/>
        </w:rPr>
        <w:pict>
          <v:line id="直接连接符 11" o:spid="_x0000_s1037" style="position:absolute;left:0;text-align:left;z-index:251664384;visibility:visible" from="155.65pt,44.4pt" to="346.15pt,4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" strokeweight=".5pt"/>
        </w:pict>
      </w:r>
      <w:r>
        <w:rPr>
          <w:rFonts w:ascii="仿宋" w:eastAsia="仿宋" w:hAnsi="仿宋"/>
          <w:noProof/>
          <w:sz w:val="32"/>
        </w:rPr>
        <w:pict>
          <v:line id="直接连接符 10" o:spid="_x0000_s1036" style="position:absolute;left:0;text-align:left;z-index:251659264;visibility:visible" from="154.65pt,1.4pt" to="345.1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" strokeweight=".5pt"/>
        </w:pict>
      </w:r>
      <w:r w:rsidR="00E52F91">
        <w:rPr>
          <w:rFonts w:ascii="仿宋" w:eastAsia="仿宋" w:hAnsi="仿宋" w:hint="eastAsia"/>
          <w:sz w:val="32"/>
        </w:rPr>
        <w:t xml:space="preserve">          填表时间：      年      月     日</w:t>
      </w:r>
    </w:p>
    <w:p w:rsidR="00E52F91" w:rsidRDefault="00E52F91" w:rsidP="00E52F91">
      <w:pPr>
        <w:jc w:val="center"/>
        <w:rPr>
          <w:rFonts w:eastAsia="黑体"/>
          <w:sz w:val="32"/>
        </w:rPr>
      </w:pPr>
    </w:p>
    <w:p w:rsidR="00E52F91" w:rsidRDefault="00E52F91" w:rsidP="00E52F91">
      <w:pPr>
        <w:jc w:val="center"/>
        <w:rPr>
          <w:rFonts w:eastAsia="黑体"/>
          <w:sz w:val="32"/>
        </w:rPr>
      </w:pPr>
    </w:p>
    <w:p w:rsidR="00E52F91" w:rsidRDefault="00E52F91" w:rsidP="00E52F91">
      <w:pPr>
        <w:spacing w:line="580" w:lineRule="atLeast"/>
        <w:jc w:val="center"/>
        <w:rPr>
          <w:rFonts w:eastAsia="黑体"/>
          <w:sz w:val="32"/>
        </w:rPr>
      </w:pPr>
      <w:r>
        <w:rPr>
          <w:rFonts w:ascii="仿宋_GB2312" w:eastAsia="仿宋_GB2312" w:hint="eastAsia"/>
          <w:b/>
          <w:sz w:val="32"/>
          <w:szCs w:val="28"/>
        </w:rPr>
        <w:t>交通运输部 制</w:t>
      </w:r>
    </w:p>
    <w:p w:rsidR="00E52F91" w:rsidRDefault="00E52F91" w:rsidP="00E52F91">
      <w:pPr>
        <w:widowControl/>
        <w:jc w:val="center"/>
        <w:rPr>
          <w:rFonts w:ascii="黑体" w:eastAsia="黑体" w:hAnsi="黑体"/>
          <w:b/>
          <w:sz w:val="32"/>
          <w:szCs w:val="32"/>
        </w:rPr>
      </w:pPr>
      <w:r>
        <w:rPr>
          <w:b/>
          <w:sz w:val="30"/>
        </w:rPr>
        <w:br w:type="page"/>
      </w:r>
      <w:r>
        <w:rPr>
          <w:rFonts w:ascii="黑体" w:eastAsia="黑体" w:hAnsi="黑体" w:hint="eastAsia"/>
          <w:b/>
          <w:sz w:val="32"/>
          <w:szCs w:val="32"/>
        </w:rPr>
        <w:lastRenderedPageBreak/>
        <w:t>填 写 说 明</w:t>
      </w:r>
    </w:p>
    <w:p w:rsidR="00E52F91" w:rsidRDefault="00E52F91" w:rsidP="00E52F91">
      <w:pPr>
        <w:widowControl/>
        <w:jc w:val="center"/>
        <w:rPr>
          <w:rFonts w:ascii="黑体" w:eastAsia="黑体" w:hAnsi="黑体"/>
          <w:b/>
          <w:sz w:val="30"/>
        </w:rPr>
      </w:pPr>
    </w:p>
    <w:p w:rsidR="00E52F91" w:rsidRDefault="00E52F91" w:rsidP="00E52F91">
      <w:pPr>
        <w:pStyle w:val="a8"/>
        <w:widowControl/>
        <w:numPr>
          <w:ilvl w:val="0"/>
          <w:numId w:val="2"/>
        </w:numPr>
        <w:ind w:firstLineChars="0"/>
        <w:jc w:val="left"/>
        <w:rPr>
          <w:rFonts w:ascii="仿宋" w:eastAsia="仿宋" w:hAnsi="仿宋"/>
          <w:sz w:val="28"/>
          <w:szCs w:val="28"/>
        </w:rPr>
      </w:pPr>
      <w:r>
        <w:rPr>
          <w:rFonts w:ascii="仿宋" w:eastAsia="仿宋" w:hAnsi="仿宋" w:hint="eastAsia"/>
          <w:sz w:val="28"/>
          <w:szCs w:val="28"/>
        </w:rPr>
        <w:t>填写内容要求实事求是、内容翔实、文字精炼。</w:t>
      </w:r>
    </w:p>
    <w:p w:rsidR="00E52F91" w:rsidRDefault="00E52F91" w:rsidP="00E52F91">
      <w:pPr>
        <w:pStyle w:val="a8"/>
        <w:widowControl/>
        <w:numPr>
          <w:ilvl w:val="0"/>
          <w:numId w:val="2"/>
        </w:numPr>
        <w:ind w:firstLineChars="0"/>
        <w:jc w:val="left"/>
        <w:rPr>
          <w:rFonts w:ascii="仿宋" w:eastAsia="仿宋" w:hAnsi="仿宋"/>
          <w:sz w:val="28"/>
          <w:szCs w:val="28"/>
        </w:rPr>
      </w:pPr>
      <w:r>
        <w:rPr>
          <w:rFonts w:ascii="仿宋" w:eastAsia="仿宋" w:hAnsi="仿宋" w:hint="eastAsia"/>
          <w:sz w:val="28"/>
          <w:szCs w:val="28"/>
        </w:rPr>
        <w:t>涉密内容不得在推荐材料中体现。</w:t>
      </w:r>
    </w:p>
    <w:p w:rsidR="00E52F91" w:rsidRDefault="00E52F91" w:rsidP="00E52F91">
      <w:pPr>
        <w:pStyle w:val="a8"/>
        <w:widowControl/>
        <w:numPr>
          <w:ilvl w:val="0"/>
          <w:numId w:val="2"/>
        </w:numPr>
        <w:ind w:firstLineChars="0"/>
        <w:jc w:val="left"/>
        <w:rPr>
          <w:rFonts w:ascii="仿宋" w:eastAsia="仿宋" w:hAnsi="仿宋"/>
          <w:sz w:val="28"/>
          <w:szCs w:val="28"/>
        </w:rPr>
      </w:pPr>
      <w:r>
        <w:rPr>
          <w:rFonts w:ascii="仿宋" w:eastAsia="仿宋" w:hAnsi="仿宋" w:hint="eastAsia"/>
          <w:sz w:val="28"/>
          <w:szCs w:val="28"/>
        </w:rPr>
        <w:t>技术领域从“道路工程”“桥梁工程”“隧道工程”“交通工程”“港口工程”“航道工程”“运输服务”“安全应急”“节能环保”“信息化”“软科学”“交通装备”“其他”中选择填写。</w:t>
      </w:r>
    </w:p>
    <w:p w:rsidR="00E52F91" w:rsidRDefault="00E52F91" w:rsidP="00E52F91">
      <w:pPr>
        <w:pStyle w:val="a8"/>
        <w:widowControl/>
        <w:numPr>
          <w:ilvl w:val="0"/>
          <w:numId w:val="2"/>
        </w:numPr>
        <w:ind w:firstLineChars="0"/>
        <w:jc w:val="left"/>
        <w:rPr>
          <w:rFonts w:ascii="仿宋" w:eastAsia="仿宋" w:hAnsi="仿宋"/>
          <w:sz w:val="28"/>
          <w:szCs w:val="28"/>
        </w:rPr>
      </w:pPr>
      <w:r>
        <w:rPr>
          <w:rFonts w:ascii="仿宋" w:eastAsia="仿宋" w:hAnsi="仿宋" w:hint="eastAsia"/>
          <w:sz w:val="28"/>
          <w:szCs w:val="28"/>
        </w:rPr>
        <w:t xml:space="preserve"> “学习经历”从大学填起。</w:t>
      </w:r>
    </w:p>
    <w:p w:rsidR="00E52F91" w:rsidRDefault="00E52F91" w:rsidP="00E52F91">
      <w:pPr>
        <w:pStyle w:val="a8"/>
        <w:widowControl/>
        <w:numPr>
          <w:ilvl w:val="0"/>
          <w:numId w:val="2"/>
        </w:numPr>
        <w:ind w:firstLineChars="0"/>
        <w:jc w:val="left"/>
        <w:rPr>
          <w:rFonts w:ascii="仿宋" w:eastAsia="仿宋" w:hAnsi="仿宋"/>
          <w:sz w:val="28"/>
          <w:szCs w:val="28"/>
        </w:rPr>
      </w:pPr>
      <w:r>
        <w:rPr>
          <w:rFonts w:ascii="仿宋" w:eastAsia="仿宋" w:hAnsi="仿宋" w:hint="eastAsia"/>
          <w:sz w:val="28"/>
          <w:szCs w:val="28"/>
        </w:rPr>
        <w:t>“所获学术荣誉称号” 主要是指</w:t>
      </w:r>
      <w:r>
        <w:rPr>
          <w:rFonts w:ascii="仿宋" w:eastAsia="仿宋" w:hAnsi="仿宋"/>
          <w:sz w:val="28"/>
          <w:szCs w:val="28"/>
        </w:rPr>
        <w:t>国务院和省政府学位委员会评议组成员</w:t>
      </w:r>
      <w:r>
        <w:rPr>
          <w:rFonts w:ascii="仿宋" w:eastAsia="仿宋" w:hAnsi="仿宋" w:hint="eastAsia"/>
          <w:sz w:val="28"/>
          <w:szCs w:val="28"/>
        </w:rPr>
        <w:t>、</w:t>
      </w:r>
      <w:r>
        <w:rPr>
          <w:rFonts w:ascii="仿宋" w:eastAsia="仿宋" w:hAnsi="仿宋"/>
          <w:sz w:val="28"/>
          <w:szCs w:val="28"/>
        </w:rPr>
        <w:t>各级政府特殊津贴专家</w:t>
      </w:r>
      <w:r>
        <w:rPr>
          <w:rFonts w:ascii="仿宋" w:eastAsia="仿宋" w:hAnsi="仿宋" w:hint="eastAsia"/>
          <w:sz w:val="28"/>
          <w:szCs w:val="28"/>
        </w:rPr>
        <w:t>、</w:t>
      </w:r>
      <w:r>
        <w:rPr>
          <w:rFonts w:ascii="仿宋" w:eastAsia="仿宋" w:hAnsi="仿宋"/>
          <w:sz w:val="28"/>
          <w:szCs w:val="28"/>
        </w:rPr>
        <w:t>院士名誉</w:t>
      </w:r>
      <w:r>
        <w:rPr>
          <w:rFonts w:ascii="仿宋" w:eastAsia="仿宋" w:hAnsi="仿宋" w:hint="eastAsia"/>
          <w:sz w:val="28"/>
          <w:szCs w:val="28"/>
        </w:rPr>
        <w:t>、</w:t>
      </w:r>
      <w:r>
        <w:rPr>
          <w:rFonts w:ascii="仿宋" w:eastAsia="仿宋" w:hAnsi="仿宋"/>
          <w:sz w:val="28"/>
          <w:szCs w:val="28"/>
        </w:rPr>
        <w:t>各级政府培育人才工程授予的各种名誉</w:t>
      </w:r>
      <w:r>
        <w:rPr>
          <w:rFonts w:ascii="仿宋" w:eastAsia="仿宋" w:hAnsi="仿宋" w:hint="eastAsia"/>
          <w:sz w:val="28"/>
          <w:szCs w:val="28"/>
        </w:rPr>
        <w:t>等。</w:t>
      </w:r>
    </w:p>
    <w:p w:rsidR="00E52F91" w:rsidRDefault="00E52F91" w:rsidP="00E52F91">
      <w:pPr>
        <w:pStyle w:val="a8"/>
        <w:widowControl/>
        <w:numPr>
          <w:ilvl w:val="0"/>
          <w:numId w:val="2"/>
        </w:numPr>
        <w:ind w:firstLineChars="0"/>
        <w:jc w:val="left"/>
        <w:rPr>
          <w:rFonts w:ascii="仿宋" w:eastAsia="仿宋" w:hAnsi="仿宋"/>
          <w:sz w:val="28"/>
          <w:szCs w:val="28"/>
        </w:rPr>
      </w:pPr>
      <w:r>
        <w:rPr>
          <w:rFonts w:ascii="仿宋" w:eastAsia="仿宋" w:hAnsi="仿宋" w:hint="eastAsia"/>
          <w:sz w:val="28"/>
          <w:szCs w:val="28"/>
        </w:rPr>
        <w:t>“已入选的人才计划”主要是指</w:t>
      </w:r>
      <w:r>
        <w:rPr>
          <w:rFonts w:ascii="仿宋" w:eastAsia="仿宋" w:hAnsi="仿宋"/>
          <w:sz w:val="28"/>
          <w:szCs w:val="28"/>
        </w:rPr>
        <w:t>中</w:t>
      </w:r>
      <w:r>
        <w:rPr>
          <w:rFonts w:ascii="仿宋" w:eastAsia="仿宋" w:hAnsi="仿宋" w:hint="eastAsia"/>
          <w:sz w:val="28"/>
          <w:szCs w:val="28"/>
        </w:rPr>
        <w:t>央</w:t>
      </w:r>
      <w:r>
        <w:rPr>
          <w:rFonts w:ascii="仿宋" w:eastAsia="仿宋" w:hAnsi="仿宋"/>
          <w:sz w:val="28"/>
          <w:szCs w:val="28"/>
        </w:rPr>
        <w:t>组</w:t>
      </w:r>
      <w:r>
        <w:rPr>
          <w:rFonts w:ascii="仿宋" w:eastAsia="仿宋" w:hAnsi="仿宋" w:hint="eastAsia"/>
          <w:sz w:val="28"/>
          <w:szCs w:val="28"/>
        </w:rPr>
        <w:t>织</w:t>
      </w:r>
      <w:r>
        <w:rPr>
          <w:rFonts w:ascii="仿宋" w:eastAsia="仿宋" w:hAnsi="仿宋"/>
          <w:sz w:val="28"/>
          <w:szCs w:val="28"/>
        </w:rPr>
        <w:t>部</w:t>
      </w:r>
      <w:r>
        <w:rPr>
          <w:rFonts w:ascii="仿宋" w:eastAsia="仿宋" w:hAnsi="仿宋" w:hint="eastAsia"/>
          <w:sz w:val="28"/>
          <w:szCs w:val="28"/>
        </w:rPr>
        <w:t>“</w:t>
      </w:r>
      <w:r>
        <w:rPr>
          <w:rFonts w:ascii="仿宋" w:eastAsia="仿宋" w:hAnsi="仿宋"/>
          <w:sz w:val="28"/>
          <w:szCs w:val="28"/>
        </w:rPr>
        <w:t>千人计划</w:t>
      </w:r>
      <w:r>
        <w:rPr>
          <w:rFonts w:ascii="仿宋" w:eastAsia="仿宋" w:hAnsi="仿宋" w:hint="eastAsia"/>
          <w:sz w:val="28"/>
          <w:szCs w:val="28"/>
        </w:rPr>
        <w:t>”（含“青年千人”），</w:t>
      </w:r>
      <w:r>
        <w:rPr>
          <w:rFonts w:ascii="仿宋" w:eastAsia="仿宋" w:hAnsi="仿宋"/>
          <w:sz w:val="28"/>
          <w:szCs w:val="28"/>
        </w:rPr>
        <w:t>中</w:t>
      </w:r>
      <w:r>
        <w:rPr>
          <w:rFonts w:ascii="仿宋" w:eastAsia="仿宋" w:hAnsi="仿宋" w:hint="eastAsia"/>
          <w:sz w:val="28"/>
          <w:szCs w:val="28"/>
        </w:rPr>
        <w:t>央</w:t>
      </w:r>
      <w:r>
        <w:rPr>
          <w:rFonts w:ascii="仿宋" w:eastAsia="仿宋" w:hAnsi="仿宋"/>
          <w:sz w:val="28"/>
          <w:szCs w:val="28"/>
        </w:rPr>
        <w:t>组</w:t>
      </w:r>
      <w:r>
        <w:rPr>
          <w:rFonts w:ascii="仿宋" w:eastAsia="仿宋" w:hAnsi="仿宋" w:hint="eastAsia"/>
          <w:sz w:val="28"/>
          <w:szCs w:val="28"/>
        </w:rPr>
        <w:t>织</w:t>
      </w:r>
      <w:r>
        <w:rPr>
          <w:rFonts w:ascii="仿宋" w:eastAsia="仿宋" w:hAnsi="仿宋"/>
          <w:sz w:val="28"/>
          <w:szCs w:val="28"/>
        </w:rPr>
        <w:t>部人社部</w:t>
      </w:r>
      <w:r>
        <w:rPr>
          <w:rFonts w:ascii="仿宋" w:eastAsia="仿宋" w:hAnsi="仿宋" w:hint="eastAsia"/>
          <w:sz w:val="28"/>
          <w:szCs w:val="28"/>
        </w:rPr>
        <w:t>“</w:t>
      </w:r>
      <w:r>
        <w:rPr>
          <w:rFonts w:ascii="仿宋" w:eastAsia="仿宋" w:hAnsi="仿宋"/>
          <w:sz w:val="28"/>
          <w:szCs w:val="28"/>
        </w:rPr>
        <w:t>万人计划</w:t>
      </w:r>
      <w:r>
        <w:rPr>
          <w:rFonts w:ascii="仿宋" w:eastAsia="仿宋" w:hAnsi="仿宋" w:hint="eastAsia"/>
          <w:sz w:val="28"/>
          <w:szCs w:val="28"/>
        </w:rPr>
        <w:t>”（含“青年拔尖人才”），</w:t>
      </w:r>
      <w:r>
        <w:rPr>
          <w:rFonts w:ascii="仿宋" w:eastAsia="仿宋" w:hAnsi="仿宋"/>
          <w:sz w:val="28"/>
          <w:szCs w:val="28"/>
        </w:rPr>
        <w:t>科技部</w:t>
      </w:r>
      <w:r>
        <w:rPr>
          <w:rFonts w:ascii="仿宋" w:eastAsia="仿宋" w:hAnsi="仿宋" w:hint="eastAsia"/>
          <w:sz w:val="28"/>
          <w:szCs w:val="28"/>
        </w:rPr>
        <w:t>“</w:t>
      </w:r>
      <w:r>
        <w:rPr>
          <w:rFonts w:ascii="仿宋" w:eastAsia="仿宋" w:hAnsi="仿宋"/>
          <w:sz w:val="28"/>
          <w:szCs w:val="28"/>
        </w:rPr>
        <w:t>创新人才推进计划</w:t>
      </w:r>
      <w:r>
        <w:rPr>
          <w:rFonts w:ascii="仿宋" w:eastAsia="仿宋" w:hAnsi="仿宋" w:hint="eastAsia"/>
          <w:sz w:val="28"/>
          <w:szCs w:val="28"/>
        </w:rPr>
        <w:t>”，</w:t>
      </w:r>
      <w:r>
        <w:rPr>
          <w:rFonts w:ascii="仿宋" w:eastAsia="仿宋" w:hAnsi="仿宋"/>
          <w:sz w:val="28"/>
          <w:szCs w:val="28"/>
        </w:rPr>
        <w:t>中科院</w:t>
      </w:r>
      <w:r>
        <w:rPr>
          <w:rFonts w:ascii="仿宋" w:eastAsia="仿宋" w:hAnsi="仿宋" w:hint="eastAsia"/>
          <w:sz w:val="28"/>
          <w:szCs w:val="28"/>
        </w:rPr>
        <w:t>“</w:t>
      </w:r>
      <w:r>
        <w:rPr>
          <w:rFonts w:ascii="仿宋" w:eastAsia="仿宋" w:hAnsi="仿宋"/>
          <w:sz w:val="28"/>
          <w:szCs w:val="28"/>
        </w:rPr>
        <w:t>百人计划</w:t>
      </w:r>
      <w:r>
        <w:rPr>
          <w:rFonts w:ascii="仿宋" w:eastAsia="仿宋" w:hAnsi="仿宋" w:hint="eastAsia"/>
          <w:sz w:val="28"/>
          <w:szCs w:val="28"/>
        </w:rPr>
        <w:t>”，</w:t>
      </w:r>
      <w:r>
        <w:rPr>
          <w:rFonts w:ascii="仿宋" w:eastAsia="仿宋" w:hAnsi="仿宋"/>
          <w:sz w:val="28"/>
          <w:szCs w:val="28"/>
        </w:rPr>
        <w:t>教育部</w:t>
      </w:r>
      <w:r>
        <w:rPr>
          <w:rFonts w:ascii="仿宋" w:eastAsia="仿宋" w:hAnsi="仿宋" w:hint="eastAsia"/>
          <w:sz w:val="28"/>
          <w:szCs w:val="28"/>
        </w:rPr>
        <w:t>“</w:t>
      </w:r>
      <w:r>
        <w:rPr>
          <w:rFonts w:ascii="仿宋" w:eastAsia="仿宋" w:hAnsi="仿宋"/>
          <w:sz w:val="28"/>
          <w:szCs w:val="28"/>
        </w:rPr>
        <w:t>长江学者奖励计划</w:t>
      </w:r>
      <w:r>
        <w:rPr>
          <w:rFonts w:ascii="仿宋" w:eastAsia="仿宋" w:hAnsi="仿宋" w:hint="eastAsia"/>
          <w:sz w:val="28"/>
          <w:szCs w:val="28"/>
        </w:rPr>
        <w:t>”（含“青年长江学者”）“</w:t>
      </w:r>
      <w:r>
        <w:rPr>
          <w:rFonts w:ascii="仿宋" w:eastAsia="仿宋" w:hAnsi="仿宋"/>
          <w:sz w:val="28"/>
          <w:szCs w:val="28"/>
        </w:rPr>
        <w:t>创新团队发展计划</w:t>
      </w:r>
      <w:r>
        <w:rPr>
          <w:rFonts w:ascii="仿宋" w:eastAsia="仿宋" w:hAnsi="仿宋" w:hint="eastAsia"/>
          <w:sz w:val="28"/>
          <w:szCs w:val="28"/>
        </w:rPr>
        <w:t>”“</w:t>
      </w:r>
      <w:r>
        <w:rPr>
          <w:rFonts w:ascii="仿宋" w:eastAsia="仿宋" w:hAnsi="仿宋"/>
          <w:sz w:val="28"/>
          <w:szCs w:val="28"/>
        </w:rPr>
        <w:t>教学名师</w:t>
      </w:r>
      <w:r>
        <w:rPr>
          <w:rFonts w:ascii="仿宋" w:eastAsia="仿宋" w:hAnsi="仿宋" w:hint="eastAsia"/>
          <w:sz w:val="28"/>
          <w:szCs w:val="28"/>
        </w:rPr>
        <w:t>”，</w:t>
      </w:r>
      <w:r>
        <w:rPr>
          <w:rFonts w:ascii="仿宋" w:eastAsia="仿宋" w:hAnsi="仿宋"/>
          <w:sz w:val="28"/>
          <w:szCs w:val="28"/>
        </w:rPr>
        <w:t>人社部</w:t>
      </w:r>
      <w:r>
        <w:rPr>
          <w:rFonts w:ascii="仿宋" w:eastAsia="仿宋" w:hAnsi="仿宋" w:hint="eastAsia"/>
          <w:sz w:val="28"/>
          <w:szCs w:val="28"/>
        </w:rPr>
        <w:t>“</w:t>
      </w:r>
      <w:r>
        <w:rPr>
          <w:rFonts w:ascii="仿宋" w:eastAsia="仿宋" w:hAnsi="仿宋"/>
          <w:sz w:val="28"/>
          <w:szCs w:val="28"/>
        </w:rPr>
        <w:t>百千万人才工程</w:t>
      </w:r>
      <w:r>
        <w:rPr>
          <w:rFonts w:ascii="仿宋" w:eastAsia="仿宋" w:hAnsi="仿宋" w:hint="eastAsia"/>
          <w:sz w:val="28"/>
          <w:szCs w:val="28"/>
        </w:rPr>
        <w:t>”</w:t>
      </w:r>
      <w:r>
        <w:rPr>
          <w:rFonts w:ascii="仿宋" w:eastAsia="仿宋" w:hAnsi="仿宋"/>
          <w:sz w:val="28"/>
          <w:szCs w:val="28"/>
        </w:rPr>
        <w:t>国家级人选</w:t>
      </w:r>
      <w:r>
        <w:rPr>
          <w:rFonts w:ascii="仿宋" w:eastAsia="仿宋" w:hAnsi="仿宋" w:hint="eastAsia"/>
          <w:sz w:val="28"/>
          <w:szCs w:val="28"/>
        </w:rPr>
        <w:t>，</w:t>
      </w:r>
      <w:r>
        <w:rPr>
          <w:rFonts w:ascii="仿宋" w:eastAsia="仿宋" w:hAnsi="仿宋"/>
          <w:sz w:val="28"/>
          <w:szCs w:val="28"/>
        </w:rPr>
        <w:t>教育部国家外国专家局</w:t>
      </w:r>
      <w:r>
        <w:rPr>
          <w:rFonts w:ascii="仿宋" w:eastAsia="仿宋" w:hAnsi="仿宋" w:hint="eastAsia"/>
          <w:sz w:val="28"/>
          <w:szCs w:val="28"/>
        </w:rPr>
        <w:t>“</w:t>
      </w:r>
      <w:r>
        <w:rPr>
          <w:rFonts w:ascii="仿宋" w:eastAsia="仿宋" w:hAnsi="仿宋"/>
          <w:sz w:val="28"/>
          <w:szCs w:val="28"/>
        </w:rPr>
        <w:t>高等学校学科创新引智计划</w:t>
      </w:r>
      <w:r>
        <w:rPr>
          <w:rFonts w:ascii="仿宋" w:eastAsia="仿宋" w:hAnsi="仿宋" w:hint="eastAsia"/>
          <w:sz w:val="28"/>
          <w:szCs w:val="28"/>
        </w:rPr>
        <w:t>”，交通运输部“交通运输行业科技创新人才推进计划”“交通青年科技英才”，及</w:t>
      </w:r>
      <w:r>
        <w:rPr>
          <w:rFonts w:ascii="仿宋" w:eastAsia="仿宋" w:hAnsi="仿宋"/>
          <w:sz w:val="28"/>
          <w:szCs w:val="28"/>
        </w:rPr>
        <w:t>国家自然科学基金委员会杰出/优秀青年基金</w:t>
      </w:r>
      <w:r>
        <w:rPr>
          <w:rFonts w:ascii="仿宋" w:eastAsia="仿宋" w:hAnsi="仿宋" w:hint="eastAsia"/>
          <w:sz w:val="28"/>
          <w:szCs w:val="28"/>
        </w:rPr>
        <w:t>项目负责人等。</w:t>
      </w:r>
    </w:p>
    <w:p w:rsidR="00E52F91" w:rsidRDefault="00E52F91" w:rsidP="00E52F91">
      <w:pPr>
        <w:pStyle w:val="a8"/>
        <w:numPr>
          <w:ilvl w:val="0"/>
          <w:numId w:val="2"/>
        </w:numPr>
        <w:spacing w:line="480" w:lineRule="auto"/>
        <w:ind w:firstLineChars="0"/>
        <w:jc w:val="left"/>
        <w:rPr>
          <w:rFonts w:ascii="仿宋" w:eastAsia="仿宋" w:hAnsi="仿宋"/>
          <w:sz w:val="28"/>
          <w:szCs w:val="28"/>
        </w:rPr>
      </w:pPr>
      <w:r>
        <w:rPr>
          <w:rFonts w:ascii="仿宋" w:eastAsia="仿宋" w:hAnsi="仿宋" w:hint="eastAsia"/>
          <w:sz w:val="28"/>
          <w:szCs w:val="28"/>
        </w:rPr>
        <w:t>“项目来源”主要是指项目的管理部门或委托单位，“计划名称”是指承担计划的名称，如“863计划”“973计划”“国家科技支撑计划”“国家自然科学基金”“国家重点研发计划”或“交通</w:t>
      </w:r>
      <w:r>
        <w:rPr>
          <w:rFonts w:ascii="仿宋" w:eastAsia="仿宋" w:hAnsi="仿宋" w:hint="eastAsia"/>
          <w:sz w:val="28"/>
          <w:szCs w:val="28"/>
        </w:rPr>
        <w:lastRenderedPageBreak/>
        <w:t>运输部科技项目计划”项目。</w:t>
      </w:r>
    </w:p>
    <w:p w:rsidR="00E52F91" w:rsidRDefault="00E52F91" w:rsidP="00E52F91">
      <w:pPr>
        <w:pStyle w:val="a8"/>
        <w:numPr>
          <w:ilvl w:val="0"/>
          <w:numId w:val="2"/>
        </w:numPr>
        <w:spacing w:line="480" w:lineRule="auto"/>
        <w:ind w:firstLineChars="0"/>
        <w:jc w:val="left"/>
        <w:rPr>
          <w:rFonts w:ascii="仿宋" w:eastAsia="仿宋" w:hAnsi="仿宋"/>
          <w:sz w:val="28"/>
          <w:szCs w:val="28"/>
        </w:rPr>
      </w:pPr>
      <w:r>
        <w:rPr>
          <w:rFonts w:ascii="仿宋" w:eastAsia="仿宋" w:hAnsi="仿宋" w:hint="eastAsia"/>
          <w:sz w:val="28"/>
          <w:szCs w:val="28"/>
        </w:rPr>
        <w:t>省部级科技奖励主要是指“行业学会奖或省科技厅科技奖”。</w:t>
      </w:r>
    </w:p>
    <w:p w:rsidR="00E52F91" w:rsidRDefault="00E52F91" w:rsidP="00E52F91">
      <w:pPr>
        <w:pStyle w:val="a8"/>
        <w:widowControl/>
        <w:numPr>
          <w:ilvl w:val="0"/>
          <w:numId w:val="2"/>
        </w:numPr>
        <w:ind w:firstLineChars="0"/>
        <w:jc w:val="left"/>
        <w:rPr>
          <w:rFonts w:ascii="仿宋" w:eastAsia="仿宋" w:hAnsi="仿宋"/>
          <w:sz w:val="28"/>
          <w:szCs w:val="28"/>
        </w:rPr>
      </w:pPr>
      <w:r>
        <w:rPr>
          <w:rFonts w:ascii="仿宋" w:eastAsia="仿宋" w:hAnsi="仿宋" w:hint="eastAsia"/>
          <w:sz w:val="28"/>
          <w:szCs w:val="28"/>
        </w:rPr>
        <w:t>表中栏目没有内容一律填“无”。</w:t>
      </w:r>
    </w:p>
    <w:p w:rsidR="00E52F91" w:rsidRDefault="00E52F91" w:rsidP="00E52F91">
      <w:pPr>
        <w:pStyle w:val="a8"/>
        <w:widowControl/>
        <w:numPr>
          <w:ilvl w:val="0"/>
          <w:numId w:val="2"/>
        </w:numPr>
        <w:tabs>
          <w:tab w:val="left" w:pos="709"/>
          <w:tab w:val="left" w:pos="851"/>
        </w:tabs>
        <w:ind w:left="0" w:firstLineChars="0" w:firstLine="0"/>
        <w:jc w:val="left"/>
        <w:rPr>
          <w:rFonts w:ascii="仿宋" w:eastAsia="仿宋" w:hAnsi="仿宋"/>
          <w:sz w:val="28"/>
          <w:szCs w:val="28"/>
        </w:rPr>
      </w:pPr>
      <w:r>
        <w:rPr>
          <w:rFonts w:ascii="仿宋" w:eastAsia="仿宋" w:hAnsi="仿宋"/>
          <w:sz w:val="28"/>
          <w:szCs w:val="28"/>
        </w:rPr>
        <w:t>“</w:t>
      </w:r>
      <w:r>
        <w:rPr>
          <w:rFonts w:ascii="仿宋" w:eastAsia="仿宋" w:hAnsi="仿宋" w:hint="eastAsia"/>
          <w:sz w:val="28"/>
          <w:szCs w:val="28"/>
        </w:rPr>
        <w:t>附件材料</w:t>
      </w:r>
      <w:r>
        <w:rPr>
          <w:rFonts w:ascii="仿宋" w:eastAsia="仿宋" w:hAnsi="仿宋"/>
          <w:sz w:val="28"/>
          <w:szCs w:val="28"/>
        </w:rPr>
        <w:t>”</w:t>
      </w:r>
      <w:r>
        <w:rPr>
          <w:rFonts w:ascii="仿宋" w:eastAsia="仿宋" w:hAnsi="仿宋" w:hint="eastAsia"/>
          <w:sz w:val="28"/>
          <w:szCs w:val="28"/>
        </w:rPr>
        <w:t>按提纲提供齐全，不得缺项漏项，真实有效</w:t>
      </w:r>
      <w:r>
        <w:rPr>
          <w:rFonts w:ascii="仿宋" w:eastAsia="仿宋" w:hAnsi="仿宋"/>
          <w:sz w:val="28"/>
          <w:szCs w:val="28"/>
        </w:rPr>
        <w:t>，</w:t>
      </w:r>
      <w:r>
        <w:rPr>
          <w:rFonts w:ascii="仿宋" w:eastAsia="仿宋" w:hAnsi="仿宋" w:hint="eastAsia"/>
          <w:sz w:val="28"/>
          <w:szCs w:val="28"/>
        </w:rPr>
        <w:t>且代表申报者最高研究水平。</w:t>
      </w:r>
    </w:p>
    <w:p w:rsidR="00E52F91" w:rsidRDefault="00E52F91" w:rsidP="00E52F91">
      <w:pPr>
        <w:pStyle w:val="a8"/>
        <w:widowControl/>
        <w:numPr>
          <w:ilvl w:val="0"/>
          <w:numId w:val="2"/>
        </w:numPr>
        <w:tabs>
          <w:tab w:val="left" w:pos="709"/>
          <w:tab w:val="left" w:pos="851"/>
        </w:tabs>
        <w:ind w:left="0" w:firstLineChars="0" w:firstLine="0"/>
        <w:jc w:val="left"/>
        <w:rPr>
          <w:rFonts w:ascii="仿宋" w:eastAsia="仿宋" w:hAnsi="仿宋"/>
          <w:sz w:val="28"/>
          <w:szCs w:val="28"/>
        </w:rPr>
      </w:pPr>
      <w:r>
        <w:rPr>
          <w:rFonts w:ascii="仿宋" w:eastAsia="仿宋" w:hAnsi="仿宋" w:hint="eastAsia"/>
          <w:sz w:val="28"/>
          <w:szCs w:val="28"/>
        </w:rPr>
        <w:t>“申报单位意见”要对公示时间、范围和结果情况进行说明。</w:t>
      </w:r>
    </w:p>
    <w:p w:rsidR="00E52F91" w:rsidRDefault="00E52F91" w:rsidP="00E52F91">
      <w:pPr>
        <w:pStyle w:val="a8"/>
        <w:widowControl/>
        <w:numPr>
          <w:ilvl w:val="0"/>
          <w:numId w:val="2"/>
        </w:numPr>
        <w:tabs>
          <w:tab w:val="left" w:pos="709"/>
          <w:tab w:val="left" w:pos="851"/>
        </w:tabs>
        <w:ind w:left="0" w:firstLineChars="0" w:firstLine="0"/>
        <w:jc w:val="left"/>
        <w:rPr>
          <w:rFonts w:ascii="仿宋" w:eastAsia="仿宋" w:hAnsi="仿宋"/>
          <w:sz w:val="28"/>
          <w:szCs w:val="28"/>
        </w:rPr>
      </w:pPr>
      <w:r>
        <w:rPr>
          <w:rFonts w:ascii="仿宋" w:eastAsia="仿宋" w:hAnsi="仿宋" w:hint="eastAsia"/>
          <w:sz w:val="28"/>
          <w:szCs w:val="28"/>
        </w:rPr>
        <w:t>填写并在系统内上传完整的推荐表（</w:t>
      </w:r>
      <w:r>
        <w:rPr>
          <w:rFonts w:ascii="Times New Roman" w:eastAsia="仿宋" w:hAnsi="Times New Roman"/>
          <w:sz w:val="28"/>
          <w:szCs w:val="28"/>
        </w:rPr>
        <w:t>MS-Word</w:t>
      </w:r>
      <w:r>
        <w:rPr>
          <w:rFonts w:ascii="仿宋" w:eastAsia="仿宋" w:hAnsi="仿宋" w:hint="eastAsia"/>
          <w:sz w:val="28"/>
          <w:szCs w:val="28"/>
        </w:rPr>
        <w:t>版）和附件材料，通过网上初选后将全套纸质文件（一式两份，需盖章并有推荐单位意见）报交通运输部科技</w:t>
      </w:r>
      <w:r>
        <w:rPr>
          <w:rFonts w:eastAsia="仿宋_GB2312" w:hint="eastAsia"/>
          <w:sz w:val="28"/>
          <w:szCs w:val="28"/>
        </w:rPr>
        <w:t>主管部门</w:t>
      </w:r>
      <w:r>
        <w:rPr>
          <w:rFonts w:ascii="仿宋" w:eastAsia="仿宋" w:hAnsi="仿宋"/>
          <w:sz w:val="28"/>
          <w:szCs w:val="28"/>
        </w:rPr>
        <w:t>。</w:t>
      </w:r>
    </w:p>
    <w:p w:rsidR="00E52F91" w:rsidRDefault="00E52F91" w:rsidP="00E52F91">
      <w:pPr>
        <w:pStyle w:val="a8"/>
        <w:widowControl/>
        <w:tabs>
          <w:tab w:val="left" w:pos="709"/>
          <w:tab w:val="left" w:pos="851"/>
        </w:tabs>
        <w:ind w:firstLineChars="0" w:firstLine="0"/>
        <w:jc w:val="left"/>
        <w:rPr>
          <w:rFonts w:ascii="仿宋" w:eastAsia="仿宋" w:hAnsi="仿宋"/>
          <w:sz w:val="28"/>
          <w:szCs w:val="28"/>
        </w:rPr>
      </w:pPr>
    </w:p>
    <w:p w:rsidR="00E52F91" w:rsidRDefault="00E52F91" w:rsidP="00E52F91">
      <w:pPr>
        <w:numPr>
          <w:ilvl w:val="0"/>
          <w:numId w:val="3"/>
        </w:numPr>
        <w:rPr>
          <w:rFonts w:ascii="仿宋" w:eastAsia="仿宋" w:hAnsi="仿宋"/>
          <w:b/>
          <w:sz w:val="30"/>
        </w:rPr>
      </w:pPr>
      <w:r>
        <w:rPr>
          <w:rStyle w:val="a5"/>
          <w:rFonts w:ascii="Verdana" w:hAnsi="Verdana"/>
          <w:b w:val="0"/>
          <w:color w:val="000000"/>
          <w:sz w:val="32"/>
          <w:szCs w:val="30"/>
        </w:rPr>
        <w:br w:type="page"/>
      </w:r>
      <w:r>
        <w:rPr>
          <w:rFonts w:ascii="仿宋" w:eastAsia="仿宋" w:hAnsi="仿宋" w:hint="eastAsia"/>
          <w:b/>
          <w:sz w:val="30"/>
        </w:rPr>
        <w:lastRenderedPageBreak/>
        <w:t>基本信息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26"/>
        <w:gridCol w:w="1265"/>
        <w:gridCol w:w="643"/>
        <w:gridCol w:w="611"/>
        <w:gridCol w:w="933"/>
        <w:gridCol w:w="186"/>
        <w:gridCol w:w="219"/>
        <w:gridCol w:w="183"/>
        <w:gridCol w:w="320"/>
        <w:gridCol w:w="288"/>
        <w:gridCol w:w="74"/>
        <w:gridCol w:w="734"/>
        <w:gridCol w:w="142"/>
        <w:gridCol w:w="132"/>
        <w:gridCol w:w="332"/>
        <w:gridCol w:w="670"/>
        <w:gridCol w:w="1042"/>
        <w:gridCol w:w="10"/>
      </w:tblGrid>
      <w:tr w:rsidR="00E52F91" w:rsidTr="00B72F1A">
        <w:trPr>
          <w:gridAfter w:val="1"/>
          <w:wAfter w:w="10" w:type="dxa"/>
          <w:trHeight w:val="264"/>
        </w:trPr>
        <w:tc>
          <w:tcPr>
            <w:tcW w:w="526" w:type="dxa"/>
            <w:vMerge w:val="restart"/>
          </w:tcPr>
          <w:p w:rsidR="00E52F91" w:rsidRDefault="00E52F91" w:rsidP="00B72F1A">
            <w:pPr>
              <w:spacing w:line="360" w:lineRule="auto"/>
              <w:jc w:val="center"/>
              <w:rPr>
                <w:rFonts w:ascii="仿宋" w:eastAsia="仿宋" w:hAnsi="仿宋"/>
                <w:sz w:val="24"/>
                <w:szCs w:val="24"/>
              </w:rPr>
            </w:pPr>
          </w:p>
          <w:p w:rsidR="00E52F91" w:rsidRDefault="00E52F91" w:rsidP="00B72F1A">
            <w:pPr>
              <w:spacing w:line="360" w:lineRule="auto"/>
              <w:jc w:val="center"/>
              <w:rPr>
                <w:rFonts w:ascii="仿宋" w:eastAsia="仿宋" w:hAnsi="仿宋"/>
                <w:sz w:val="24"/>
                <w:szCs w:val="24"/>
              </w:rPr>
            </w:pPr>
          </w:p>
          <w:p w:rsidR="00E52F91" w:rsidRDefault="00E52F91" w:rsidP="00B72F1A">
            <w:pPr>
              <w:spacing w:line="360" w:lineRule="auto"/>
              <w:jc w:val="center"/>
              <w:rPr>
                <w:rFonts w:ascii="仿宋" w:eastAsia="仿宋" w:hAnsi="仿宋"/>
                <w:sz w:val="24"/>
                <w:szCs w:val="24"/>
              </w:rPr>
            </w:pPr>
          </w:p>
          <w:p w:rsidR="00E52F91" w:rsidRDefault="00E52F91" w:rsidP="00B72F1A">
            <w:pPr>
              <w:spacing w:line="360" w:lineRule="auto"/>
              <w:jc w:val="center"/>
              <w:rPr>
                <w:rFonts w:ascii="仿宋" w:eastAsia="仿宋" w:hAnsi="仿宋"/>
                <w:sz w:val="24"/>
                <w:szCs w:val="24"/>
              </w:rPr>
            </w:pPr>
          </w:p>
          <w:p w:rsidR="00E52F91" w:rsidRDefault="00E52F91" w:rsidP="00B72F1A">
            <w:pPr>
              <w:spacing w:line="360" w:lineRule="auto"/>
              <w:jc w:val="center"/>
              <w:rPr>
                <w:rFonts w:ascii="仿宋" w:eastAsia="仿宋" w:hAnsi="仿宋"/>
                <w:sz w:val="24"/>
                <w:szCs w:val="24"/>
              </w:rPr>
            </w:pPr>
          </w:p>
          <w:p w:rsidR="00E52F91" w:rsidRDefault="00E52F91" w:rsidP="00B72F1A">
            <w:pPr>
              <w:spacing w:line="360" w:lineRule="auto"/>
              <w:jc w:val="center"/>
              <w:rPr>
                <w:rFonts w:ascii="仿宋" w:eastAsia="仿宋" w:hAnsi="仿宋"/>
                <w:sz w:val="24"/>
                <w:szCs w:val="24"/>
              </w:rPr>
            </w:pPr>
          </w:p>
          <w:p w:rsidR="00E52F91" w:rsidRDefault="00E52F91" w:rsidP="00B72F1A">
            <w:pPr>
              <w:spacing w:line="360" w:lineRule="auto"/>
              <w:jc w:val="center"/>
              <w:rPr>
                <w:rFonts w:ascii="仿宋" w:eastAsia="仿宋" w:hAnsi="仿宋"/>
                <w:sz w:val="24"/>
                <w:szCs w:val="24"/>
              </w:rPr>
            </w:pPr>
            <w:r>
              <w:rPr>
                <w:rFonts w:ascii="仿宋" w:eastAsia="仿宋" w:hAnsi="仿宋" w:hint="eastAsia"/>
                <w:sz w:val="24"/>
                <w:szCs w:val="24"/>
              </w:rPr>
              <w:t>推荐人选</w:t>
            </w:r>
          </w:p>
        </w:tc>
        <w:tc>
          <w:tcPr>
            <w:tcW w:w="1265" w:type="dxa"/>
            <w:vAlign w:val="center"/>
          </w:tcPr>
          <w:p w:rsidR="00E52F91" w:rsidRDefault="00E52F91" w:rsidP="00B72F1A">
            <w:pPr>
              <w:spacing w:line="360" w:lineRule="auto"/>
              <w:jc w:val="center"/>
              <w:rPr>
                <w:rFonts w:ascii="仿宋" w:eastAsia="仿宋" w:hAnsi="仿宋"/>
                <w:sz w:val="24"/>
                <w:szCs w:val="24"/>
              </w:rPr>
            </w:pPr>
            <w:r>
              <w:rPr>
                <w:rFonts w:ascii="仿宋" w:eastAsia="仿宋" w:hAnsi="仿宋" w:hint="eastAsia"/>
                <w:sz w:val="24"/>
                <w:szCs w:val="24"/>
              </w:rPr>
              <w:t>姓 名</w:t>
            </w:r>
          </w:p>
        </w:tc>
        <w:tc>
          <w:tcPr>
            <w:tcW w:w="1254" w:type="dxa"/>
            <w:gridSpan w:val="2"/>
            <w:vAlign w:val="center"/>
          </w:tcPr>
          <w:p w:rsidR="00E52F91" w:rsidRDefault="00E52F91" w:rsidP="00B72F1A">
            <w:pPr>
              <w:spacing w:line="360" w:lineRule="auto"/>
              <w:jc w:val="center"/>
              <w:rPr>
                <w:rFonts w:ascii="仿宋" w:eastAsia="仿宋" w:hAnsi="仿宋"/>
                <w:sz w:val="24"/>
                <w:szCs w:val="24"/>
              </w:rPr>
            </w:pPr>
          </w:p>
        </w:tc>
        <w:tc>
          <w:tcPr>
            <w:tcW w:w="1119" w:type="dxa"/>
            <w:gridSpan w:val="2"/>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性别</w:t>
            </w:r>
          </w:p>
        </w:tc>
        <w:tc>
          <w:tcPr>
            <w:tcW w:w="1010" w:type="dxa"/>
            <w:gridSpan w:val="4"/>
            <w:vAlign w:val="center"/>
          </w:tcPr>
          <w:p w:rsidR="00E52F91" w:rsidRDefault="00E52F91" w:rsidP="00B72F1A">
            <w:pPr>
              <w:spacing w:line="360" w:lineRule="auto"/>
              <w:jc w:val="center"/>
              <w:rPr>
                <w:rFonts w:ascii="仿宋" w:eastAsia="仿宋" w:hAnsi="仿宋"/>
                <w:sz w:val="24"/>
                <w:szCs w:val="24"/>
              </w:rPr>
            </w:pPr>
          </w:p>
        </w:tc>
        <w:tc>
          <w:tcPr>
            <w:tcW w:w="1082" w:type="dxa"/>
            <w:gridSpan w:val="4"/>
            <w:vAlign w:val="center"/>
          </w:tcPr>
          <w:p w:rsidR="00E52F91" w:rsidRDefault="00E52F91" w:rsidP="00B72F1A">
            <w:pPr>
              <w:spacing w:line="360" w:lineRule="auto"/>
              <w:jc w:val="center"/>
              <w:rPr>
                <w:rFonts w:ascii="仿宋" w:eastAsia="仿宋" w:hAnsi="仿宋"/>
                <w:sz w:val="24"/>
                <w:szCs w:val="24"/>
              </w:rPr>
            </w:pPr>
            <w:r>
              <w:rPr>
                <w:rFonts w:ascii="仿宋" w:eastAsia="仿宋" w:hAnsi="仿宋" w:hint="eastAsia"/>
                <w:sz w:val="24"/>
                <w:szCs w:val="24"/>
              </w:rPr>
              <w:t>国 籍</w:t>
            </w:r>
          </w:p>
        </w:tc>
        <w:tc>
          <w:tcPr>
            <w:tcW w:w="2044" w:type="dxa"/>
            <w:gridSpan w:val="3"/>
            <w:vAlign w:val="center"/>
          </w:tcPr>
          <w:p w:rsidR="00E52F91" w:rsidRDefault="00E52F91" w:rsidP="00B72F1A">
            <w:pPr>
              <w:spacing w:line="360" w:lineRule="auto"/>
              <w:jc w:val="center"/>
              <w:rPr>
                <w:rFonts w:ascii="仿宋" w:eastAsia="仿宋" w:hAnsi="仿宋"/>
                <w:sz w:val="24"/>
                <w:szCs w:val="24"/>
              </w:rPr>
            </w:pPr>
          </w:p>
        </w:tc>
      </w:tr>
      <w:tr w:rsidR="00E52F91" w:rsidTr="00B72F1A">
        <w:trPr>
          <w:gridAfter w:val="1"/>
          <w:wAfter w:w="10" w:type="dxa"/>
        </w:trPr>
        <w:tc>
          <w:tcPr>
            <w:tcW w:w="526" w:type="dxa"/>
            <w:vMerge/>
          </w:tcPr>
          <w:p w:rsidR="00E52F91" w:rsidRDefault="00E52F91" w:rsidP="00B72F1A">
            <w:pPr>
              <w:spacing w:line="360" w:lineRule="auto"/>
              <w:jc w:val="center"/>
              <w:rPr>
                <w:rFonts w:ascii="仿宋" w:eastAsia="仿宋" w:hAnsi="仿宋"/>
                <w:sz w:val="24"/>
                <w:szCs w:val="24"/>
              </w:rPr>
            </w:pPr>
          </w:p>
        </w:tc>
        <w:tc>
          <w:tcPr>
            <w:tcW w:w="1265" w:type="dxa"/>
            <w:vAlign w:val="center"/>
          </w:tcPr>
          <w:p w:rsidR="00E52F91" w:rsidRDefault="00E52F91" w:rsidP="00B72F1A">
            <w:pPr>
              <w:spacing w:line="360" w:lineRule="auto"/>
              <w:jc w:val="center"/>
              <w:rPr>
                <w:rFonts w:ascii="仿宋" w:eastAsia="仿宋" w:hAnsi="仿宋"/>
                <w:sz w:val="24"/>
                <w:szCs w:val="24"/>
              </w:rPr>
            </w:pPr>
            <w:r>
              <w:rPr>
                <w:rFonts w:ascii="仿宋" w:eastAsia="仿宋" w:hAnsi="仿宋" w:hint="eastAsia"/>
                <w:sz w:val="24"/>
                <w:szCs w:val="24"/>
              </w:rPr>
              <w:t>民 族</w:t>
            </w:r>
          </w:p>
        </w:tc>
        <w:tc>
          <w:tcPr>
            <w:tcW w:w="1254" w:type="dxa"/>
            <w:gridSpan w:val="2"/>
            <w:vAlign w:val="center"/>
          </w:tcPr>
          <w:p w:rsidR="00E52F91" w:rsidRDefault="00E52F91" w:rsidP="00B72F1A">
            <w:pPr>
              <w:spacing w:line="360" w:lineRule="auto"/>
              <w:jc w:val="center"/>
              <w:rPr>
                <w:rFonts w:ascii="仿宋" w:eastAsia="仿宋" w:hAnsi="仿宋"/>
                <w:sz w:val="24"/>
                <w:szCs w:val="24"/>
              </w:rPr>
            </w:pPr>
          </w:p>
        </w:tc>
        <w:tc>
          <w:tcPr>
            <w:tcW w:w="1119" w:type="dxa"/>
            <w:gridSpan w:val="2"/>
            <w:vAlign w:val="center"/>
          </w:tcPr>
          <w:p w:rsidR="00E52F91" w:rsidRDefault="00E52F91" w:rsidP="00B72F1A">
            <w:pPr>
              <w:spacing w:line="360" w:lineRule="auto"/>
              <w:jc w:val="center"/>
              <w:rPr>
                <w:rFonts w:ascii="仿宋" w:eastAsia="仿宋" w:hAnsi="仿宋"/>
                <w:sz w:val="24"/>
                <w:szCs w:val="24"/>
              </w:rPr>
            </w:pPr>
            <w:r>
              <w:rPr>
                <w:rFonts w:ascii="仿宋" w:eastAsia="仿宋" w:hAnsi="仿宋" w:hint="eastAsia"/>
                <w:sz w:val="24"/>
                <w:szCs w:val="24"/>
              </w:rPr>
              <w:t>出生日期</w:t>
            </w:r>
          </w:p>
        </w:tc>
        <w:tc>
          <w:tcPr>
            <w:tcW w:w="1010" w:type="dxa"/>
            <w:gridSpan w:val="4"/>
            <w:vAlign w:val="center"/>
          </w:tcPr>
          <w:p w:rsidR="00E52F91" w:rsidRDefault="00E52F91" w:rsidP="00B72F1A">
            <w:pPr>
              <w:spacing w:line="360" w:lineRule="auto"/>
              <w:jc w:val="center"/>
              <w:rPr>
                <w:rFonts w:ascii="仿宋" w:eastAsia="仿宋" w:hAnsi="仿宋"/>
                <w:sz w:val="24"/>
                <w:szCs w:val="24"/>
              </w:rPr>
            </w:pPr>
          </w:p>
        </w:tc>
        <w:tc>
          <w:tcPr>
            <w:tcW w:w="1082" w:type="dxa"/>
            <w:gridSpan w:val="4"/>
            <w:vAlign w:val="center"/>
          </w:tcPr>
          <w:p w:rsidR="00E52F91" w:rsidRDefault="00E52F91" w:rsidP="00B72F1A">
            <w:pPr>
              <w:spacing w:line="360" w:lineRule="auto"/>
              <w:jc w:val="center"/>
              <w:rPr>
                <w:rFonts w:ascii="仿宋" w:eastAsia="仿宋" w:hAnsi="仿宋"/>
                <w:sz w:val="24"/>
                <w:szCs w:val="24"/>
              </w:rPr>
            </w:pPr>
            <w:r>
              <w:rPr>
                <w:rFonts w:ascii="仿宋" w:eastAsia="仿宋" w:hAnsi="仿宋" w:hint="eastAsia"/>
                <w:sz w:val="24"/>
                <w:szCs w:val="24"/>
              </w:rPr>
              <w:t>政治面貌</w:t>
            </w:r>
          </w:p>
        </w:tc>
        <w:tc>
          <w:tcPr>
            <w:tcW w:w="2044" w:type="dxa"/>
            <w:gridSpan w:val="3"/>
            <w:vAlign w:val="center"/>
          </w:tcPr>
          <w:p w:rsidR="00E52F91" w:rsidRDefault="00E52F91" w:rsidP="00B72F1A">
            <w:pPr>
              <w:spacing w:line="360" w:lineRule="auto"/>
              <w:jc w:val="center"/>
              <w:rPr>
                <w:rFonts w:ascii="仿宋" w:eastAsia="仿宋" w:hAnsi="仿宋"/>
                <w:sz w:val="24"/>
                <w:szCs w:val="24"/>
              </w:rPr>
            </w:pPr>
          </w:p>
        </w:tc>
      </w:tr>
      <w:tr w:rsidR="00E52F91" w:rsidTr="00B72F1A">
        <w:trPr>
          <w:gridAfter w:val="1"/>
          <w:wAfter w:w="10" w:type="dxa"/>
        </w:trPr>
        <w:tc>
          <w:tcPr>
            <w:tcW w:w="526" w:type="dxa"/>
            <w:vMerge/>
          </w:tcPr>
          <w:p w:rsidR="00E52F91" w:rsidRDefault="00E52F91" w:rsidP="00B72F1A">
            <w:pPr>
              <w:spacing w:line="360" w:lineRule="auto"/>
              <w:jc w:val="center"/>
              <w:rPr>
                <w:rFonts w:ascii="仿宋" w:eastAsia="仿宋" w:hAnsi="仿宋"/>
                <w:sz w:val="24"/>
                <w:szCs w:val="24"/>
              </w:rPr>
            </w:pPr>
          </w:p>
        </w:tc>
        <w:tc>
          <w:tcPr>
            <w:tcW w:w="1265" w:type="dxa"/>
            <w:vAlign w:val="center"/>
          </w:tcPr>
          <w:p w:rsidR="00E52F91" w:rsidRDefault="00E52F91" w:rsidP="00B72F1A">
            <w:pPr>
              <w:spacing w:line="360" w:lineRule="auto"/>
              <w:jc w:val="center"/>
              <w:rPr>
                <w:rFonts w:ascii="仿宋" w:eastAsia="仿宋" w:hAnsi="仿宋"/>
                <w:sz w:val="24"/>
                <w:szCs w:val="24"/>
              </w:rPr>
            </w:pPr>
            <w:r>
              <w:rPr>
                <w:rFonts w:ascii="仿宋" w:eastAsia="仿宋" w:hAnsi="仿宋" w:hint="eastAsia"/>
                <w:sz w:val="24"/>
                <w:szCs w:val="24"/>
              </w:rPr>
              <w:t>行政职务</w:t>
            </w:r>
          </w:p>
        </w:tc>
        <w:tc>
          <w:tcPr>
            <w:tcW w:w="1254" w:type="dxa"/>
            <w:gridSpan w:val="2"/>
            <w:vAlign w:val="center"/>
          </w:tcPr>
          <w:p w:rsidR="00E52F91" w:rsidRDefault="00E52F91" w:rsidP="00B72F1A">
            <w:pPr>
              <w:spacing w:line="360" w:lineRule="auto"/>
              <w:jc w:val="center"/>
              <w:rPr>
                <w:rFonts w:ascii="仿宋" w:eastAsia="仿宋" w:hAnsi="仿宋"/>
                <w:sz w:val="24"/>
                <w:szCs w:val="24"/>
              </w:rPr>
            </w:pPr>
          </w:p>
        </w:tc>
        <w:tc>
          <w:tcPr>
            <w:tcW w:w="1119" w:type="dxa"/>
            <w:gridSpan w:val="2"/>
            <w:vAlign w:val="center"/>
          </w:tcPr>
          <w:p w:rsidR="00E52F91" w:rsidRDefault="00E52F91" w:rsidP="00B72F1A">
            <w:pPr>
              <w:spacing w:line="360" w:lineRule="auto"/>
              <w:jc w:val="center"/>
              <w:rPr>
                <w:rFonts w:ascii="仿宋" w:eastAsia="仿宋" w:hAnsi="仿宋"/>
                <w:sz w:val="24"/>
                <w:szCs w:val="24"/>
              </w:rPr>
            </w:pPr>
            <w:r>
              <w:rPr>
                <w:rFonts w:ascii="仿宋" w:eastAsia="仿宋" w:hAnsi="仿宋" w:hint="eastAsia"/>
                <w:sz w:val="24"/>
                <w:szCs w:val="24"/>
              </w:rPr>
              <w:t>最高学历</w:t>
            </w:r>
          </w:p>
        </w:tc>
        <w:tc>
          <w:tcPr>
            <w:tcW w:w="1010" w:type="dxa"/>
            <w:gridSpan w:val="4"/>
            <w:vAlign w:val="center"/>
          </w:tcPr>
          <w:p w:rsidR="00E52F91" w:rsidRDefault="00E52F91" w:rsidP="00B72F1A">
            <w:pPr>
              <w:spacing w:line="360" w:lineRule="auto"/>
              <w:jc w:val="center"/>
              <w:rPr>
                <w:rFonts w:ascii="仿宋" w:eastAsia="仿宋" w:hAnsi="仿宋"/>
                <w:sz w:val="24"/>
                <w:szCs w:val="24"/>
              </w:rPr>
            </w:pPr>
          </w:p>
        </w:tc>
        <w:tc>
          <w:tcPr>
            <w:tcW w:w="1082" w:type="dxa"/>
            <w:gridSpan w:val="4"/>
            <w:vAlign w:val="center"/>
          </w:tcPr>
          <w:p w:rsidR="00E52F91" w:rsidRDefault="00E52F91" w:rsidP="00B72F1A">
            <w:pPr>
              <w:spacing w:line="360" w:lineRule="auto"/>
              <w:jc w:val="center"/>
              <w:rPr>
                <w:rFonts w:ascii="仿宋" w:eastAsia="仿宋" w:hAnsi="仿宋"/>
                <w:sz w:val="24"/>
                <w:szCs w:val="24"/>
              </w:rPr>
            </w:pPr>
            <w:r>
              <w:rPr>
                <w:rFonts w:ascii="仿宋" w:eastAsia="仿宋" w:hAnsi="仿宋" w:hint="eastAsia"/>
                <w:sz w:val="24"/>
                <w:szCs w:val="24"/>
              </w:rPr>
              <w:t>最高学位</w:t>
            </w:r>
          </w:p>
        </w:tc>
        <w:tc>
          <w:tcPr>
            <w:tcW w:w="2044" w:type="dxa"/>
            <w:gridSpan w:val="3"/>
            <w:vAlign w:val="center"/>
          </w:tcPr>
          <w:p w:rsidR="00E52F91" w:rsidRDefault="00E52F91" w:rsidP="00B72F1A">
            <w:pPr>
              <w:spacing w:line="360" w:lineRule="auto"/>
              <w:jc w:val="center"/>
              <w:rPr>
                <w:rFonts w:ascii="仿宋" w:eastAsia="仿宋" w:hAnsi="仿宋"/>
                <w:sz w:val="24"/>
                <w:szCs w:val="24"/>
              </w:rPr>
            </w:pPr>
          </w:p>
        </w:tc>
      </w:tr>
      <w:tr w:rsidR="00E52F91" w:rsidTr="00B72F1A">
        <w:trPr>
          <w:gridAfter w:val="1"/>
          <w:wAfter w:w="10" w:type="dxa"/>
        </w:trPr>
        <w:tc>
          <w:tcPr>
            <w:tcW w:w="526" w:type="dxa"/>
            <w:vMerge/>
          </w:tcPr>
          <w:p w:rsidR="00E52F91" w:rsidRDefault="00E52F91" w:rsidP="00B72F1A">
            <w:pPr>
              <w:spacing w:line="360" w:lineRule="auto"/>
              <w:jc w:val="center"/>
              <w:rPr>
                <w:rFonts w:ascii="仿宋" w:eastAsia="仿宋" w:hAnsi="仿宋"/>
                <w:sz w:val="24"/>
                <w:szCs w:val="24"/>
              </w:rPr>
            </w:pPr>
          </w:p>
        </w:tc>
        <w:tc>
          <w:tcPr>
            <w:tcW w:w="1265" w:type="dxa"/>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职称</w:t>
            </w:r>
          </w:p>
        </w:tc>
        <w:tc>
          <w:tcPr>
            <w:tcW w:w="1254" w:type="dxa"/>
            <w:gridSpan w:val="2"/>
            <w:vAlign w:val="center"/>
          </w:tcPr>
          <w:p w:rsidR="00E52F91" w:rsidRDefault="00E52F91" w:rsidP="00B72F1A">
            <w:pPr>
              <w:spacing w:line="360" w:lineRule="auto"/>
              <w:jc w:val="center"/>
              <w:rPr>
                <w:rFonts w:ascii="仿宋" w:eastAsia="仿宋" w:hAnsi="仿宋"/>
                <w:sz w:val="24"/>
                <w:szCs w:val="24"/>
              </w:rPr>
            </w:pPr>
          </w:p>
        </w:tc>
        <w:tc>
          <w:tcPr>
            <w:tcW w:w="1119" w:type="dxa"/>
            <w:gridSpan w:val="2"/>
            <w:vAlign w:val="center"/>
          </w:tcPr>
          <w:p w:rsidR="00E52F91" w:rsidRDefault="00E52F91" w:rsidP="00B72F1A">
            <w:pPr>
              <w:spacing w:line="360" w:lineRule="auto"/>
              <w:jc w:val="center"/>
              <w:rPr>
                <w:rFonts w:ascii="仿宋" w:eastAsia="仿宋" w:hAnsi="仿宋"/>
                <w:sz w:val="24"/>
                <w:szCs w:val="24"/>
              </w:rPr>
            </w:pPr>
            <w:r>
              <w:rPr>
                <w:rFonts w:ascii="仿宋" w:eastAsia="仿宋" w:hAnsi="仿宋" w:hint="eastAsia"/>
                <w:sz w:val="24"/>
                <w:szCs w:val="24"/>
              </w:rPr>
              <w:t>证件类型</w:t>
            </w:r>
          </w:p>
        </w:tc>
        <w:tc>
          <w:tcPr>
            <w:tcW w:w="1010" w:type="dxa"/>
            <w:gridSpan w:val="4"/>
            <w:vAlign w:val="center"/>
          </w:tcPr>
          <w:p w:rsidR="00E52F91" w:rsidRDefault="00E52F91" w:rsidP="00B72F1A">
            <w:pPr>
              <w:spacing w:line="360" w:lineRule="auto"/>
              <w:jc w:val="center"/>
              <w:rPr>
                <w:rFonts w:ascii="仿宋" w:eastAsia="仿宋" w:hAnsi="仿宋"/>
                <w:sz w:val="24"/>
                <w:szCs w:val="24"/>
              </w:rPr>
            </w:pPr>
          </w:p>
        </w:tc>
        <w:tc>
          <w:tcPr>
            <w:tcW w:w="1082" w:type="dxa"/>
            <w:gridSpan w:val="4"/>
            <w:vAlign w:val="center"/>
          </w:tcPr>
          <w:p w:rsidR="00E52F91" w:rsidRDefault="00E52F91" w:rsidP="00B72F1A">
            <w:pPr>
              <w:spacing w:line="360" w:lineRule="auto"/>
              <w:jc w:val="center"/>
              <w:rPr>
                <w:rFonts w:ascii="仿宋" w:eastAsia="仿宋" w:hAnsi="仿宋"/>
                <w:sz w:val="24"/>
                <w:szCs w:val="24"/>
              </w:rPr>
            </w:pPr>
            <w:r>
              <w:rPr>
                <w:rFonts w:ascii="仿宋" w:eastAsia="仿宋" w:hAnsi="仿宋" w:hint="eastAsia"/>
                <w:sz w:val="24"/>
                <w:szCs w:val="24"/>
              </w:rPr>
              <w:t>证件号码</w:t>
            </w:r>
          </w:p>
        </w:tc>
        <w:tc>
          <w:tcPr>
            <w:tcW w:w="2044" w:type="dxa"/>
            <w:gridSpan w:val="3"/>
            <w:vAlign w:val="center"/>
          </w:tcPr>
          <w:p w:rsidR="00E52F91" w:rsidRDefault="00E52F91" w:rsidP="00B72F1A">
            <w:pPr>
              <w:spacing w:line="360" w:lineRule="auto"/>
              <w:jc w:val="center"/>
              <w:rPr>
                <w:rFonts w:ascii="仿宋" w:eastAsia="仿宋" w:hAnsi="仿宋"/>
                <w:color w:val="FF0000"/>
                <w:sz w:val="24"/>
                <w:szCs w:val="24"/>
              </w:rPr>
            </w:pPr>
          </w:p>
        </w:tc>
      </w:tr>
      <w:tr w:rsidR="00E52F91" w:rsidTr="00B72F1A">
        <w:trPr>
          <w:gridAfter w:val="1"/>
          <w:wAfter w:w="10" w:type="dxa"/>
        </w:trPr>
        <w:tc>
          <w:tcPr>
            <w:tcW w:w="526" w:type="dxa"/>
            <w:vMerge/>
          </w:tcPr>
          <w:p w:rsidR="00E52F91" w:rsidRDefault="00E52F91" w:rsidP="00B72F1A">
            <w:pPr>
              <w:spacing w:line="360" w:lineRule="auto"/>
              <w:jc w:val="center"/>
              <w:rPr>
                <w:rFonts w:ascii="仿宋" w:eastAsia="仿宋" w:hAnsi="仿宋"/>
                <w:sz w:val="24"/>
                <w:szCs w:val="24"/>
              </w:rPr>
            </w:pPr>
          </w:p>
        </w:tc>
        <w:tc>
          <w:tcPr>
            <w:tcW w:w="1265" w:type="dxa"/>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所从事专业或方向</w:t>
            </w:r>
          </w:p>
        </w:tc>
        <w:tc>
          <w:tcPr>
            <w:tcW w:w="1254" w:type="dxa"/>
            <w:gridSpan w:val="2"/>
            <w:vAlign w:val="center"/>
          </w:tcPr>
          <w:p w:rsidR="00E52F91" w:rsidRDefault="00E52F91" w:rsidP="00B72F1A">
            <w:pPr>
              <w:spacing w:line="360" w:lineRule="auto"/>
              <w:jc w:val="center"/>
              <w:rPr>
                <w:rFonts w:ascii="仿宋" w:eastAsia="仿宋" w:hAnsi="仿宋"/>
                <w:sz w:val="24"/>
                <w:szCs w:val="24"/>
              </w:rPr>
            </w:pPr>
          </w:p>
        </w:tc>
        <w:tc>
          <w:tcPr>
            <w:tcW w:w="1119" w:type="dxa"/>
            <w:gridSpan w:val="2"/>
            <w:vAlign w:val="center"/>
          </w:tcPr>
          <w:p w:rsidR="00E52F91" w:rsidRDefault="00E52F91" w:rsidP="00B72F1A">
            <w:pPr>
              <w:spacing w:line="360" w:lineRule="auto"/>
              <w:jc w:val="center"/>
              <w:rPr>
                <w:rFonts w:ascii="仿宋" w:eastAsia="仿宋" w:hAnsi="仿宋"/>
                <w:sz w:val="24"/>
                <w:szCs w:val="24"/>
              </w:rPr>
            </w:pPr>
            <w:r>
              <w:rPr>
                <w:rFonts w:ascii="仿宋" w:eastAsia="仿宋" w:hAnsi="仿宋" w:hint="eastAsia"/>
                <w:sz w:val="24"/>
                <w:szCs w:val="24"/>
              </w:rPr>
              <w:t>技术领域</w:t>
            </w:r>
          </w:p>
        </w:tc>
        <w:tc>
          <w:tcPr>
            <w:tcW w:w="1010" w:type="dxa"/>
            <w:gridSpan w:val="4"/>
            <w:vAlign w:val="center"/>
          </w:tcPr>
          <w:p w:rsidR="00E52F91" w:rsidRDefault="00E52F91" w:rsidP="00B72F1A">
            <w:pPr>
              <w:spacing w:line="360" w:lineRule="auto"/>
              <w:jc w:val="center"/>
              <w:rPr>
                <w:rFonts w:ascii="仿宋" w:eastAsia="仿宋" w:hAnsi="仿宋"/>
                <w:sz w:val="24"/>
                <w:szCs w:val="24"/>
              </w:rPr>
            </w:pPr>
          </w:p>
        </w:tc>
        <w:tc>
          <w:tcPr>
            <w:tcW w:w="1082" w:type="dxa"/>
            <w:gridSpan w:val="4"/>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所获学术荣誉称号</w:t>
            </w:r>
          </w:p>
        </w:tc>
        <w:tc>
          <w:tcPr>
            <w:tcW w:w="2044" w:type="dxa"/>
            <w:gridSpan w:val="3"/>
            <w:vAlign w:val="center"/>
          </w:tcPr>
          <w:p w:rsidR="00E52F91" w:rsidRDefault="00E52F91" w:rsidP="00B72F1A">
            <w:pPr>
              <w:spacing w:line="360" w:lineRule="auto"/>
              <w:jc w:val="center"/>
              <w:rPr>
                <w:rFonts w:ascii="仿宋" w:eastAsia="仿宋" w:hAnsi="仿宋"/>
                <w:sz w:val="24"/>
                <w:szCs w:val="24"/>
              </w:rPr>
            </w:pPr>
          </w:p>
        </w:tc>
      </w:tr>
      <w:tr w:rsidR="00E52F91" w:rsidTr="00B72F1A">
        <w:trPr>
          <w:gridAfter w:val="1"/>
          <w:wAfter w:w="10" w:type="dxa"/>
        </w:trPr>
        <w:tc>
          <w:tcPr>
            <w:tcW w:w="526" w:type="dxa"/>
            <w:vMerge/>
          </w:tcPr>
          <w:p w:rsidR="00E52F91" w:rsidRDefault="00E52F91" w:rsidP="00B72F1A">
            <w:pPr>
              <w:spacing w:line="360" w:lineRule="auto"/>
              <w:jc w:val="center"/>
              <w:rPr>
                <w:rFonts w:ascii="仿宋" w:eastAsia="仿宋" w:hAnsi="仿宋"/>
                <w:sz w:val="24"/>
                <w:szCs w:val="24"/>
              </w:rPr>
            </w:pPr>
          </w:p>
        </w:tc>
        <w:tc>
          <w:tcPr>
            <w:tcW w:w="1265" w:type="dxa"/>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主要研发</w:t>
            </w:r>
          </w:p>
          <w:p w:rsidR="00E52F91" w:rsidRDefault="00E52F91" w:rsidP="00B72F1A">
            <w:pPr>
              <w:jc w:val="center"/>
              <w:rPr>
                <w:rFonts w:ascii="仿宋" w:eastAsia="仿宋" w:hAnsi="仿宋"/>
                <w:sz w:val="24"/>
                <w:szCs w:val="24"/>
              </w:rPr>
            </w:pPr>
            <w:r>
              <w:rPr>
                <w:rFonts w:ascii="仿宋" w:eastAsia="仿宋" w:hAnsi="仿宋" w:hint="eastAsia"/>
                <w:sz w:val="24"/>
                <w:szCs w:val="24"/>
              </w:rPr>
              <w:t>类别</w:t>
            </w:r>
          </w:p>
        </w:tc>
        <w:tc>
          <w:tcPr>
            <w:tcW w:w="3383" w:type="dxa"/>
            <w:gridSpan w:val="8"/>
            <w:vAlign w:val="center"/>
          </w:tcPr>
          <w:p w:rsidR="00E52F91" w:rsidRDefault="00E52F91" w:rsidP="00B72F1A">
            <w:pPr>
              <w:jc w:val="left"/>
              <w:rPr>
                <w:rFonts w:ascii="仿宋" w:eastAsia="仿宋" w:hAnsi="仿宋"/>
                <w:sz w:val="24"/>
                <w:szCs w:val="24"/>
              </w:rPr>
            </w:pPr>
            <w:r>
              <w:rPr>
                <w:rFonts w:ascii="仿宋" w:eastAsia="仿宋" w:hAnsi="仿宋" w:hint="eastAsia"/>
                <w:sz w:val="24"/>
                <w:szCs w:val="24"/>
              </w:rPr>
              <w:t xml:space="preserve">□科学研究   □技术开发  </w:t>
            </w:r>
          </w:p>
          <w:p w:rsidR="00E52F91" w:rsidRDefault="00E52F91" w:rsidP="00B72F1A">
            <w:pPr>
              <w:jc w:val="left"/>
              <w:rPr>
                <w:rFonts w:ascii="仿宋" w:eastAsia="仿宋" w:hAnsi="仿宋"/>
                <w:sz w:val="24"/>
                <w:szCs w:val="24"/>
              </w:rPr>
            </w:pPr>
            <w:r>
              <w:rPr>
                <w:rFonts w:ascii="仿宋" w:eastAsia="仿宋" w:hAnsi="仿宋" w:hint="eastAsia"/>
                <w:sz w:val="24"/>
                <w:szCs w:val="24"/>
              </w:rPr>
              <w:t>□其他</w:t>
            </w:r>
          </w:p>
        </w:tc>
        <w:tc>
          <w:tcPr>
            <w:tcW w:w="1082" w:type="dxa"/>
            <w:gridSpan w:val="4"/>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已入选的人才计划</w:t>
            </w:r>
          </w:p>
        </w:tc>
        <w:tc>
          <w:tcPr>
            <w:tcW w:w="2044" w:type="dxa"/>
            <w:gridSpan w:val="3"/>
            <w:vAlign w:val="center"/>
          </w:tcPr>
          <w:p w:rsidR="00E52F91" w:rsidRDefault="00E52F91" w:rsidP="00B72F1A">
            <w:pPr>
              <w:spacing w:line="360" w:lineRule="auto"/>
              <w:jc w:val="center"/>
              <w:rPr>
                <w:rFonts w:ascii="仿宋" w:eastAsia="仿宋" w:hAnsi="仿宋"/>
                <w:sz w:val="24"/>
                <w:szCs w:val="24"/>
              </w:rPr>
            </w:pPr>
          </w:p>
        </w:tc>
      </w:tr>
      <w:tr w:rsidR="00E52F91" w:rsidTr="00B72F1A">
        <w:trPr>
          <w:gridAfter w:val="1"/>
          <w:wAfter w:w="10" w:type="dxa"/>
          <w:trHeight w:val="538"/>
        </w:trPr>
        <w:tc>
          <w:tcPr>
            <w:tcW w:w="526" w:type="dxa"/>
            <w:vMerge/>
          </w:tcPr>
          <w:p w:rsidR="00E52F91" w:rsidRDefault="00E52F91" w:rsidP="00B72F1A">
            <w:pPr>
              <w:spacing w:line="360" w:lineRule="auto"/>
              <w:jc w:val="center"/>
              <w:rPr>
                <w:rFonts w:ascii="仿宋" w:eastAsia="仿宋" w:hAnsi="仿宋"/>
                <w:sz w:val="24"/>
                <w:szCs w:val="24"/>
              </w:rPr>
            </w:pPr>
          </w:p>
        </w:tc>
        <w:tc>
          <w:tcPr>
            <w:tcW w:w="1265" w:type="dxa"/>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E-mail</w:t>
            </w:r>
          </w:p>
        </w:tc>
        <w:tc>
          <w:tcPr>
            <w:tcW w:w="2187" w:type="dxa"/>
            <w:gridSpan w:val="3"/>
            <w:vAlign w:val="center"/>
          </w:tcPr>
          <w:p w:rsidR="00E52F91" w:rsidRDefault="00E52F91" w:rsidP="00B72F1A">
            <w:pPr>
              <w:jc w:val="center"/>
              <w:rPr>
                <w:rFonts w:ascii="仿宋" w:eastAsia="仿宋" w:hAnsi="仿宋"/>
                <w:sz w:val="24"/>
                <w:szCs w:val="24"/>
              </w:rPr>
            </w:pPr>
          </w:p>
        </w:tc>
        <w:tc>
          <w:tcPr>
            <w:tcW w:w="588" w:type="dxa"/>
            <w:gridSpan w:val="3"/>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电话</w:t>
            </w:r>
          </w:p>
        </w:tc>
        <w:tc>
          <w:tcPr>
            <w:tcW w:w="1558" w:type="dxa"/>
            <w:gridSpan w:val="5"/>
            <w:vAlign w:val="center"/>
          </w:tcPr>
          <w:p w:rsidR="00E52F91" w:rsidRDefault="00E52F91" w:rsidP="00B72F1A">
            <w:pPr>
              <w:jc w:val="center"/>
              <w:rPr>
                <w:rFonts w:ascii="仿宋" w:eastAsia="仿宋" w:hAnsi="仿宋"/>
                <w:sz w:val="24"/>
                <w:szCs w:val="24"/>
              </w:rPr>
            </w:pPr>
          </w:p>
        </w:tc>
        <w:tc>
          <w:tcPr>
            <w:tcW w:w="1134" w:type="dxa"/>
            <w:gridSpan w:val="3"/>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从事科研工作年限</w:t>
            </w:r>
          </w:p>
        </w:tc>
        <w:tc>
          <w:tcPr>
            <w:tcW w:w="1042" w:type="dxa"/>
            <w:vAlign w:val="center"/>
          </w:tcPr>
          <w:p w:rsidR="00E52F91" w:rsidRDefault="00E52F91" w:rsidP="00B72F1A">
            <w:pPr>
              <w:jc w:val="center"/>
              <w:rPr>
                <w:rFonts w:ascii="仿宋" w:eastAsia="仿宋" w:hAnsi="仿宋"/>
                <w:sz w:val="24"/>
                <w:szCs w:val="24"/>
              </w:rPr>
            </w:pPr>
          </w:p>
        </w:tc>
      </w:tr>
      <w:tr w:rsidR="00E52F91" w:rsidTr="00B72F1A">
        <w:trPr>
          <w:gridAfter w:val="1"/>
          <w:wAfter w:w="10" w:type="dxa"/>
          <w:trHeight w:val="508"/>
        </w:trPr>
        <w:tc>
          <w:tcPr>
            <w:tcW w:w="526" w:type="dxa"/>
            <w:vMerge/>
          </w:tcPr>
          <w:p w:rsidR="00E52F91" w:rsidRDefault="00E52F91" w:rsidP="00B72F1A">
            <w:pPr>
              <w:spacing w:line="360" w:lineRule="auto"/>
              <w:jc w:val="center"/>
              <w:rPr>
                <w:rFonts w:ascii="仿宋" w:eastAsia="仿宋" w:hAnsi="仿宋"/>
                <w:sz w:val="24"/>
                <w:szCs w:val="24"/>
              </w:rPr>
            </w:pPr>
          </w:p>
        </w:tc>
        <w:tc>
          <w:tcPr>
            <w:tcW w:w="1265" w:type="dxa"/>
            <w:vMerge w:val="restart"/>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学习经历</w:t>
            </w:r>
          </w:p>
        </w:tc>
        <w:tc>
          <w:tcPr>
            <w:tcW w:w="643" w:type="dxa"/>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国家</w:t>
            </w:r>
          </w:p>
        </w:tc>
        <w:tc>
          <w:tcPr>
            <w:tcW w:w="1544" w:type="dxa"/>
            <w:gridSpan w:val="2"/>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院校</w:t>
            </w:r>
          </w:p>
        </w:tc>
        <w:tc>
          <w:tcPr>
            <w:tcW w:w="908" w:type="dxa"/>
            <w:gridSpan w:val="4"/>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专业</w:t>
            </w:r>
          </w:p>
        </w:tc>
        <w:tc>
          <w:tcPr>
            <w:tcW w:w="1238" w:type="dxa"/>
            <w:gridSpan w:val="4"/>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学历/学位</w:t>
            </w:r>
          </w:p>
        </w:tc>
        <w:tc>
          <w:tcPr>
            <w:tcW w:w="1134" w:type="dxa"/>
            <w:gridSpan w:val="3"/>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起始时间</w:t>
            </w:r>
          </w:p>
        </w:tc>
        <w:tc>
          <w:tcPr>
            <w:tcW w:w="1042" w:type="dxa"/>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结束时间</w:t>
            </w:r>
          </w:p>
        </w:tc>
      </w:tr>
      <w:tr w:rsidR="00E52F91" w:rsidTr="00B72F1A">
        <w:trPr>
          <w:gridAfter w:val="1"/>
          <w:wAfter w:w="10" w:type="dxa"/>
          <w:trHeight w:val="924"/>
        </w:trPr>
        <w:tc>
          <w:tcPr>
            <w:tcW w:w="526" w:type="dxa"/>
            <w:vMerge/>
          </w:tcPr>
          <w:p w:rsidR="00E52F91" w:rsidRDefault="00E52F91" w:rsidP="00B72F1A">
            <w:pPr>
              <w:spacing w:line="360" w:lineRule="auto"/>
              <w:jc w:val="center"/>
              <w:rPr>
                <w:rFonts w:ascii="仿宋" w:eastAsia="仿宋" w:hAnsi="仿宋"/>
                <w:sz w:val="24"/>
                <w:szCs w:val="24"/>
              </w:rPr>
            </w:pPr>
          </w:p>
        </w:tc>
        <w:tc>
          <w:tcPr>
            <w:tcW w:w="1265" w:type="dxa"/>
            <w:vMerge/>
            <w:vAlign w:val="center"/>
          </w:tcPr>
          <w:p w:rsidR="00E52F91" w:rsidRDefault="00E52F91" w:rsidP="00B72F1A">
            <w:pPr>
              <w:jc w:val="center"/>
              <w:rPr>
                <w:rFonts w:ascii="仿宋" w:eastAsia="仿宋" w:hAnsi="仿宋"/>
                <w:sz w:val="24"/>
                <w:szCs w:val="24"/>
              </w:rPr>
            </w:pPr>
          </w:p>
        </w:tc>
        <w:tc>
          <w:tcPr>
            <w:tcW w:w="643" w:type="dxa"/>
            <w:vAlign w:val="center"/>
          </w:tcPr>
          <w:p w:rsidR="00E52F91" w:rsidRDefault="00E52F91" w:rsidP="00B72F1A">
            <w:pPr>
              <w:jc w:val="center"/>
              <w:rPr>
                <w:rFonts w:ascii="仿宋" w:eastAsia="仿宋" w:hAnsi="仿宋"/>
                <w:sz w:val="24"/>
                <w:szCs w:val="24"/>
              </w:rPr>
            </w:pPr>
          </w:p>
        </w:tc>
        <w:tc>
          <w:tcPr>
            <w:tcW w:w="1544" w:type="dxa"/>
            <w:gridSpan w:val="2"/>
            <w:vAlign w:val="center"/>
          </w:tcPr>
          <w:p w:rsidR="00E52F91" w:rsidRDefault="00E52F91" w:rsidP="00B72F1A">
            <w:pPr>
              <w:jc w:val="center"/>
              <w:rPr>
                <w:rFonts w:ascii="仿宋" w:eastAsia="仿宋" w:hAnsi="仿宋"/>
                <w:sz w:val="24"/>
                <w:szCs w:val="24"/>
              </w:rPr>
            </w:pPr>
          </w:p>
          <w:p w:rsidR="00E52F91" w:rsidRDefault="00E52F91" w:rsidP="00B72F1A">
            <w:pPr>
              <w:jc w:val="center"/>
              <w:rPr>
                <w:rFonts w:ascii="仿宋" w:eastAsia="仿宋" w:hAnsi="仿宋"/>
                <w:sz w:val="24"/>
                <w:szCs w:val="24"/>
              </w:rPr>
            </w:pPr>
          </w:p>
          <w:p w:rsidR="00E52F91" w:rsidRDefault="00E52F91" w:rsidP="00B72F1A">
            <w:pPr>
              <w:jc w:val="center"/>
              <w:rPr>
                <w:rFonts w:ascii="仿宋" w:eastAsia="仿宋" w:hAnsi="仿宋"/>
                <w:sz w:val="24"/>
                <w:szCs w:val="24"/>
              </w:rPr>
            </w:pPr>
          </w:p>
        </w:tc>
        <w:tc>
          <w:tcPr>
            <w:tcW w:w="908" w:type="dxa"/>
            <w:gridSpan w:val="4"/>
            <w:vAlign w:val="center"/>
          </w:tcPr>
          <w:p w:rsidR="00E52F91" w:rsidRDefault="00E52F91" w:rsidP="00B72F1A">
            <w:pPr>
              <w:jc w:val="center"/>
              <w:rPr>
                <w:rFonts w:ascii="仿宋" w:eastAsia="仿宋" w:hAnsi="仿宋"/>
                <w:sz w:val="24"/>
                <w:szCs w:val="24"/>
              </w:rPr>
            </w:pPr>
          </w:p>
        </w:tc>
        <w:tc>
          <w:tcPr>
            <w:tcW w:w="1238" w:type="dxa"/>
            <w:gridSpan w:val="4"/>
            <w:vAlign w:val="center"/>
          </w:tcPr>
          <w:p w:rsidR="00E52F91" w:rsidRDefault="00E52F91" w:rsidP="00B72F1A">
            <w:pPr>
              <w:jc w:val="center"/>
              <w:rPr>
                <w:rFonts w:ascii="仿宋" w:eastAsia="仿宋" w:hAnsi="仿宋"/>
                <w:sz w:val="24"/>
                <w:szCs w:val="24"/>
              </w:rPr>
            </w:pPr>
          </w:p>
        </w:tc>
        <w:tc>
          <w:tcPr>
            <w:tcW w:w="1134" w:type="dxa"/>
            <w:gridSpan w:val="3"/>
            <w:vAlign w:val="center"/>
          </w:tcPr>
          <w:p w:rsidR="00E52F91" w:rsidRDefault="00E52F91" w:rsidP="00B72F1A">
            <w:pPr>
              <w:jc w:val="center"/>
              <w:rPr>
                <w:rFonts w:ascii="仿宋" w:eastAsia="仿宋" w:hAnsi="仿宋"/>
                <w:sz w:val="24"/>
                <w:szCs w:val="24"/>
              </w:rPr>
            </w:pPr>
          </w:p>
        </w:tc>
        <w:tc>
          <w:tcPr>
            <w:tcW w:w="1042" w:type="dxa"/>
            <w:vAlign w:val="center"/>
          </w:tcPr>
          <w:p w:rsidR="00E52F91" w:rsidRDefault="00E52F91" w:rsidP="00B72F1A">
            <w:pPr>
              <w:jc w:val="center"/>
              <w:rPr>
                <w:rFonts w:ascii="仿宋" w:eastAsia="仿宋" w:hAnsi="仿宋"/>
                <w:sz w:val="24"/>
                <w:szCs w:val="24"/>
              </w:rPr>
            </w:pPr>
          </w:p>
        </w:tc>
      </w:tr>
      <w:tr w:rsidR="00E52F91" w:rsidTr="00B72F1A">
        <w:trPr>
          <w:gridAfter w:val="1"/>
          <w:wAfter w:w="10" w:type="dxa"/>
          <w:trHeight w:val="445"/>
        </w:trPr>
        <w:tc>
          <w:tcPr>
            <w:tcW w:w="526" w:type="dxa"/>
            <w:vMerge/>
          </w:tcPr>
          <w:p w:rsidR="00E52F91" w:rsidRDefault="00E52F91" w:rsidP="00B72F1A">
            <w:pPr>
              <w:spacing w:line="360" w:lineRule="auto"/>
              <w:jc w:val="center"/>
              <w:rPr>
                <w:rFonts w:ascii="仿宋" w:eastAsia="仿宋" w:hAnsi="仿宋"/>
                <w:sz w:val="24"/>
                <w:szCs w:val="24"/>
              </w:rPr>
            </w:pPr>
          </w:p>
        </w:tc>
        <w:tc>
          <w:tcPr>
            <w:tcW w:w="1265" w:type="dxa"/>
            <w:vMerge w:val="restart"/>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工作经历</w:t>
            </w:r>
          </w:p>
        </w:tc>
        <w:tc>
          <w:tcPr>
            <w:tcW w:w="643" w:type="dxa"/>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国家</w:t>
            </w:r>
          </w:p>
        </w:tc>
        <w:tc>
          <w:tcPr>
            <w:tcW w:w="2452" w:type="dxa"/>
            <w:gridSpan w:val="6"/>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单位</w:t>
            </w:r>
          </w:p>
        </w:tc>
        <w:tc>
          <w:tcPr>
            <w:tcW w:w="1238" w:type="dxa"/>
            <w:gridSpan w:val="4"/>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职务</w:t>
            </w:r>
          </w:p>
        </w:tc>
        <w:tc>
          <w:tcPr>
            <w:tcW w:w="1134" w:type="dxa"/>
            <w:gridSpan w:val="3"/>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起始时间</w:t>
            </w:r>
          </w:p>
        </w:tc>
        <w:tc>
          <w:tcPr>
            <w:tcW w:w="1042" w:type="dxa"/>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结束时间</w:t>
            </w:r>
          </w:p>
        </w:tc>
      </w:tr>
      <w:tr w:rsidR="00E52F91" w:rsidTr="00B72F1A">
        <w:trPr>
          <w:gridAfter w:val="1"/>
          <w:wAfter w:w="10" w:type="dxa"/>
          <w:trHeight w:val="924"/>
        </w:trPr>
        <w:tc>
          <w:tcPr>
            <w:tcW w:w="526" w:type="dxa"/>
            <w:vMerge/>
          </w:tcPr>
          <w:p w:rsidR="00E52F91" w:rsidRDefault="00E52F91" w:rsidP="00B72F1A">
            <w:pPr>
              <w:spacing w:line="360" w:lineRule="auto"/>
              <w:jc w:val="center"/>
              <w:rPr>
                <w:rFonts w:ascii="仿宋" w:eastAsia="仿宋" w:hAnsi="仿宋"/>
                <w:sz w:val="24"/>
                <w:szCs w:val="24"/>
              </w:rPr>
            </w:pPr>
          </w:p>
        </w:tc>
        <w:tc>
          <w:tcPr>
            <w:tcW w:w="1265" w:type="dxa"/>
            <w:vMerge/>
            <w:vAlign w:val="center"/>
          </w:tcPr>
          <w:p w:rsidR="00E52F91" w:rsidRDefault="00E52F91" w:rsidP="00B72F1A">
            <w:pPr>
              <w:jc w:val="center"/>
              <w:rPr>
                <w:rFonts w:ascii="仿宋" w:eastAsia="仿宋" w:hAnsi="仿宋"/>
                <w:sz w:val="24"/>
                <w:szCs w:val="24"/>
              </w:rPr>
            </w:pPr>
          </w:p>
        </w:tc>
        <w:tc>
          <w:tcPr>
            <w:tcW w:w="643" w:type="dxa"/>
            <w:vAlign w:val="center"/>
          </w:tcPr>
          <w:p w:rsidR="00E52F91" w:rsidRDefault="00E52F91" w:rsidP="00B72F1A">
            <w:pPr>
              <w:jc w:val="center"/>
              <w:rPr>
                <w:rFonts w:ascii="仿宋" w:eastAsia="仿宋" w:hAnsi="仿宋"/>
                <w:sz w:val="24"/>
                <w:szCs w:val="24"/>
              </w:rPr>
            </w:pPr>
          </w:p>
        </w:tc>
        <w:tc>
          <w:tcPr>
            <w:tcW w:w="2452" w:type="dxa"/>
            <w:gridSpan w:val="6"/>
            <w:vAlign w:val="center"/>
          </w:tcPr>
          <w:p w:rsidR="00E52F91" w:rsidRDefault="00E52F91" w:rsidP="00B72F1A">
            <w:pPr>
              <w:jc w:val="center"/>
              <w:rPr>
                <w:rFonts w:ascii="仿宋" w:eastAsia="仿宋" w:hAnsi="仿宋"/>
                <w:sz w:val="24"/>
                <w:szCs w:val="24"/>
              </w:rPr>
            </w:pPr>
          </w:p>
          <w:p w:rsidR="00E52F91" w:rsidRDefault="00E52F91" w:rsidP="00B72F1A">
            <w:pPr>
              <w:jc w:val="center"/>
              <w:rPr>
                <w:rFonts w:ascii="仿宋" w:eastAsia="仿宋" w:hAnsi="仿宋"/>
                <w:sz w:val="24"/>
                <w:szCs w:val="24"/>
              </w:rPr>
            </w:pPr>
          </w:p>
          <w:p w:rsidR="00E52F91" w:rsidRDefault="00E52F91" w:rsidP="00B72F1A">
            <w:pPr>
              <w:jc w:val="center"/>
              <w:rPr>
                <w:rFonts w:ascii="仿宋" w:eastAsia="仿宋" w:hAnsi="仿宋"/>
                <w:sz w:val="24"/>
                <w:szCs w:val="24"/>
              </w:rPr>
            </w:pPr>
          </w:p>
        </w:tc>
        <w:tc>
          <w:tcPr>
            <w:tcW w:w="1238" w:type="dxa"/>
            <w:gridSpan w:val="4"/>
            <w:vAlign w:val="center"/>
          </w:tcPr>
          <w:p w:rsidR="00E52F91" w:rsidRDefault="00E52F91" w:rsidP="00B72F1A">
            <w:pPr>
              <w:jc w:val="center"/>
              <w:rPr>
                <w:rFonts w:ascii="仿宋" w:eastAsia="仿宋" w:hAnsi="仿宋"/>
                <w:sz w:val="24"/>
                <w:szCs w:val="24"/>
              </w:rPr>
            </w:pPr>
          </w:p>
        </w:tc>
        <w:tc>
          <w:tcPr>
            <w:tcW w:w="1134" w:type="dxa"/>
            <w:gridSpan w:val="3"/>
            <w:vAlign w:val="center"/>
          </w:tcPr>
          <w:p w:rsidR="00E52F91" w:rsidRDefault="00E52F91" w:rsidP="00B72F1A">
            <w:pPr>
              <w:jc w:val="center"/>
              <w:rPr>
                <w:rFonts w:ascii="仿宋" w:eastAsia="仿宋" w:hAnsi="仿宋"/>
                <w:sz w:val="24"/>
                <w:szCs w:val="24"/>
              </w:rPr>
            </w:pPr>
          </w:p>
        </w:tc>
        <w:tc>
          <w:tcPr>
            <w:tcW w:w="1042" w:type="dxa"/>
            <w:vAlign w:val="center"/>
          </w:tcPr>
          <w:p w:rsidR="00E52F91" w:rsidRDefault="00E52F91" w:rsidP="00B72F1A">
            <w:pPr>
              <w:jc w:val="center"/>
              <w:rPr>
                <w:rFonts w:ascii="仿宋" w:eastAsia="仿宋" w:hAnsi="仿宋"/>
                <w:sz w:val="24"/>
                <w:szCs w:val="24"/>
              </w:rPr>
            </w:pPr>
          </w:p>
        </w:tc>
      </w:tr>
      <w:tr w:rsidR="00E52F91" w:rsidTr="00B72F1A">
        <w:trPr>
          <w:gridAfter w:val="1"/>
          <w:wAfter w:w="10" w:type="dxa"/>
          <w:trHeight w:val="560"/>
        </w:trPr>
        <w:tc>
          <w:tcPr>
            <w:tcW w:w="526" w:type="dxa"/>
            <w:vMerge/>
          </w:tcPr>
          <w:p w:rsidR="00E52F91" w:rsidRDefault="00E52F91" w:rsidP="00B72F1A">
            <w:pPr>
              <w:spacing w:line="360" w:lineRule="auto"/>
              <w:jc w:val="center"/>
              <w:rPr>
                <w:rFonts w:ascii="仿宋" w:eastAsia="仿宋" w:hAnsi="仿宋"/>
                <w:sz w:val="24"/>
                <w:szCs w:val="24"/>
              </w:rPr>
            </w:pPr>
          </w:p>
        </w:tc>
        <w:tc>
          <w:tcPr>
            <w:tcW w:w="1265" w:type="dxa"/>
            <w:vMerge w:val="restart"/>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国内外科研组织及重要学术期刊任职情况</w:t>
            </w:r>
          </w:p>
        </w:tc>
        <w:tc>
          <w:tcPr>
            <w:tcW w:w="3457" w:type="dxa"/>
            <w:gridSpan w:val="9"/>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组织或期刊名称</w:t>
            </w:r>
          </w:p>
        </w:tc>
        <w:tc>
          <w:tcPr>
            <w:tcW w:w="1340" w:type="dxa"/>
            <w:gridSpan w:val="4"/>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职务</w:t>
            </w:r>
          </w:p>
        </w:tc>
        <w:tc>
          <w:tcPr>
            <w:tcW w:w="1712" w:type="dxa"/>
            <w:gridSpan w:val="2"/>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任期</w:t>
            </w:r>
          </w:p>
        </w:tc>
      </w:tr>
      <w:tr w:rsidR="00E52F91" w:rsidTr="00B72F1A">
        <w:trPr>
          <w:gridAfter w:val="1"/>
          <w:wAfter w:w="10" w:type="dxa"/>
          <w:trHeight w:val="690"/>
        </w:trPr>
        <w:tc>
          <w:tcPr>
            <w:tcW w:w="526" w:type="dxa"/>
            <w:vMerge/>
          </w:tcPr>
          <w:p w:rsidR="00E52F91" w:rsidRDefault="00E52F91" w:rsidP="00B72F1A">
            <w:pPr>
              <w:spacing w:line="360" w:lineRule="auto"/>
              <w:jc w:val="center"/>
              <w:rPr>
                <w:rFonts w:ascii="仿宋" w:eastAsia="仿宋" w:hAnsi="仿宋"/>
                <w:sz w:val="24"/>
                <w:szCs w:val="24"/>
              </w:rPr>
            </w:pPr>
          </w:p>
        </w:tc>
        <w:tc>
          <w:tcPr>
            <w:tcW w:w="1265" w:type="dxa"/>
            <w:vMerge/>
            <w:vAlign w:val="center"/>
          </w:tcPr>
          <w:p w:rsidR="00E52F91" w:rsidRDefault="00E52F91" w:rsidP="00B72F1A">
            <w:pPr>
              <w:jc w:val="center"/>
              <w:rPr>
                <w:rFonts w:ascii="仿宋" w:eastAsia="仿宋" w:hAnsi="仿宋"/>
                <w:sz w:val="24"/>
                <w:szCs w:val="24"/>
              </w:rPr>
            </w:pPr>
          </w:p>
        </w:tc>
        <w:tc>
          <w:tcPr>
            <w:tcW w:w="3457" w:type="dxa"/>
            <w:gridSpan w:val="9"/>
            <w:vAlign w:val="center"/>
          </w:tcPr>
          <w:p w:rsidR="00E52F91" w:rsidRDefault="00E52F91" w:rsidP="00B72F1A">
            <w:pPr>
              <w:jc w:val="center"/>
              <w:rPr>
                <w:rFonts w:ascii="仿宋" w:eastAsia="仿宋" w:hAnsi="仿宋"/>
                <w:sz w:val="24"/>
                <w:szCs w:val="24"/>
              </w:rPr>
            </w:pPr>
          </w:p>
          <w:p w:rsidR="00E52F91" w:rsidRDefault="00E52F91" w:rsidP="00B72F1A">
            <w:pPr>
              <w:jc w:val="center"/>
              <w:rPr>
                <w:rFonts w:ascii="仿宋" w:eastAsia="仿宋" w:hAnsi="仿宋"/>
                <w:sz w:val="24"/>
                <w:szCs w:val="24"/>
              </w:rPr>
            </w:pPr>
          </w:p>
          <w:p w:rsidR="00E52F91" w:rsidRDefault="00E52F91" w:rsidP="00B72F1A">
            <w:pPr>
              <w:jc w:val="center"/>
              <w:rPr>
                <w:rFonts w:ascii="仿宋" w:eastAsia="仿宋" w:hAnsi="仿宋"/>
                <w:sz w:val="24"/>
                <w:szCs w:val="24"/>
              </w:rPr>
            </w:pPr>
          </w:p>
        </w:tc>
        <w:tc>
          <w:tcPr>
            <w:tcW w:w="1340" w:type="dxa"/>
            <w:gridSpan w:val="4"/>
            <w:vAlign w:val="center"/>
          </w:tcPr>
          <w:p w:rsidR="00E52F91" w:rsidRDefault="00E52F91" w:rsidP="00B72F1A">
            <w:pPr>
              <w:jc w:val="center"/>
              <w:rPr>
                <w:rFonts w:ascii="仿宋" w:eastAsia="仿宋" w:hAnsi="仿宋"/>
                <w:sz w:val="24"/>
                <w:szCs w:val="24"/>
              </w:rPr>
            </w:pPr>
          </w:p>
        </w:tc>
        <w:tc>
          <w:tcPr>
            <w:tcW w:w="1712" w:type="dxa"/>
            <w:gridSpan w:val="2"/>
            <w:vAlign w:val="center"/>
          </w:tcPr>
          <w:p w:rsidR="00E52F91" w:rsidRDefault="00E52F91" w:rsidP="00B72F1A">
            <w:pPr>
              <w:jc w:val="center"/>
              <w:rPr>
                <w:rFonts w:ascii="仿宋" w:eastAsia="仿宋" w:hAnsi="仿宋"/>
                <w:sz w:val="24"/>
                <w:szCs w:val="24"/>
              </w:rPr>
            </w:pPr>
          </w:p>
        </w:tc>
      </w:tr>
      <w:tr w:rsidR="00E52F91" w:rsidTr="00B72F1A">
        <w:trPr>
          <w:gridAfter w:val="1"/>
          <w:wAfter w:w="10" w:type="dxa"/>
          <w:trHeight w:val="448"/>
        </w:trPr>
        <w:tc>
          <w:tcPr>
            <w:tcW w:w="526" w:type="dxa"/>
            <w:vMerge w:val="restart"/>
            <w:vAlign w:val="center"/>
          </w:tcPr>
          <w:p w:rsidR="00E52F91" w:rsidRDefault="00E52F91" w:rsidP="00B72F1A">
            <w:pPr>
              <w:spacing w:line="360" w:lineRule="auto"/>
              <w:jc w:val="center"/>
              <w:rPr>
                <w:rFonts w:ascii="仿宋" w:eastAsia="仿宋" w:hAnsi="仿宋"/>
                <w:sz w:val="24"/>
                <w:szCs w:val="24"/>
              </w:rPr>
            </w:pPr>
            <w:r>
              <w:rPr>
                <w:rFonts w:ascii="仿宋" w:eastAsia="仿宋" w:hAnsi="仿宋" w:hint="eastAsia"/>
                <w:sz w:val="24"/>
                <w:szCs w:val="24"/>
              </w:rPr>
              <w:t>申报单位</w:t>
            </w:r>
          </w:p>
        </w:tc>
        <w:tc>
          <w:tcPr>
            <w:tcW w:w="1265" w:type="dxa"/>
            <w:vAlign w:val="center"/>
          </w:tcPr>
          <w:p w:rsidR="00E52F91" w:rsidRDefault="00E52F91" w:rsidP="00B72F1A">
            <w:pPr>
              <w:spacing w:line="360" w:lineRule="auto"/>
              <w:jc w:val="center"/>
              <w:rPr>
                <w:rFonts w:ascii="仿宋" w:eastAsia="仿宋" w:hAnsi="仿宋"/>
                <w:sz w:val="24"/>
                <w:szCs w:val="24"/>
              </w:rPr>
            </w:pPr>
            <w:r>
              <w:rPr>
                <w:rFonts w:ascii="仿宋" w:eastAsia="仿宋" w:hAnsi="仿宋" w:hint="eastAsia"/>
                <w:sz w:val="24"/>
                <w:szCs w:val="24"/>
              </w:rPr>
              <w:t>单位名称</w:t>
            </w:r>
          </w:p>
        </w:tc>
        <w:tc>
          <w:tcPr>
            <w:tcW w:w="2592" w:type="dxa"/>
            <w:gridSpan w:val="5"/>
            <w:vAlign w:val="center"/>
          </w:tcPr>
          <w:p w:rsidR="00E52F91" w:rsidRDefault="00E52F91" w:rsidP="00B72F1A">
            <w:pPr>
              <w:spacing w:line="360" w:lineRule="auto"/>
              <w:jc w:val="center"/>
              <w:rPr>
                <w:rFonts w:ascii="仿宋" w:eastAsia="仿宋" w:hAnsi="仿宋"/>
                <w:sz w:val="24"/>
                <w:szCs w:val="24"/>
              </w:rPr>
            </w:pPr>
          </w:p>
        </w:tc>
        <w:tc>
          <w:tcPr>
            <w:tcW w:w="1599" w:type="dxa"/>
            <w:gridSpan w:val="5"/>
            <w:vAlign w:val="center"/>
          </w:tcPr>
          <w:p w:rsidR="00E52F91" w:rsidRDefault="00E52F91" w:rsidP="00B72F1A">
            <w:pPr>
              <w:spacing w:line="360" w:lineRule="auto"/>
              <w:jc w:val="center"/>
              <w:rPr>
                <w:rFonts w:ascii="仿宋" w:eastAsia="仿宋" w:hAnsi="仿宋"/>
                <w:sz w:val="24"/>
                <w:szCs w:val="24"/>
              </w:rPr>
            </w:pPr>
            <w:r>
              <w:rPr>
                <w:rFonts w:ascii="仿宋" w:eastAsia="仿宋" w:hAnsi="仿宋" w:hint="eastAsia"/>
                <w:sz w:val="24"/>
                <w:szCs w:val="24"/>
              </w:rPr>
              <w:t>组织机构代码</w:t>
            </w:r>
          </w:p>
        </w:tc>
        <w:tc>
          <w:tcPr>
            <w:tcW w:w="2318" w:type="dxa"/>
            <w:gridSpan w:val="5"/>
            <w:vAlign w:val="center"/>
          </w:tcPr>
          <w:p w:rsidR="00E52F91" w:rsidRDefault="00E52F91" w:rsidP="00B72F1A">
            <w:pPr>
              <w:spacing w:line="360" w:lineRule="auto"/>
              <w:jc w:val="center"/>
              <w:rPr>
                <w:rFonts w:ascii="仿宋" w:eastAsia="仿宋" w:hAnsi="仿宋"/>
                <w:sz w:val="24"/>
                <w:szCs w:val="24"/>
              </w:rPr>
            </w:pPr>
          </w:p>
        </w:tc>
      </w:tr>
      <w:tr w:rsidR="00E52F91" w:rsidTr="00B72F1A">
        <w:trPr>
          <w:gridAfter w:val="1"/>
          <w:wAfter w:w="10" w:type="dxa"/>
          <w:trHeight w:val="554"/>
        </w:trPr>
        <w:tc>
          <w:tcPr>
            <w:tcW w:w="526" w:type="dxa"/>
            <w:vMerge/>
          </w:tcPr>
          <w:p w:rsidR="00E52F91" w:rsidRDefault="00E52F91" w:rsidP="00B72F1A">
            <w:pPr>
              <w:spacing w:line="360" w:lineRule="auto"/>
              <w:jc w:val="center"/>
              <w:rPr>
                <w:rFonts w:ascii="仿宋" w:eastAsia="仿宋" w:hAnsi="仿宋"/>
                <w:sz w:val="24"/>
                <w:szCs w:val="24"/>
              </w:rPr>
            </w:pPr>
          </w:p>
        </w:tc>
        <w:tc>
          <w:tcPr>
            <w:tcW w:w="1265" w:type="dxa"/>
            <w:vAlign w:val="center"/>
          </w:tcPr>
          <w:p w:rsidR="00E52F91" w:rsidRDefault="00E52F91" w:rsidP="00B72F1A">
            <w:pPr>
              <w:spacing w:line="360" w:lineRule="auto"/>
              <w:jc w:val="center"/>
              <w:rPr>
                <w:rFonts w:ascii="仿宋" w:eastAsia="仿宋" w:hAnsi="仿宋"/>
                <w:sz w:val="24"/>
                <w:szCs w:val="24"/>
              </w:rPr>
            </w:pPr>
            <w:r>
              <w:rPr>
                <w:rFonts w:ascii="仿宋" w:eastAsia="仿宋" w:hAnsi="仿宋" w:hint="eastAsia"/>
                <w:sz w:val="24"/>
                <w:szCs w:val="24"/>
              </w:rPr>
              <w:t>单位类别</w:t>
            </w:r>
          </w:p>
        </w:tc>
        <w:tc>
          <w:tcPr>
            <w:tcW w:w="2592" w:type="dxa"/>
            <w:gridSpan w:val="5"/>
            <w:vAlign w:val="center"/>
          </w:tcPr>
          <w:p w:rsidR="00E52F91" w:rsidRDefault="00E52F91" w:rsidP="00B72F1A">
            <w:pPr>
              <w:spacing w:line="360" w:lineRule="auto"/>
              <w:jc w:val="center"/>
              <w:rPr>
                <w:rFonts w:ascii="仿宋" w:eastAsia="仿宋" w:hAnsi="仿宋"/>
                <w:sz w:val="24"/>
                <w:szCs w:val="24"/>
              </w:rPr>
            </w:pPr>
          </w:p>
        </w:tc>
        <w:tc>
          <w:tcPr>
            <w:tcW w:w="1599" w:type="dxa"/>
            <w:gridSpan w:val="5"/>
            <w:vAlign w:val="center"/>
          </w:tcPr>
          <w:p w:rsidR="00E52F91" w:rsidRDefault="00E52F91" w:rsidP="00B72F1A">
            <w:pPr>
              <w:spacing w:line="360" w:lineRule="auto"/>
              <w:jc w:val="center"/>
              <w:rPr>
                <w:rFonts w:ascii="仿宋" w:eastAsia="仿宋" w:hAnsi="仿宋"/>
                <w:sz w:val="24"/>
                <w:szCs w:val="24"/>
              </w:rPr>
            </w:pPr>
            <w:r>
              <w:rPr>
                <w:rFonts w:ascii="仿宋" w:eastAsia="仿宋" w:hAnsi="仿宋" w:hint="eastAsia"/>
                <w:sz w:val="24"/>
                <w:szCs w:val="24"/>
              </w:rPr>
              <w:t>主管部门</w:t>
            </w:r>
          </w:p>
        </w:tc>
        <w:tc>
          <w:tcPr>
            <w:tcW w:w="2318" w:type="dxa"/>
            <w:gridSpan w:val="5"/>
            <w:vAlign w:val="center"/>
          </w:tcPr>
          <w:p w:rsidR="00E52F91" w:rsidRDefault="00E52F91" w:rsidP="00B72F1A">
            <w:pPr>
              <w:spacing w:line="360" w:lineRule="auto"/>
              <w:jc w:val="center"/>
              <w:rPr>
                <w:rFonts w:ascii="仿宋" w:eastAsia="仿宋" w:hAnsi="仿宋"/>
                <w:sz w:val="24"/>
                <w:szCs w:val="24"/>
              </w:rPr>
            </w:pPr>
          </w:p>
        </w:tc>
      </w:tr>
      <w:tr w:rsidR="00E52F91" w:rsidTr="00B72F1A">
        <w:trPr>
          <w:trHeight w:val="465"/>
        </w:trPr>
        <w:tc>
          <w:tcPr>
            <w:tcW w:w="526" w:type="dxa"/>
            <w:vMerge/>
          </w:tcPr>
          <w:p w:rsidR="00E52F91" w:rsidRDefault="00E52F91" w:rsidP="00B72F1A">
            <w:pPr>
              <w:spacing w:line="360" w:lineRule="auto"/>
              <w:jc w:val="center"/>
              <w:rPr>
                <w:rFonts w:ascii="仿宋" w:eastAsia="仿宋" w:hAnsi="仿宋"/>
                <w:sz w:val="24"/>
                <w:szCs w:val="24"/>
              </w:rPr>
            </w:pPr>
          </w:p>
        </w:tc>
        <w:tc>
          <w:tcPr>
            <w:tcW w:w="1265" w:type="dxa"/>
            <w:vAlign w:val="center"/>
          </w:tcPr>
          <w:p w:rsidR="00E52F91" w:rsidRDefault="00E52F91" w:rsidP="00B72F1A">
            <w:pPr>
              <w:spacing w:line="360" w:lineRule="auto"/>
              <w:jc w:val="center"/>
              <w:rPr>
                <w:rFonts w:ascii="仿宋" w:eastAsia="仿宋" w:hAnsi="仿宋"/>
                <w:sz w:val="24"/>
                <w:szCs w:val="24"/>
              </w:rPr>
            </w:pPr>
            <w:r>
              <w:rPr>
                <w:rFonts w:ascii="仿宋" w:eastAsia="仿宋" w:hAnsi="仿宋" w:hint="eastAsia"/>
                <w:sz w:val="24"/>
                <w:szCs w:val="24"/>
              </w:rPr>
              <w:t>法定代表人</w:t>
            </w:r>
          </w:p>
        </w:tc>
        <w:tc>
          <w:tcPr>
            <w:tcW w:w="2592" w:type="dxa"/>
            <w:gridSpan w:val="5"/>
            <w:vAlign w:val="center"/>
          </w:tcPr>
          <w:p w:rsidR="00E52F91" w:rsidRDefault="00E52F91" w:rsidP="00B72F1A">
            <w:pPr>
              <w:spacing w:line="360" w:lineRule="auto"/>
              <w:jc w:val="center"/>
              <w:rPr>
                <w:rFonts w:ascii="仿宋" w:eastAsia="仿宋" w:hAnsi="仿宋"/>
                <w:sz w:val="24"/>
                <w:szCs w:val="24"/>
              </w:rPr>
            </w:pPr>
          </w:p>
        </w:tc>
        <w:tc>
          <w:tcPr>
            <w:tcW w:w="1599" w:type="dxa"/>
            <w:gridSpan w:val="5"/>
            <w:vAlign w:val="center"/>
          </w:tcPr>
          <w:p w:rsidR="00E52F91" w:rsidRDefault="00E52F91" w:rsidP="00B72F1A">
            <w:pPr>
              <w:spacing w:line="360" w:lineRule="auto"/>
              <w:jc w:val="center"/>
              <w:rPr>
                <w:rFonts w:ascii="仿宋" w:eastAsia="仿宋" w:hAnsi="仿宋"/>
                <w:sz w:val="24"/>
                <w:szCs w:val="24"/>
              </w:rPr>
            </w:pPr>
            <w:r>
              <w:rPr>
                <w:rFonts w:ascii="仿宋" w:eastAsia="仿宋" w:hAnsi="仿宋" w:hint="eastAsia"/>
                <w:sz w:val="24"/>
                <w:szCs w:val="24"/>
              </w:rPr>
              <w:t>所在地区</w:t>
            </w:r>
          </w:p>
        </w:tc>
        <w:tc>
          <w:tcPr>
            <w:tcW w:w="2328" w:type="dxa"/>
            <w:gridSpan w:val="6"/>
            <w:vAlign w:val="center"/>
          </w:tcPr>
          <w:p w:rsidR="00E52F91" w:rsidRDefault="00E52F91" w:rsidP="00B72F1A">
            <w:pPr>
              <w:spacing w:line="360" w:lineRule="auto"/>
              <w:jc w:val="center"/>
              <w:rPr>
                <w:rFonts w:ascii="仿宋" w:eastAsia="仿宋" w:hAnsi="仿宋"/>
                <w:sz w:val="24"/>
                <w:szCs w:val="24"/>
              </w:rPr>
            </w:pPr>
          </w:p>
        </w:tc>
      </w:tr>
      <w:tr w:rsidR="00E52F91" w:rsidTr="00B72F1A">
        <w:trPr>
          <w:gridAfter w:val="1"/>
          <w:wAfter w:w="10" w:type="dxa"/>
          <w:trHeight w:val="484"/>
        </w:trPr>
        <w:tc>
          <w:tcPr>
            <w:tcW w:w="526" w:type="dxa"/>
            <w:vMerge/>
          </w:tcPr>
          <w:p w:rsidR="00E52F91" w:rsidRDefault="00E52F91" w:rsidP="00B72F1A">
            <w:pPr>
              <w:spacing w:line="360" w:lineRule="auto"/>
              <w:jc w:val="center"/>
              <w:rPr>
                <w:rFonts w:ascii="仿宋" w:eastAsia="仿宋" w:hAnsi="仿宋"/>
                <w:sz w:val="24"/>
                <w:szCs w:val="24"/>
              </w:rPr>
            </w:pPr>
          </w:p>
        </w:tc>
        <w:tc>
          <w:tcPr>
            <w:tcW w:w="1265" w:type="dxa"/>
            <w:vAlign w:val="center"/>
          </w:tcPr>
          <w:p w:rsidR="00E52F91" w:rsidRDefault="00E52F91" w:rsidP="00B72F1A">
            <w:pPr>
              <w:spacing w:line="360" w:lineRule="auto"/>
              <w:jc w:val="center"/>
              <w:rPr>
                <w:rFonts w:ascii="仿宋" w:eastAsia="仿宋" w:hAnsi="仿宋"/>
                <w:sz w:val="24"/>
                <w:szCs w:val="24"/>
              </w:rPr>
            </w:pPr>
            <w:r>
              <w:rPr>
                <w:rFonts w:ascii="仿宋" w:eastAsia="仿宋" w:hAnsi="仿宋" w:hint="eastAsia"/>
                <w:sz w:val="24"/>
                <w:szCs w:val="24"/>
              </w:rPr>
              <w:t>单位地址</w:t>
            </w:r>
          </w:p>
        </w:tc>
        <w:tc>
          <w:tcPr>
            <w:tcW w:w="2592" w:type="dxa"/>
            <w:gridSpan w:val="5"/>
            <w:vAlign w:val="center"/>
          </w:tcPr>
          <w:p w:rsidR="00E52F91" w:rsidRDefault="00E52F91" w:rsidP="00B72F1A">
            <w:pPr>
              <w:spacing w:line="360" w:lineRule="auto"/>
              <w:jc w:val="center"/>
              <w:rPr>
                <w:rFonts w:ascii="仿宋" w:eastAsia="仿宋" w:hAnsi="仿宋"/>
                <w:sz w:val="24"/>
                <w:szCs w:val="24"/>
              </w:rPr>
            </w:pPr>
          </w:p>
        </w:tc>
        <w:tc>
          <w:tcPr>
            <w:tcW w:w="1599" w:type="dxa"/>
            <w:gridSpan w:val="5"/>
            <w:vAlign w:val="center"/>
          </w:tcPr>
          <w:p w:rsidR="00E52F91" w:rsidRDefault="00E52F91" w:rsidP="00B72F1A">
            <w:pPr>
              <w:spacing w:line="360" w:lineRule="auto"/>
              <w:jc w:val="center"/>
              <w:rPr>
                <w:rFonts w:ascii="仿宋" w:eastAsia="仿宋" w:hAnsi="仿宋"/>
                <w:sz w:val="24"/>
                <w:szCs w:val="24"/>
              </w:rPr>
            </w:pPr>
            <w:r>
              <w:rPr>
                <w:rFonts w:ascii="仿宋" w:eastAsia="仿宋" w:hAnsi="仿宋" w:hint="eastAsia"/>
                <w:sz w:val="24"/>
                <w:szCs w:val="24"/>
              </w:rPr>
              <w:t>邮政编码</w:t>
            </w:r>
          </w:p>
        </w:tc>
        <w:tc>
          <w:tcPr>
            <w:tcW w:w="2318" w:type="dxa"/>
            <w:gridSpan w:val="5"/>
            <w:vAlign w:val="center"/>
          </w:tcPr>
          <w:p w:rsidR="00E52F91" w:rsidRDefault="00E52F91" w:rsidP="00B72F1A">
            <w:pPr>
              <w:spacing w:line="360" w:lineRule="auto"/>
              <w:jc w:val="center"/>
              <w:rPr>
                <w:rFonts w:ascii="仿宋" w:eastAsia="仿宋" w:hAnsi="仿宋"/>
                <w:sz w:val="24"/>
                <w:szCs w:val="24"/>
              </w:rPr>
            </w:pPr>
          </w:p>
        </w:tc>
      </w:tr>
      <w:tr w:rsidR="00E52F91" w:rsidTr="00B72F1A">
        <w:trPr>
          <w:gridAfter w:val="1"/>
          <w:wAfter w:w="10" w:type="dxa"/>
          <w:trHeight w:val="510"/>
        </w:trPr>
        <w:tc>
          <w:tcPr>
            <w:tcW w:w="526" w:type="dxa"/>
            <w:vMerge/>
          </w:tcPr>
          <w:p w:rsidR="00E52F91" w:rsidRDefault="00E52F91" w:rsidP="00B72F1A">
            <w:pPr>
              <w:spacing w:line="360" w:lineRule="auto"/>
              <w:jc w:val="center"/>
              <w:rPr>
                <w:rFonts w:ascii="仿宋" w:eastAsia="仿宋" w:hAnsi="仿宋"/>
                <w:sz w:val="24"/>
                <w:szCs w:val="24"/>
              </w:rPr>
            </w:pPr>
          </w:p>
        </w:tc>
        <w:tc>
          <w:tcPr>
            <w:tcW w:w="1265" w:type="dxa"/>
            <w:vAlign w:val="center"/>
          </w:tcPr>
          <w:p w:rsidR="00E52F91" w:rsidRDefault="00E52F91" w:rsidP="00B72F1A">
            <w:pPr>
              <w:spacing w:line="360" w:lineRule="auto"/>
              <w:jc w:val="center"/>
              <w:rPr>
                <w:rFonts w:ascii="仿宋" w:eastAsia="仿宋" w:hAnsi="仿宋"/>
                <w:sz w:val="24"/>
                <w:szCs w:val="24"/>
              </w:rPr>
            </w:pPr>
            <w:r>
              <w:rPr>
                <w:rFonts w:ascii="仿宋" w:eastAsia="仿宋" w:hAnsi="仿宋" w:hint="eastAsia"/>
                <w:sz w:val="24"/>
                <w:szCs w:val="24"/>
              </w:rPr>
              <w:t>单位联系人</w:t>
            </w:r>
          </w:p>
        </w:tc>
        <w:tc>
          <w:tcPr>
            <w:tcW w:w="2592" w:type="dxa"/>
            <w:gridSpan w:val="5"/>
            <w:vAlign w:val="center"/>
          </w:tcPr>
          <w:p w:rsidR="00E52F91" w:rsidRDefault="00E52F91" w:rsidP="00B72F1A">
            <w:pPr>
              <w:spacing w:line="360" w:lineRule="auto"/>
              <w:jc w:val="center"/>
              <w:rPr>
                <w:rFonts w:ascii="仿宋" w:eastAsia="仿宋" w:hAnsi="仿宋"/>
                <w:sz w:val="24"/>
                <w:szCs w:val="24"/>
              </w:rPr>
            </w:pPr>
          </w:p>
        </w:tc>
        <w:tc>
          <w:tcPr>
            <w:tcW w:w="1599" w:type="dxa"/>
            <w:gridSpan w:val="5"/>
            <w:vAlign w:val="center"/>
          </w:tcPr>
          <w:p w:rsidR="00E52F91" w:rsidRDefault="00E52F91" w:rsidP="00B72F1A">
            <w:pPr>
              <w:spacing w:line="360" w:lineRule="auto"/>
              <w:jc w:val="center"/>
              <w:rPr>
                <w:rFonts w:ascii="仿宋" w:eastAsia="仿宋" w:hAnsi="仿宋"/>
                <w:sz w:val="24"/>
                <w:szCs w:val="24"/>
              </w:rPr>
            </w:pPr>
            <w:r>
              <w:rPr>
                <w:rFonts w:ascii="仿宋" w:eastAsia="仿宋" w:hAnsi="仿宋" w:hint="eastAsia"/>
                <w:sz w:val="24"/>
                <w:szCs w:val="24"/>
              </w:rPr>
              <w:t>联系电话</w:t>
            </w:r>
          </w:p>
        </w:tc>
        <w:tc>
          <w:tcPr>
            <w:tcW w:w="2318" w:type="dxa"/>
            <w:gridSpan w:val="5"/>
            <w:vAlign w:val="center"/>
          </w:tcPr>
          <w:p w:rsidR="00E52F91" w:rsidRDefault="00E52F91" w:rsidP="00B72F1A">
            <w:pPr>
              <w:spacing w:line="360" w:lineRule="auto"/>
              <w:jc w:val="center"/>
              <w:rPr>
                <w:rFonts w:ascii="仿宋" w:eastAsia="仿宋" w:hAnsi="仿宋"/>
                <w:sz w:val="24"/>
                <w:szCs w:val="24"/>
              </w:rPr>
            </w:pPr>
          </w:p>
        </w:tc>
      </w:tr>
      <w:tr w:rsidR="00E52F91" w:rsidTr="00B72F1A">
        <w:trPr>
          <w:gridAfter w:val="1"/>
          <w:wAfter w:w="10" w:type="dxa"/>
          <w:trHeight w:val="510"/>
        </w:trPr>
        <w:tc>
          <w:tcPr>
            <w:tcW w:w="526" w:type="dxa"/>
            <w:vMerge/>
          </w:tcPr>
          <w:p w:rsidR="00E52F91" w:rsidRDefault="00E52F91" w:rsidP="00B72F1A">
            <w:pPr>
              <w:spacing w:line="360" w:lineRule="auto"/>
              <w:jc w:val="center"/>
              <w:rPr>
                <w:rFonts w:ascii="仿宋" w:eastAsia="仿宋" w:hAnsi="仿宋"/>
                <w:sz w:val="24"/>
                <w:szCs w:val="24"/>
              </w:rPr>
            </w:pPr>
          </w:p>
        </w:tc>
        <w:tc>
          <w:tcPr>
            <w:tcW w:w="1265" w:type="dxa"/>
            <w:vAlign w:val="center"/>
          </w:tcPr>
          <w:p w:rsidR="00E52F91" w:rsidRDefault="00E52F91" w:rsidP="00B72F1A">
            <w:pPr>
              <w:spacing w:line="360" w:lineRule="auto"/>
              <w:jc w:val="center"/>
              <w:rPr>
                <w:rFonts w:ascii="仿宋" w:eastAsia="仿宋" w:hAnsi="仿宋"/>
                <w:sz w:val="24"/>
                <w:szCs w:val="24"/>
              </w:rPr>
            </w:pPr>
            <w:r>
              <w:rPr>
                <w:rFonts w:ascii="仿宋" w:eastAsia="仿宋" w:hAnsi="仿宋" w:hint="eastAsia"/>
                <w:sz w:val="24"/>
                <w:szCs w:val="24"/>
              </w:rPr>
              <w:t>电子邮箱</w:t>
            </w:r>
          </w:p>
        </w:tc>
        <w:tc>
          <w:tcPr>
            <w:tcW w:w="2592" w:type="dxa"/>
            <w:gridSpan w:val="5"/>
            <w:vAlign w:val="center"/>
          </w:tcPr>
          <w:p w:rsidR="00E52F91" w:rsidRDefault="00E52F91" w:rsidP="00B72F1A">
            <w:pPr>
              <w:spacing w:line="360" w:lineRule="auto"/>
              <w:jc w:val="center"/>
              <w:rPr>
                <w:rFonts w:ascii="仿宋" w:eastAsia="仿宋" w:hAnsi="仿宋"/>
                <w:sz w:val="24"/>
                <w:szCs w:val="24"/>
              </w:rPr>
            </w:pPr>
          </w:p>
        </w:tc>
        <w:tc>
          <w:tcPr>
            <w:tcW w:w="1599" w:type="dxa"/>
            <w:gridSpan w:val="5"/>
            <w:vAlign w:val="center"/>
          </w:tcPr>
          <w:p w:rsidR="00E52F91" w:rsidRDefault="00E52F91" w:rsidP="00B72F1A">
            <w:pPr>
              <w:spacing w:line="360" w:lineRule="auto"/>
              <w:jc w:val="center"/>
              <w:rPr>
                <w:rFonts w:ascii="仿宋" w:eastAsia="仿宋" w:hAnsi="仿宋"/>
                <w:sz w:val="24"/>
                <w:szCs w:val="24"/>
              </w:rPr>
            </w:pPr>
            <w:r>
              <w:rPr>
                <w:rFonts w:ascii="仿宋" w:eastAsia="仿宋" w:hAnsi="仿宋" w:hint="eastAsia"/>
                <w:sz w:val="24"/>
                <w:szCs w:val="24"/>
              </w:rPr>
              <w:t>传真</w:t>
            </w:r>
          </w:p>
        </w:tc>
        <w:tc>
          <w:tcPr>
            <w:tcW w:w="2318" w:type="dxa"/>
            <w:gridSpan w:val="5"/>
            <w:vAlign w:val="center"/>
          </w:tcPr>
          <w:p w:rsidR="00E52F91" w:rsidRDefault="00E52F91" w:rsidP="00B72F1A">
            <w:pPr>
              <w:spacing w:line="360" w:lineRule="auto"/>
              <w:jc w:val="center"/>
              <w:rPr>
                <w:rFonts w:ascii="仿宋" w:eastAsia="仿宋" w:hAnsi="仿宋"/>
                <w:sz w:val="24"/>
                <w:szCs w:val="24"/>
              </w:rPr>
            </w:pPr>
          </w:p>
        </w:tc>
      </w:tr>
    </w:tbl>
    <w:p w:rsidR="00E52F91" w:rsidRDefault="00E52F91" w:rsidP="00E52F91">
      <w:pPr>
        <w:tabs>
          <w:tab w:val="left" w:pos="4050"/>
          <w:tab w:val="left" w:pos="7395"/>
        </w:tabs>
        <w:jc w:val="left"/>
      </w:pPr>
    </w:p>
    <w:p w:rsidR="00E52F91" w:rsidRDefault="00E52F91" w:rsidP="00E52F91">
      <w:pPr>
        <w:widowControl/>
        <w:jc w:val="left"/>
        <w:rPr>
          <w:rFonts w:ascii="仿宋" w:eastAsia="仿宋" w:hAnsi="仿宋"/>
          <w:b/>
          <w:sz w:val="30"/>
        </w:rPr>
      </w:pPr>
      <w:r>
        <w:br w:type="page"/>
      </w:r>
      <w:r>
        <w:rPr>
          <w:rFonts w:ascii="仿宋" w:eastAsia="仿宋" w:hAnsi="仿宋" w:hint="eastAsia"/>
          <w:b/>
          <w:sz w:val="30"/>
        </w:rPr>
        <w:lastRenderedPageBreak/>
        <w:t>二、近5年主要科研情况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625"/>
        <w:gridCol w:w="1467"/>
        <w:gridCol w:w="143"/>
        <w:gridCol w:w="141"/>
        <w:gridCol w:w="64"/>
        <w:gridCol w:w="220"/>
        <w:gridCol w:w="345"/>
        <w:gridCol w:w="134"/>
        <w:gridCol w:w="513"/>
        <w:gridCol w:w="284"/>
        <w:gridCol w:w="304"/>
        <w:gridCol w:w="183"/>
        <w:gridCol w:w="363"/>
        <w:gridCol w:w="284"/>
        <w:gridCol w:w="179"/>
        <w:gridCol w:w="308"/>
        <w:gridCol w:w="80"/>
        <w:gridCol w:w="567"/>
        <w:gridCol w:w="141"/>
        <w:gridCol w:w="62"/>
        <w:gridCol w:w="19"/>
        <w:gridCol w:w="345"/>
        <w:gridCol w:w="487"/>
        <w:gridCol w:w="77"/>
        <w:gridCol w:w="139"/>
        <w:gridCol w:w="289"/>
        <w:gridCol w:w="759"/>
      </w:tblGrid>
      <w:tr w:rsidR="00E52F91" w:rsidTr="00B72F1A">
        <w:trPr>
          <w:trHeight w:val="496"/>
        </w:trPr>
        <w:tc>
          <w:tcPr>
            <w:tcW w:w="8522" w:type="dxa"/>
            <w:gridSpan w:val="27"/>
            <w:vAlign w:val="center"/>
          </w:tcPr>
          <w:p w:rsidR="00E52F91" w:rsidRDefault="00E52F91" w:rsidP="00B72F1A">
            <w:pPr>
              <w:jc w:val="left"/>
              <w:rPr>
                <w:rFonts w:ascii="仿宋" w:eastAsia="仿宋" w:hAnsi="仿宋"/>
                <w:sz w:val="24"/>
                <w:szCs w:val="24"/>
              </w:rPr>
            </w:pPr>
            <w:r>
              <w:rPr>
                <w:rFonts w:ascii="仿宋" w:eastAsia="仿宋" w:hAnsi="仿宋" w:hint="eastAsia"/>
                <w:sz w:val="24"/>
                <w:szCs w:val="24"/>
              </w:rPr>
              <w:t>1．承担主要科研任务及关键技术研发情况（不超过10项，按重要性排序）</w:t>
            </w:r>
          </w:p>
        </w:tc>
      </w:tr>
      <w:tr w:rsidR="00E52F91" w:rsidTr="00B72F1A">
        <w:tc>
          <w:tcPr>
            <w:tcW w:w="625" w:type="dxa"/>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序号</w:t>
            </w:r>
          </w:p>
        </w:tc>
        <w:tc>
          <w:tcPr>
            <w:tcW w:w="1467" w:type="dxa"/>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项目名称</w:t>
            </w:r>
          </w:p>
        </w:tc>
        <w:tc>
          <w:tcPr>
            <w:tcW w:w="1047" w:type="dxa"/>
            <w:gridSpan w:val="6"/>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立项</w:t>
            </w:r>
          </w:p>
          <w:p w:rsidR="00E52F91" w:rsidRDefault="00E52F91" w:rsidP="00B72F1A">
            <w:pPr>
              <w:jc w:val="center"/>
              <w:rPr>
                <w:rFonts w:ascii="仿宋" w:eastAsia="仿宋" w:hAnsi="仿宋"/>
                <w:sz w:val="24"/>
                <w:szCs w:val="24"/>
              </w:rPr>
            </w:pPr>
            <w:r>
              <w:rPr>
                <w:rFonts w:ascii="仿宋" w:eastAsia="仿宋" w:hAnsi="仿宋" w:hint="eastAsia"/>
                <w:sz w:val="24"/>
                <w:szCs w:val="24"/>
              </w:rPr>
              <w:t>编号</w:t>
            </w:r>
          </w:p>
        </w:tc>
        <w:tc>
          <w:tcPr>
            <w:tcW w:w="1101" w:type="dxa"/>
            <w:gridSpan w:val="3"/>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经费</w:t>
            </w:r>
          </w:p>
          <w:p w:rsidR="00E52F91" w:rsidRDefault="00E52F91" w:rsidP="00B72F1A">
            <w:pPr>
              <w:jc w:val="center"/>
              <w:rPr>
                <w:rFonts w:ascii="仿宋" w:eastAsia="仿宋" w:hAnsi="仿宋"/>
                <w:sz w:val="24"/>
                <w:szCs w:val="24"/>
              </w:rPr>
            </w:pPr>
            <w:r>
              <w:rPr>
                <w:rFonts w:ascii="仿宋" w:eastAsia="仿宋" w:hAnsi="仿宋" w:hint="eastAsia"/>
                <w:sz w:val="24"/>
                <w:szCs w:val="24"/>
              </w:rPr>
              <w:t>（万元）</w:t>
            </w:r>
          </w:p>
        </w:tc>
        <w:tc>
          <w:tcPr>
            <w:tcW w:w="1009" w:type="dxa"/>
            <w:gridSpan w:val="4"/>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起止</w:t>
            </w:r>
          </w:p>
          <w:p w:rsidR="00E52F91" w:rsidRDefault="00E52F91" w:rsidP="00B72F1A">
            <w:pPr>
              <w:jc w:val="center"/>
              <w:rPr>
                <w:rFonts w:ascii="仿宋" w:eastAsia="仿宋" w:hAnsi="仿宋"/>
                <w:sz w:val="24"/>
                <w:szCs w:val="24"/>
              </w:rPr>
            </w:pPr>
            <w:r>
              <w:rPr>
                <w:rFonts w:ascii="仿宋" w:eastAsia="仿宋" w:hAnsi="仿宋" w:hint="eastAsia"/>
                <w:sz w:val="24"/>
                <w:szCs w:val="24"/>
              </w:rPr>
              <w:t>年月</w:t>
            </w:r>
          </w:p>
        </w:tc>
        <w:tc>
          <w:tcPr>
            <w:tcW w:w="1177" w:type="dxa"/>
            <w:gridSpan w:val="6"/>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项目</w:t>
            </w:r>
          </w:p>
          <w:p w:rsidR="00E52F91" w:rsidRDefault="00E52F91" w:rsidP="00B72F1A">
            <w:pPr>
              <w:jc w:val="center"/>
              <w:rPr>
                <w:rFonts w:ascii="仿宋" w:eastAsia="仿宋" w:hAnsi="仿宋"/>
                <w:sz w:val="24"/>
                <w:szCs w:val="24"/>
              </w:rPr>
            </w:pPr>
            <w:r>
              <w:rPr>
                <w:rFonts w:ascii="仿宋" w:eastAsia="仿宋" w:hAnsi="仿宋" w:hint="eastAsia"/>
                <w:sz w:val="24"/>
                <w:szCs w:val="24"/>
              </w:rPr>
              <w:t>来源</w:t>
            </w:r>
          </w:p>
        </w:tc>
        <w:tc>
          <w:tcPr>
            <w:tcW w:w="1048" w:type="dxa"/>
            <w:gridSpan w:val="4"/>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计划</w:t>
            </w:r>
          </w:p>
          <w:p w:rsidR="00E52F91" w:rsidRDefault="00E52F91" w:rsidP="00B72F1A">
            <w:pPr>
              <w:jc w:val="center"/>
              <w:rPr>
                <w:rFonts w:ascii="仿宋" w:eastAsia="仿宋" w:hAnsi="仿宋"/>
                <w:sz w:val="24"/>
                <w:szCs w:val="24"/>
              </w:rPr>
            </w:pPr>
            <w:r>
              <w:rPr>
                <w:rFonts w:ascii="仿宋" w:eastAsia="仿宋" w:hAnsi="仿宋" w:hint="eastAsia"/>
                <w:sz w:val="24"/>
                <w:szCs w:val="24"/>
              </w:rPr>
              <w:t>名称</w:t>
            </w:r>
          </w:p>
        </w:tc>
        <w:tc>
          <w:tcPr>
            <w:tcW w:w="1048" w:type="dxa"/>
            <w:gridSpan w:val="2"/>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担任</w:t>
            </w:r>
          </w:p>
          <w:p w:rsidR="00E52F91" w:rsidRDefault="00E52F91" w:rsidP="00B72F1A">
            <w:pPr>
              <w:jc w:val="center"/>
              <w:rPr>
                <w:rFonts w:ascii="仿宋" w:eastAsia="仿宋" w:hAnsi="仿宋"/>
                <w:sz w:val="24"/>
                <w:szCs w:val="24"/>
              </w:rPr>
            </w:pPr>
            <w:r>
              <w:rPr>
                <w:rFonts w:ascii="仿宋" w:eastAsia="仿宋" w:hAnsi="仿宋" w:hint="eastAsia"/>
                <w:sz w:val="24"/>
                <w:szCs w:val="24"/>
              </w:rPr>
              <w:t>角色</w:t>
            </w:r>
          </w:p>
        </w:tc>
      </w:tr>
      <w:tr w:rsidR="00E52F91" w:rsidTr="00B72F1A">
        <w:trPr>
          <w:trHeight w:val="459"/>
        </w:trPr>
        <w:tc>
          <w:tcPr>
            <w:tcW w:w="625" w:type="dxa"/>
          </w:tcPr>
          <w:p w:rsidR="00E52F91" w:rsidRDefault="00E52F91" w:rsidP="00B72F1A">
            <w:pPr>
              <w:jc w:val="left"/>
              <w:rPr>
                <w:sz w:val="24"/>
                <w:szCs w:val="24"/>
              </w:rPr>
            </w:pPr>
          </w:p>
        </w:tc>
        <w:tc>
          <w:tcPr>
            <w:tcW w:w="1467" w:type="dxa"/>
          </w:tcPr>
          <w:p w:rsidR="00E52F91" w:rsidRDefault="00E52F91" w:rsidP="00B72F1A">
            <w:pPr>
              <w:jc w:val="left"/>
              <w:rPr>
                <w:sz w:val="24"/>
                <w:szCs w:val="24"/>
              </w:rPr>
            </w:pPr>
          </w:p>
        </w:tc>
        <w:tc>
          <w:tcPr>
            <w:tcW w:w="1047" w:type="dxa"/>
            <w:gridSpan w:val="6"/>
          </w:tcPr>
          <w:p w:rsidR="00E52F91" w:rsidRDefault="00E52F91" w:rsidP="00B72F1A">
            <w:pPr>
              <w:jc w:val="left"/>
              <w:rPr>
                <w:sz w:val="24"/>
                <w:szCs w:val="24"/>
              </w:rPr>
            </w:pPr>
          </w:p>
        </w:tc>
        <w:tc>
          <w:tcPr>
            <w:tcW w:w="1101" w:type="dxa"/>
            <w:gridSpan w:val="3"/>
          </w:tcPr>
          <w:p w:rsidR="00E52F91" w:rsidRDefault="00E52F91" w:rsidP="00B72F1A">
            <w:pPr>
              <w:jc w:val="left"/>
              <w:rPr>
                <w:sz w:val="24"/>
                <w:szCs w:val="24"/>
              </w:rPr>
            </w:pPr>
          </w:p>
        </w:tc>
        <w:tc>
          <w:tcPr>
            <w:tcW w:w="1009" w:type="dxa"/>
            <w:gridSpan w:val="4"/>
          </w:tcPr>
          <w:p w:rsidR="00E52F91" w:rsidRDefault="00E52F91" w:rsidP="00B72F1A">
            <w:pPr>
              <w:jc w:val="left"/>
              <w:rPr>
                <w:sz w:val="24"/>
                <w:szCs w:val="24"/>
              </w:rPr>
            </w:pPr>
          </w:p>
        </w:tc>
        <w:tc>
          <w:tcPr>
            <w:tcW w:w="1177" w:type="dxa"/>
            <w:gridSpan w:val="6"/>
          </w:tcPr>
          <w:p w:rsidR="00E52F91" w:rsidRDefault="00E52F91" w:rsidP="00B72F1A">
            <w:pPr>
              <w:jc w:val="left"/>
              <w:rPr>
                <w:sz w:val="24"/>
                <w:szCs w:val="24"/>
              </w:rPr>
            </w:pPr>
          </w:p>
        </w:tc>
        <w:tc>
          <w:tcPr>
            <w:tcW w:w="1048" w:type="dxa"/>
            <w:gridSpan w:val="4"/>
          </w:tcPr>
          <w:p w:rsidR="00E52F91" w:rsidRDefault="00E52F91" w:rsidP="00B72F1A">
            <w:pPr>
              <w:jc w:val="left"/>
              <w:rPr>
                <w:sz w:val="24"/>
                <w:szCs w:val="24"/>
              </w:rPr>
            </w:pPr>
          </w:p>
        </w:tc>
        <w:tc>
          <w:tcPr>
            <w:tcW w:w="1048" w:type="dxa"/>
            <w:gridSpan w:val="2"/>
          </w:tcPr>
          <w:p w:rsidR="00E52F91" w:rsidRDefault="00E52F91" w:rsidP="00B72F1A">
            <w:pPr>
              <w:jc w:val="left"/>
              <w:rPr>
                <w:sz w:val="24"/>
                <w:szCs w:val="24"/>
              </w:rPr>
            </w:pPr>
          </w:p>
        </w:tc>
      </w:tr>
      <w:tr w:rsidR="00E52F91" w:rsidTr="00B72F1A">
        <w:trPr>
          <w:trHeight w:val="560"/>
        </w:trPr>
        <w:tc>
          <w:tcPr>
            <w:tcW w:w="625" w:type="dxa"/>
          </w:tcPr>
          <w:p w:rsidR="00E52F91" w:rsidRDefault="00E52F91" w:rsidP="00B72F1A">
            <w:pPr>
              <w:jc w:val="left"/>
              <w:rPr>
                <w:sz w:val="24"/>
                <w:szCs w:val="24"/>
              </w:rPr>
            </w:pPr>
          </w:p>
        </w:tc>
        <w:tc>
          <w:tcPr>
            <w:tcW w:w="1467" w:type="dxa"/>
          </w:tcPr>
          <w:p w:rsidR="00E52F91" w:rsidRDefault="00E52F91" w:rsidP="00B72F1A">
            <w:pPr>
              <w:jc w:val="left"/>
              <w:rPr>
                <w:sz w:val="24"/>
                <w:szCs w:val="24"/>
              </w:rPr>
            </w:pPr>
          </w:p>
        </w:tc>
        <w:tc>
          <w:tcPr>
            <w:tcW w:w="1047" w:type="dxa"/>
            <w:gridSpan w:val="6"/>
          </w:tcPr>
          <w:p w:rsidR="00E52F91" w:rsidRDefault="00E52F91" w:rsidP="00B72F1A">
            <w:pPr>
              <w:jc w:val="left"/>
              <w:rPr>
                <w:sz w:val="24"/>
                <w:szCs w:val="24"/>
              </w:rPr>
            </w:pPr>
          </w:p>
        </w:tc>
        <w:tc>
          <w:tcPr>
            <w:tcW w:w="1101" w:type="dxa"/>
            <w:gridSpan w:val="3"/>
          </w:tcPr>
          <w:p w:rsidR="00E52F91" w:rsidRDefault="00E52F91" w:rsidP="00B72F1A">
            <w:pPr>
              <w:jc w:val="left"/>
              <w:rPr>
                <w:sz w:val="24"/>
                <w:szCs w:val="24"/>
              </w:rPr>
            </w:pPr>
          </w:p>
        </w:tc>
        <w:tc>
          <w:tcPr>
            <w:tcW w:w="1009" w:type="dxa"/>
            <w:gridSpan w:val="4"/>
          </w:tcPr>
          <w:p w:rsidR="00E52F91" w:rsidRDefault="00E52F91" w:rsidP="00B72F1A">
            <w:pPr>
              <w:jc w:val="left"/>
              <w:rPr>
                <w:sz w:val="24"/>
                <w:szCs w:val="24"/>
              </w:rPr>
            </w:pPr>
          </w:p>
        </w:tc>
        <w:tc>
          <w:tcPr>
            <w:tcW w:w="1177" w:type="dxa"/>
            <w:gridSpan w:val="6"/>
          </w:tcPr>
          <w:p w:rsidR="00E52F91" w:rsidRDefault="00E52F91" w:rsidP="00B72F1A">
            <w:pPr>
              <w:jc w:val="left"/>
              <w:rPr>
                <w:sz w:val="24"/>
                <w:szCs w:val="24"/>
              </w:rPr>
            </w:pPr>
          </w:p>
        </w:tc>
        <w:tc>
          <w:tcPr>
            <w:tcW w:w="1048" w:type="dxa"/>
            <w:gridSpan w:val="4"/>
          </w:tcPr>
          <w:p w:rsidR="00E52F91" w:rsidRDefault="00E52F91" w:rsidP="00B72F1A">
            <w:pPr>
              <w:jc w:val="left"/>
              <w:rPr>
                <w:sz w:val="24"/>
                <w:szCs w:val="24"/>
              </w:rPr>
            </w:pPr>
          </w:p>
        </w:tc>
        <w:tc>
          <w:tcPr>
            <w:tcW w:w="1048" w:type="dxa"/>
            <w:gridSpan w:val="2"/>
          </w:tcPr>
          <w:p w:rsidR="00E52F91" w:rsidRDefault="00E52F91" w:rsidP="00B72F1A">
            <w:pPr>
              <w:jc w:val="left"/>
              <w:rPr>
                <w:sz w:val="24"/>
                <w:szCs w:val="24"/>
              </w:rPr>
            </w:pPr>
          </w:p>
        </w:tc>
      </w:tr>
      <w:tr w:rsidR="00E52F91" w:rsidTr="00B72F1A">
        <w:trPr>
          <w:trHeight w:val="555"/>
        </w:trPr>
        <w:tc>
          <w:tcPr>
            <w:tcW w:w="625" w:type="dxa"/>
          </w:tcPr>
          <w:p w:rsidR="00E52F91" w:rsidRDefault="00E52F91" w:rsidP="00B72F1A">
            <w:pPr>
              <w:jc w:val="left"/>
              <w:rPr>
                <w:sz w:val="24"/>
                <w:szCs w:val="24"/>
              </w:rPr>
            </w:pPr>
          </w:p>
        </w:tc>
        <w:tc>
          <w:tcPr>
            <w:tcW w:w="1467" w:type="dxa"/>
          </w:tcPr>
          <w:p w:rsidR="00E52F91" w:rsidRDefault="00E52F91" w:rsidP="00B72F1A">
            <w:pPr>
              <w:jc w:val="left"/>
              <w:rPr>
                <w:sz w:val="24"/>
                <w:szCs w:val="24"/>
              </w:rPr>
            </w:pPr>
          </w:p>
        </w:tc>
        <w:tc>
          <w:tcPr>
            <w:tcW w:w="1047" w:type="dxa"/>
            <w:gridSpan w:val="6"/>
          </w:tcPr>
          <w:p w:rsidR="00E52F91" w:rsidRDefault="00E52F91" w:rsidP="00B72F1A">
            <w:pPr>
              <w:jc w:val="left"/>
              <w:rPr>
                <w:sz w:val="24"/>
                <w:szCs w:val="24"/>
              </w:rPr>
            </w:pPr>
          </w:p>
        </w:tc>
        <w:tc>
          <w:tcPr>
            <w:tcW w:w="1101" w:type="dxa"/>
            <w:gridSpan w:val="3"/>
          </w:tcPr>
          <w:p w:rsidR="00E52F91" w:rsidRDefault="00E52F91" w:rsidP="00B72F1A">
            <w:pPr>
              <w:jc w:val="left"/>
              <w:rPr>
                <w:sz w:val="24"/>
                <w:szCs w:val="24"/>
              </w:rPr>
            </w:pPr>
          </w:p>
        </w:tc>
        <w:tc>
          <w:tcPr>
            <w:tcW w:w="1009" w:type="dxa"/>
            <w:gridSpan w:val="4"/>
          </w:tcPr>
          <w:p w:rsidR="00E52F91" w:rsidRDefault="00E52F91" w:rsidP="00B72F1A">
            <w:pPr>
              <w:jc w:val="left"/>
              <w:rPr>
                <w:sz w:val="24"/>
                <w:szCs w:val="24"/>
              </w:rPr>
            </w:pPr>
          </w:p>
        </w:tc>
        <w:tc>
          <w:tcPr>
            <w:tcW w:w="1177" w:type="dxa"/>
            <w:gridSpan w:val="6"/>
          </w:tcPr>
          <w:p w:rsidR="00E52F91" w:rsidRDefault="00E52F91" w:rsidP="00B72F1A">
            <w:pPr>
              <w:jc w:val="left"/>
              <w:rPr>
                <w:sz w:val="24"/>
                <w:szCs w:val="24"/>
              </w:rPr>
            </w:pPr>
          </w:p>
        </w:tc>
        <w:tc>
          <w:tcPr>
            <w:tcW w:w="1048" w:type="dxa"/>
            <w:gridSpan w:val="4"/>
          </w:tcPr>
          <w:p w:rsidR="00E52F91" w:rsidRDefault="00E52F91" w:rsidP="00B72F1A">
            <w:pPr>
              <w:jc w:val="left"/>
              <w:rPr>
                <w:sz w:val="24"/>
                <w:szCs w:val="24"/>
              </w:rPr>
            </w:pPr>
          </w:p>
        </w:tc>
        <w:tc>
          <w:tcPr>
            <w:tcW w:w="1048" w:type="dxa"/>
            <w:gridSpan w:val="2"/>
          </w:tcPr>
          <w:p w:rsidR="00E52F91" w:rsidRDefault="00E52F91" w:rsidP="00B72F1A">
            <w:pPr>
              <w:jc w:val="left"/>
              <w:rPr>
                <w:sz w:val="24"/>
                <w:szCs w:val="24"/>
              </w:rPr>
            </w:pPr>
          </w:p>
        </w:tc>
      </w:tr>
      <w:tr w:rsidR="00E52F91" w:rsidTr="00B72F1A">
        <w:trPr>
          <w:trHeight w:val="549"/>
        </w:trPr>
        <w:tc>
          <w:tcPr>
            <w:tcW w:w="8522" w:type="dxa"/>
            <w:gridSpan w:val="27"/>
            <w:vAlign w:val="center"/>
          </w:tcPr>
          <w:p w:rsidR="00E52F91" w:rsidRDefault="00E52F91" w:rsidP="00B72F1A">
            <w:pPr>
              <w:jc w:val="left"/>
              <w:rPr>
                <w:sz w:val="24"/>
                <w:szCs w:val="24"/>
              </w:rPr>
            </w:pPr>
            <w:r>
              <w:rPr>
                <w:rFonts w:ascii="仿宋" w:eastAsia="仿宋" w:hAnsi="仿宋" w:hint="eastAsia"/>
                <w:sz w:val="24"/>
                <w:szCs w:val="24"/>
              </w:rPr>
              <w:t>2．获得主要科研学术奖励情况（按重要性排序）</w:t>
            </w:r>
          </w:p>
        </w:tc>
      </w:tr>
      <w:tr w:rsidR="00E52F91" w:rsidTr="00B72F1A">
        <w:trPr>
          <w:trHeight w:val="571"/>
        </w:trPr>
        <w:tc>
          <w:tcPr>
            <w:tcW w:w="625" w:type="dxa"/>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序号</w:t>
            </w:r>
          </w:p>
        </w:tc>
        <w:tc>
          <w:tcPr>
            <w:tcW w:w="1610" w:type="dxa"/>
            <w:gridSpan w:val="2"/>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获奖项目</w:t>
            </w:r>
          </w:p>
          <w:p w:rsidR="00E52F91" w:rsidRDefault="00E52F91" w:rsidP="00B72F1A">
            <w:pPr>
              <w:jc w:val="center"/>
              <w:rPr>
                <w:rFonts w:ascii="仿宋" w:eastAsia="仿宋" w:hAnsi="仿宋"/>
                <w:sz w:val="24"/>
                <w:szCs w:val="24"/>
              </w:rPr>
            </w:pPr>
            <w:r>
              <w:rPr>
                <w:rFonts w:ascii="仿宋" w:eastAsia="仿宋" w:hAnsi="仿宋" w:hint="eastAsia"/>
                <w:sz w:val="24"/>
                <w:szCs w:val="24"/>
              </w:rPr>
              <w:t>名称</w:t>
            </w:r>
          </w:p>
        </w:tc>
        <w:tc>
          <w:tcPr>
            <w:tcW w:w="2005" w:type="dxa"/>
            <w:gridSpan w:val="8"/>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奖励名称</w:t>
            </w:r>
          </w:p>
        </w:tc>
        <w:tc>
          <w:tcPr>
            <w:tcW w:w="1009" w:type="dxa"/>
            <w:gridSpan w:val="4"/>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等级</w:t>
            </w:r>
          </w:p>
        </w:tc>
        <w:tc>
          <w:tcPr>
            <w:tcW w:w="955" w:type="dxa"/>
            <w:gridSpan w:val="3"/>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排序</w:t>
            </w:r>
          </w:p>
        </w:tc>
        <w:tc>
          <w:tcPr>
            <w:tcW w:w="1131" w:type="dxa"/>
            <w:gridSpan w:val="6"/>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获奖</w:t>
            </w:r>
          </w:p>
          <w:p w:rsidR="00E52F91" w:rsidRDefault="00E52F91" w:rsidP="00B72F1A">
            <w:pPr>
              <w:jc w:val="center"/>
              <w:rPr>
                <w:rFonts w:ascii="仿宋" w:eastAsia="仿宋" w:hAnsi="仿宋"/>
                <w:sz w:val="24"/>
                <w:szCs w:val="24"/>
              </w:rPr>
            </w:pPr>
            <w:r>
              <w:rPr>
                <w:rFonts w:ascii="仿宋" w:eastAsia="仿宋" w:hAnsi="仿宋" w:hint="eastAsia"/>
                <w:sz w:val="24"/>
                <w:szCs w:val="24"/>
              </w:rPr>
              <w:t>时间</w:t>
            </w:r>
          </w:p>
        </w:tc>
        <w:tc>
          <w:tcPr>
            <w:tcW w:w="1187" w:type="dxa"/>
            <w:gridSpan w:val="3"/>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授予</w:t>
            </w:r>
          </w:p>
          <w:p w:rsidR="00E52F91" w:rsidRDefault="00E52F91" w:rsidP="00B72F1A">
            <w:pPr>
              <w:jc w:val="center"/>
              <w:rPr>
                <w:rFonts w:ascii="仿宋" w:eastAsia="仿宋" w:hAnsi="仿宋"/>
                <w:sz w:val="24"/>
                <w:szCs w:val="24"/>
              </w:rPr>
            </w:pPr>
            <w:r>
              <w:rPr>
                <w:rFonts w:ascii="仿宋" w:eastAsia="仿宋" w:hAnsi="仿宋" w:hint="eastAsia"/>
                <w:sz w:val="24"/>
                <w:szCs w:val="24"/>
              </w:rPr>
              <w:t>机构</w:t>
            </w:r>
          </w:p>
        </w:tc>
      </w:tr>
      <w:tr w:rsidR="00E52F91" w:rsidTr="00B72F1A">
        <w:trPr>
          <w:trHeight w:val="551"/>
        </w:trPr>
        <w:tc>
          <w:tcPr>
            <w:tcW w:w="625" w:type="dxa"/>
          </w:tcPr>
          <w:p w:rsidR="00E52F91" w:rsidRDefault="00E52F91" w:rsidP="00B72F1A">
            <w:pPr>
              <w:jc w:val="left"/>
              <w:rPr>
                <w:sz w:val="24"/>
                <w:szCs w:val="24"/>
              </w:rPr>
            </w:pPr>
          </w:p>
        </w:tc>
        <w:tc>
          <w:tcPr>
            <w:tcW w:w="1610" w:type="dxa"/>
            <w:gridSpan w:val="2"/>
          </w:tcPr>
          <w:p w:rsidR="00E52F91" w:rsidRDefault="00E52F91" w:rsidP="00B72F1A">
            <w:pPr>
              <w:jc w:val="left"/>
              <w:rPr>
                <w:sz w:val="24"/>
                <w:szCs w:val="24"/>
              </w:rPr>
            </w:pPr>
          </w:p>
        </w:tc>
        <w:tc>
          <w:tcPr>
            <w:tcW w:w="2005" w:type="dxa"/>
            <w:gridSpan w:val="8"/>
          </w:tcPr>
          <w:p w:rsidR="00E52F91" w:rsidRDefault="00E52F91" w:rsidP="00B72F1A">
            <w:pPr>
              <w:jc w:val="left"/>
              <w:rPr>
                <w:sz w:val="24"/>
                <w:szCs w:val="24"/>
              </w:rPr>
            </w:pPr>
          </w:p>
        </w:tc>
        <w:tc>
          <w:tcPr>
            <w:tcW w:w="1009" w:type="dxa"/>
            <w:gridSpan w:val="4"/>
          </w:tcPr>
          <w:p w:rsidR="00E52F91" w:rsidRDefault="00E52F91" w:rsidP="00B72F1A">
            <w:pPr>
              <w:jc w:val="left"/>
              <w:rPr>
                <w:sz w:val="24"/>
                <w:szCs w:val="24"/>
              </w:rPr>
            </w:pPr>
          </w:p>
        </w:tc>
        <w:tc>
          <w:tcPr>
            <w:tcW w:w="955" w:type="dxa"/>
            <w:gridSpan w:val="3"/>
          </w:tcPr>
          <w:p w:rsidR="00E52F91" w:rsidRDefault="00E52F91" w:rsidP="00B72F1A">
            <w:pPr>
              <w:jc w:val="left"/>
              <w:rPr>
                <w:sz w:val="24"/>
                <w:szCs w:val="24"/>
              </w:rPr>
            </w:pPr>
          </w:p>
        </w:tc>
        <w:tc>
          <w:tcPr>
            <w:tcW w:w="1131" w:type="dxa"/>
            <w:gridSpan w:val="6"/>
          </w:tcPr>
          <w:p w:rsidR="00E52F91" w:rsidRDefault="00E52F91" w:rsidP="00B72F1A">
            <w:pPr>
              <w:jc w:val="left"/>
              <w:rPr>
                <w:sz w:val="24"/>
                <w:szCs w:val="24"/>
              </w:rPr>
            </w:pPr>
          </w:p>
        </w:tc>
        <w:tc>
          <w:tcPr>
            <w:tcW w:w="1187" w:type="dxa"/>
            <w:gridSpan w:val="3"/>
          </w:tcPr>
          <w:p w:rsidR="00E52F91" w:rsidRDefault="00E52F91" w:rsidP="00B72F1A">
            <w:pPr>
              <w:jc w:val="left"/>
              <w:rPr>
                <w:sz w:val="24"/>
                <w:szCs w:val="24"/>
              </w:rPr>
            </w:pPr>
          </w:p>
        </w:tc>
      </w:tr>
      <w:tr w:rsidR="00E52F91" w:rsidTr="00B72F1A">
        <w:trPr>
          <w:trHeight w:val="551"/>
        </w:trPr>
        <w:tc>
          <w:tcPr>
            <w:tcW w:w="625" w:type="dxa"/>
          </w:tcPr>
          <w:p w:rsidR="00E52F91" w:rsidRDefault="00E52F91" w:rsidP="00B72F1A">
            <w:pPr>
              <w:jc w:val="left"/>
              <w:rPr>
                <w:sz w:val="24"/>
                <w:szCs w:val="24"/>
              </w:rPr>
            </w:pPr>
          </w:p>
        </w:tc>
        <w:tc>
          <w:tcPr>
            <w:tcW w:w="1610" w:type="dxa"/>
            <w:gridSpan w:val="2"/>
          </w:tcPr>
          <w:p w:rsidR="00E52F91" w:rsidRDefault="00E52F91" w:rsidP="00B72F1A">
            <w:pPr>
              <w:jc w:val="left"/>
              <w:rPr>
                <w:sz w:val="24"/>
                <w:szCs w:val="24"/>
              </w:rPr>
            </w:pPr>
          </w:p>
        </w:tc>
        <w:tc>
          <w:tcPr>
            <w:tcW w:w="2005" w:type="dxa"/>
            <w:gridSpan w:val="8"/>
          </w:tcPr>
          <w:p w:rsidR="00E52F91" w:rsidRDefault="00E52F91" w:rsidP="00B72F1A">
            <w:pPr>
              <w:jc w:val="left"/>
              <w:rPr>
                <w:sz w:val="24"/>
                <w:szCs w:val="24"/>
              </w:rPr>
            </w:pPr>
          </w:p>
        </w:tc>
        <w:tc>
          <w:tcPr>
            <w:tcW w:w="1009" w:type="dxa"/>
            <w:gridSpan w:val="4"/>
          </w:tcPr>
          <w:p w:rsidR="00E52F91" w:rsidRDefault="00E52F91" w:rsidP="00B72F1A">
            <w:pPr>
              <w:jc w:val="left"/>
              <w:rPr>
                <w:sz w:val="24"/>
                <w:szCs w:val="24"/>
              </w:rPr>
            </w:pPr>
          </w:p>
        </w:tc>
        <w:tc>
          <w:tcPr>
            <w:tcW w:w="955" w:type="dxa"/>
            <w:gridSpan w:val="3"/>
          </w:tcPr>
          <w:p w:rsidR="00E52F91" w:rsidRDefault="00E52F91" w:rsidP="00B72F1A">
            <w:pPr>
              <w:jc w:val="left"/>
              <w:rPr>
                <w:sz w:val="24"/>
                <w:szCs w:val="24"/>
              </w:rPr>
            </w:pPr>
          </w:p>
        </w:tc>
        <w:tc>
          <w:tcPr>
            <w:tcW w:w="1131" w:type="dxa"/>
            <w:gridSpan w:val="6"/>
          </w:tcPr>
          <w:p w:rsidR="00E52F91" w:rsidRDefault="00E52F91" w:rsidP="00B72F1A">
            <w:pPr>
              <w:jc w:val="left"/>
              <w:rPr>
                <w:sz w:val="24"/>
                <w:szCs w:val="24"/>
              </w:rPr>
            </w:pPr>
          </w:p>
        </w:tc>
        <w:tc>
          <w:tcPr>
            <w:tcW w:w="1187" w:type="dxa"/>
            <w:gridSpan w:val="3"/>
          </w:tcPr>
          <w:p w:rsidR="00E52F91" w:rsidRDefault="00E52F91" w:rsidP="00B72F1A">
            <w:pPr>
              <w:jc w:val="left"/>
              <w:rPr>
                <w:sz w:val="24"/>
                <w:szCs w:val="24"/>
              </w:rPr>
            </w:pPr>
          </w:p>
        </w:tc>
      </w:tr>
      <w:tr w:rsidR="00E52F91" w:rsidTr="00B72F1A">
        <w:trPr>
          <w:trHeight w:val="551"/>
        </w:trPr>
        <w:tc>
          <w:tcPr>
            <w:tcW w:w="625" w:type="dxa"/>
          </w:tcPr>
          <w:p w:rsidR="00E52F91" w:rsidRDefault="00E52F91" w:rsidP="00B72F1A">
            <w:pPr>
              <w:jc w:val="left"/>
              <w:rPr>
                <w:sz w:val="24"/>
                <w:szCs w:val="24"/>
              </w:rPr>
            </w:pPr>
          </w:p>
        </w:tc>
        <w:tc>
          <w:tcPr>
            <w:tcW w:w="1610" w:type="dxa"/>
            <w:gridSpan w:val="2"/>
          </w:tcPr>
          <w:p w:rsidR="00E52F91" w:rsidRDefault="00E52F91" w:rsidP="00B72F1A">
            <w:pPr>
              <w:jc w:val="left"/>
              <w:rPr>
                <w:sz w:val="24"/>
                <w:szCs w:val="24"/>
              </w:rPr>
            </w:pPr>
          </w:p>
        </w:tc>
        <w:tc>
          <w:tcPr>
            <w:tcW w:w="2005" w:type="dxa"/>
            <w:gridSpan w:val="8"/>
          </w:tcPr>
          <w:p w:rsidR="00E52F91" w:rsidRDefault="00E52F91" w:rsidP="00B72F1A">
            <w:pPr>
              <w:jc w:val="left"/>
              <w:rPr>
                <w:sz w:val="24"/>
                <w:szCs w:val="24"/>
              </w:rPr>
            </w:pPr>
          </w:p>
        </w:tc>
        <w:tc>
          <w:tcPr>
            <w:tcW w:w="1009" w:type="dxa"/>
            <w:gridSpan w:val="4"/>
          </w:tcPr>
          <w:p w:rsidR="00E52F91" w:rsidRDefault="00E52F91" w:rsidP="00B72F1A">
            <w:pPr>
              <w:jc w:val="left"/>
              <w:rPr>
                <w:sz w:val="24"/>
                <w:szCs w:val="24"/>
              </w:rPr>
            </w:pPr>
          </w:p>
        </w:tc>
        <w:tc>
          <w:tcPr>
            <w:tcW w:w="955" w:type="dxa"/>
            <w:gridSpan w:val="3"/>
          </w:tcPr>
          <w:p w:rsidR="00E52F91" w:rsidRDefault="00E52F91" w:rsidP="00B72F1A">
            <w:pPr>
              <w:jc w:val="left"/>
              <w:rPr>
                <w:sz w:val="24"/>
                <w:szCs w:val="24"/>
              </w:rPr>
            </w:pPr>
          </w:p>
        </w:tc>
        <w:tc>
          <w:tcPr>
            <w:tcW w:w="1131" w:type="dxa"/>
            <w:gridSpan w:val="6"/>
          </w:tcPr>
          <w:p w:rsidR="00E52F91" w:rsidRDefault="00E52F91" w:rsidP="00B72F1A">
            <w:pPr>
              <w:jc w:val="left"/>
              <w:rPr>
                <w:sz w:val="24"/>
                <w:szCs w:val="24"/>
              </w:rPr>
            </w:pPr>
          </w:p>
        </w:tc>
        <w:tc>
          <w:tcPr>
            <w:tcW w:w="1187" w:type="dxa"/>
            <w:gridSpan w:val="3"/>
          </w:tcPr>
          <w:p w:rsidR="00E52F91" w:rsidRDefault="00E52F91" w:rsidP="00B72F1A">
            <w:pPr>
              <w:jc w:val="left"/>
              <w:rPr>
                <w:sz w:val="24"/>
                <w:szCs w:val="24"/>
              </w:rPr>
            </w:pPr>
          </w:p>
        </w:tc>
      </w:tr>
      <w:tr w:rsidR="00E52F91" w:rsidTr="00B72F1A">
        <w:trPr>
          <w:trHeight w:val="551"/>
        </w:trPr>
        <w:tc>
          <w:tcPr>
            <w:tcW w:w="8522" w:type="dxa"/>
            <w:gridSpan w:val="27"/>
            <w:vAlign w:val="center"/>
          </w:tcPr>
          <w:p w:rsidR="00E52F91" w:rsidRDefault="00E52F91" w:rsidP="00B72F1A">
            <w:pPr>
              <w:jc w:val="left"/>
              <w:rPr>
                <w:sz w:val="24"/>
                <w:szCs w:val="24"/>
              </w:rPr>
            </w:pPr>
            <w:r>
              <w:rPr>
                <w:rFonts w:ascii="仿宋" w:eastAsia="仿宋" w:hAnsi="仿宋" w:hint="eastAsia"/>
                <w:sz w:val="24"/>
                <w:szCs w:val="24"/>
              </w:rPr>
              <w:t>3．代表性论文（第一作者或“通讯作者”的论文）（不超过10篇，按重要性排序）</w:t>
            </w:r>
          </w:p>
        </w:tc>
      </w:tr>
      <w:tr w:rsidR="00E52F91" w:rsidTr="00B72F1A">
        <w:trPr>
          <w:trHeight w:val="551"/>
        </w:trPr>
        <w:tc>
          <w:tcPr>
            <w:tcW w:w="625" w:type="dxa"/>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序号</w:t>
            </w:r>
          </w:p>
        </w:tc>
        <w:tc>
          <w:tcPr>
            <w:tcW w:w="1467" w:type="dxa"/>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论文题目</w:t>
            </w:r>
          </w:p>
        </w:tc>
        <w:tc>
          <w:tcPr>
            <w:tcW w:w="1560" w:type="dxa"/>
            <w:gridSpan w:val="7"/>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所有作者（通讯作者请标注*）</w:t>
            </w:r>
          </w:p>
        </w:tc>
        <w:tc>
          <w:tcPr>
            <w:tcW w:w="1418" w:type="dxa"/>
            <w:gridSpan w:val="5"/>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期刊名称</w:t>
            </w:r>
          </w:p>
        </w:tc>
        <w:tc>
          <w:tcPr>
            <w:tcW w:w="1275" w:type="dxa"/>
            <w:gridSpan w:val="5"/>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年份、卷期及页码</w:t>
            </w:r>
          </w:p>
        </w:tc>
        <w:tc>
          <w:tcPr>
            <w:tcW w:w="1418" w:type="dxa"/>
            <w:gridSpan w:val="7"/>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是否被SCI、EI、ISTP收录</w:t>
            </w:r>
          </w:p>
        </w:tc>
        <w:tc>
          <w:tcPr>
            <w:tcW w:w="759" w:type="dxa"/>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影响因子</w:t>
            </w:r>
          </w:p>
        </w:tc>
      </w:tr>
      <w:tr w:rsidR="00E52F91" w:rsidTr="00B72F1A">
        <w:trPr>
          <w:trHeight w:val="551"/>
        </w:trPr>
        <w:tc>
          <w:tcPr>
            <w:tcW w:w="625" w:type="dxa"/>
          </w:tcPr>
          <w:p w:rsidR="00E52F91" w:rsidRDefault="00E52F91" w:rsidP="00B72F1A">
            <w:pPr>
              <w:jc w:val="left"/>
              <w:rPr>
                <w:sz w:val="24"/>
                <w:szCs w:val="24"/>
              </w:rPr>
            </w:pPr>
          </w:p>
        </w:tc>
        <w:tc>
          <w:tcPr>
            <w:tcW w:w="1467" w:type="dxa"/>
          </w:tcPr>
          <w:p w:rsidR="00E52F91" w:rsidRDefault="00E52F91" w:rsidP="00B72F1A">
            <w:pPr>
              <w:jc w:val="left"/>
              <w:rPr>
                <w:sz w:val="24"/>
                <w:szCs w:val="24"/>
              </w:rPr>
            </w:pPr>
          </w:p>
        </w:tc>
        <w:tc>
          <w:tcPr>
            <w:tcW w:w="1560" w:type="dxa"/>
            <w:gridSpan w:val="7"/>
          </w:tcPr>
          <w:p w:rsidR="00E52F91" w:rsidRDefault="00E52F91" w:rsidP="00B72F1A">
            <w:pPr>
              <w:jc w:val="left"/>
              <w:rPr>
                <w:sz w:val="24"/>
                <w:szCs w:val="24"/>
              </w:rPr>
            </w:pPr>
          </w:p>
        </w:tc>
        <w:tc>
          <w:tcPr>
            <w:tcW w:w="1418" w:type="dxa"/>
            <w:gridSpan w:val="5"/>
          </w:tcPr>
          <w:p w:rsidR="00E52F91" w:rsidRDefault="00E52F91" w:rsidP="00B72F1A">
            <w:pPr>
              <w:jc w:val="left"/>
              <w:rPr>
                <w:sz w:val="24"/>
                <w:szCs w:val="24"/>
              </w:rPr>
            </w:pPr>
          </w:p>
        </w:tc>
        <w:tc>
          <w:tcPr>
            <w:tcW w:w="1275" w:type="dxa"/>
            <w:gridSpan w:val="5"/>
          </w:tcPr>
          <w:p w:rsidR="00E52F91" w:rsidRDefault="00E52F91" w:rsidP="00B72F1A">
            <w:pPr>
              <w:jc w:val="left"/>
              <w:rPr>
                <w:sz w:val="24"/>
                <w:szCs w:val="24"/>
              </w:rPr>
            </w:pPr>
          </w:p>
        </w:tc>
        <w:tc>
          <w:tcPr>
            <w:tcW w:w="1418" w:type="dxa"/>
            <w:gridSpan w:val="7"/>
          </w:tcPr>
          <w:p w:rsidR="00E52F91" w:rsidRDefault="00E52F91" w:rsidP="00B72F1A">
            <w:pPr>
              <w:jc w:val="left"/>
              <w:rPr>
                <w:sz w:val="24"/>
                <w:szCs w:val="24"/>
              </w:rPr>
            </w:pPr>
          </w:p>
        </w:tc>
        <w:tc>
          <w:tcPr>
            <w:tcW w:w="759" w:type="dxa"/>
          </w:tcPr>
          <w:p w:rsidR="00E52F91" w:rsidRDefault="00E52F91" w:rsidP="00B72F1A">
            <w:pPr>
              <w:jc w:val="left"/>
              <w:rPr>
                <w:sz w:val="24"/>
                <w:szCs w:val="24"/>
              </w:rPr>
            </w:pPr>
          </w:p>
        </w:tc>
      </w:tr>
      <w:tr w:rsidR="00E52F91" w:rsidTr="00B72F1A">
        <w:trPr>
          <w:trHeight w:val="551"/>
        </w:trPr>
        <w:tc>
          <w:tcPr>
            <w:tcW w:w="625" w:type="dxa"/>
          </w:tcPr>
          <w:p w:rsidR="00E52F91" w:rsidRDefault="00E52F91" w:rsidP="00B72F1A">
            <w:pPr>
              <w:jc w:val="left"/>
              <w:rPr>
                <w:sz w:val="24"/>
                <w:szCs w:val="24"/>
              </w:rPr>
            </w:pPr>
          </w:p>
        </w:tc>
        <w:tc>
          <w:tcPr>
            <w:tcW w:w="1467" w:type="dxa"/>
          </w:tcPr>
          <w:p w:rsidR="00E52F91" w:rsidRDefault="00E52F91" w:rsidP="00B72F1A">
            <w:pPr>
              <w:jc w:val="left"/>
              <w:rPr>
                <w:sz w:val="24"/>
                <w:szCs w:val="24"/>
              </w:rPr>
            </w:pPr>
          </w:p>
        </w:tc>
        <w:tc>
          <w:tcPr>
            <w:tcW w:w="1560" w:type="dxa"/>
            <w:gridSpan w:val="7"/>
          </w:tcPr>
          <w:p w:rsidR="00E52F91" w:rsidRDefault="00E52F91" w:rsidP="00B72F1A">
            <w:pPr>
              <w:jc w:val="left"/>
              <w:rPr>
                <w:sz w:val="24"/>
                <w:szCs w:val="24"/>
              </w:rPr>
            </w:pPr>
          </w:p>
        </w:tc>
        <w:tc>
          <w:tcPr>
            <w:tcW w:w="1418" w:type="dxa"/>
            <w:gridSpan w:val="5"/>
          </w:tcPr>
          <w:p w:rsidR="00E52F91" w:rsidRDefault="00E52F91" w:rsidP="00B72F1A">
            <w:pPr>
              <w:jc w:val="left"/>
              <w:rPr>
                <w:sz w:val="24"/>
                <w:szCs w:val="24"/>
              </w:rPr>
            </w:pPr>
          </w:p>
        </w:tc>
        <w:tc>
          <w:tcPr>
            <w:tcW w:w="1275" w:type="dxa"/>
            <w:gridSpan w:val="5"/>
          </w:tcPr>
          <w:p w:rsidR="00E52F91" w:rsidRDefault="00E52F91" w:rsidP="00B72F1A">
            <w:pPr>
              <w:jc w:val="left"/>
              <w:rPr>
                <w:sz w:val="24"/>
                <w:szCs w:val="24"/>
              </w:rPr>
            </w:pPr>
          </w:p>
        </w:tc>
        <w:tc>
          <w:tcPr>
            <w:tcW w:w="1418" w:type="dxa"/>
            <w:gridSpan w:val="7"/>
          </w:tcPr>
          <w:p w:rsidR="00E52F91" w:rsidRDefault="00E52F91" w:rsidP="00B72F1A">
            <w:pPr>
              <w:jc w:val="left"/>
              <w:rPr>
                <w:sz w:val="24"/>
                <w:szCs w:val="24"/>
              </w:rPr>
            </w:pPr>
          </w:p>
        </w:tc>
        <w:tc>
          <w:tcPr>
            <w:tcW w:w="759" w:type="dxa"/>
          </w:tcPr>
          <w:p w:rsidR="00E52F91" w:rsidRDefault="00E52F91" w:rsidP="00B72F1A">
            <w:pPr>
              <w:jc w:val="left"/>
              <w:rPr>
                <w:sz w:val="24"/>
                <w:szCs w:val="24"/>
              </w:rPr>
            </w:pPr>
          </w:p>
        </w:tc>
      </w:tr>
      <w:tr w:rsidR="00E52F91" w:rsidTr="00B72F1A">
        <w:trPr>
          <w:trHeight w:val="551"/>
        </w:trPr>
        <w:tc>
          <w:tcPr>
            <w:tcW w:w="625" w:type="dxa"/>
          </w:tcPr>
          <w:p w:rsidR="00E52F91" w:rsidRDefault="00E52F91" w:rsidP="00B72F1A">
            <w:pPr>
              <w:jc w:val="left"/>
              <w:rPr>
                <w:sz w:val="24"/>
                <w:szCs w:val="24"/>
              </w:rPr>
            </w:pPr>
          </w:p>
        </w:tc>
        <w:tc>
          <w:tcPr>
            <w:tcW w:w="1467" w:type="dxa"/>
          </w:tcPr>
          <w:p w:rsidR="00E52F91" w:rsidRDefault="00E52F91" w:rsidP="00B72F1A">
            <w:pPr>
              <w:jc w:val="left"/>
              <w:rPr>
                <w:sz w:val="24"/>
                <w:szCs w:val="24"/>
              </w:rPr>
            </w:pPr>
          </w:p>
        </w:tc>
        <w:tc>
          <w:tcPr>
            <w:tcW w:w="1560" w:type="dxa"/>
            <w:gridSpan w:val="7"/>
          </w:tcPr>
          <w:p w:rsidR="00E52F91" w:rsidRDefault="00E52F91" w:rsidP="00B72F1A">
            <w:pPr>
              <w:jc w:val="left"/>
              <w:rPr>
                <w:sz w:val="24"/>
                <w:szCs w:val="24"/>
              </w:rPr>
            </w:pPr>
          </w:p>
        </w:tc>
        <w:tc>
          <w:tcPr>
            <w:tcW w:w="1418" w:type="dxa"/>
            <w:gridSpan w:val="5"/>
          </w:tcPr>
          <w:p w:rsidR="00E52F91" w:rsidRDefault="00E52F91" w:rsidP="00B72F1A">
            <w:pPr>
              <w:jc w:val="left"/>
              <w:rPr>
                <w:sz w:val="24"/>
                <w:szCs w:val="24"/>
              </w:rPr>
            </w:pPr>
          </w:p>
        </w:tc>
        <w:tc>
          <w:tcPr>
            <w:tcW w:w="1275" w:type="dxa"/>
            <w:gridSpan w:val="5"/>
          </w:tcPr>
          <w:p w:rsidR="00E52F91" w:rsidRDefault="00E52F91" w:rsidP="00B72F1A">
            <w:pPr>
              <w:jc w:val="left"/>
              <w:rPr>
                <w:sz w:val="24"/>
                <w:szCs w:val="24"/>
              </w:rPr>
            </w:pPr>
          </w:p>
        </w:tc>
        <w:tc>
          <w:tcPr>
            <w:tcW w:w="1418" w:type="dxa"/>
            <w:gridSpan w:val="7"/>
          </w:tcPr>
          <w:p w:rsidR="00E52F91" w:rsidRDefault="00E52F91" w:rsidP="00B72F1A">
            <w:pPr>
              <w:jc w:val="left"/>
              <w:rPr>
                <w:sz w:val="24"/>
                <w:szCs w:val="24"/>
              </w:rPr>
            </w:pPr>
          </w:p>
        </w:tc>
        <w:tc>
          <w:tcPr>
            <w:tcW w:w="759" w:type="dxa"/>
          </w:tcPr>
          <w:p w:rsidR="00E52F91" w:rsidRDefault="00E52F91" w:rsidP="00B72F1A">
            <w:pPr>
              <w:jc w:val="left"/>
              <w:rPr>
                <w:sz w:val="24"/>
                <w:szCs w:val="24"/>
              </w:rPr>
            </w:pPr>
          </w:p>
        </w:tc>
      </w:tr>
      <w:tr w:rsidR="00E52F91" w:rsidTr="00B72F1A">
        <w:trPr>
          <w:trHeight w:val="551"/>
        </w:trPr>
        <w:tc>
          <w:tcPr>
            <w:tcW w:w="8522" w:type="dxa"/>
            <w:gridSpan w:val="27"/>
            <w:vAlign w:val="center"/>
          </w:tcPr>
          <w:p w:rsidR="00E52F91" w:rsidRDefault="00E52F91" w:rsidP="00B72F1A">
            <w:pPr>
              <w:jc w:val="left"/>
              <w:rPr>
                <w:sz w:val="24"/>
                <w:szCs w:val="24"/>
              </w:rPr>
            </w:pPr>
            <w:r>
              <w:rPr>
                <w:rFonts w:ascii="仿宋" w:eastAsia="仿宋" w:hAnsi="仿宋" w:hint="eastAsia"/>
                <w:sz w:val="24"/>
                <w:szCs w:val="24"/>
              </w:rPr>
              <w:t>4．重要专著情况（不超过10篇，按重要性排序）</w:t>
            </w:r>
          </w:p>
        </w:tc>
      </w:tr>
      <w:tr w:rsidR="00E52F91" w:rsidTr="00B72F1A">
        <w:trPr>
          <w:trHeight w:val="551"/>
        </w:trPr>
        <w:tc>
          <w:tcPr>
            <w:tcW w:w="625" w:type="dxa"/>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序号</w:t>
            </w:r>
          </w:p>
        </w:tc>
        <w:tc>
          <w:tcPr>
            <w:tcW w:w="2514" w:type="dxa"/>
            <w:gridSpan w:val="7"/>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专著名称</w:t>
            </w:r>
          </w:p>
        </w:tc>
        <w:tc>
          <w:tcPr>
            <w:tcW w:w="1647" w:type="dxa"/>
            <w:gridSpan w:val="5"/>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出版社</w:t>
            </w:r>
          </w:p>
        </w:tc>
        <w:tc>
          <w:tcPr>
            <w:tcW w:w="2688" w:type="dxa"/>
            <w:gridSpan w:val="12"/>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发行国家和地区</w:t>
            </w:r>
          </w:p>
        </w:tc>
        <w:tc>
          <w:tcPr>
            <w:tcW w:w="1048" w:type="dxa"/>
            <w:gridSpan w:val="2"/>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年份</w:t>
            </w:r>
          </w:p>
        </w:tc>
      </w:tr>
      <w:tr w:rsidR="00E52F91" w:rsidTr="00B72F1A">
        <w:trPr>
          <w:trHeight w:val="551"/>
        </w:trPr>
        <w:tc>
          <w:tcPr>
            <w:tcW w:w="625" w:type="dxa"/>
            <w:vAlign w:val="center"/>
          </w:tcPr>
          <w:p w:rsidR="00E52F91" w:rsidRDefault="00E52F91" w:rsidP="00B72F1A">
            <w:pPr>
              <w:jc w:val="center"/>
              <w:rPr>
                <w:rFonts w:ascii="仿宋" w:eastAsia="仿宋" w:hAnsi="仿宋"/>
                <w:sz w:val="24"/>
                <w:szCs w:val="24"/>
              </w:rPr>
            </w:pPr>
          </w:p>
        </w:tc>
        <w:tc>
          <w:tcPr>
            <w:tcW w:w="2514" w:type="dxa"/>
            <w:gridSpan w:val="7"/>
            <w:vAlign w:val="center"/>
          </w:tcPr>
          <w:p w:rsidR="00E52F91" w:rsidRDefault="00E52F91" w:rsidP="00B72F1A">
            <w:pPr>
              <w:jc w:val="center"/>
              <w:rPr>
                <w:rFonts w:ascii="仿宋" w:eastAsia="仿宋" w:hAnsi="仿宋"/>
                <w:sz w:val="24"/>
                <w:szCs w:val="24"/>
              </w:rPr>
            </w:pPr>
          </w:p>
        </w:tc>
        <w:tc>
          <w:tcPr>
            <w:tcW w:w="1647" w:type="dxa"/>
            <w:gridSpan w:val="5"/>
            <w:vAlign w:val="center"/>
          </w:tcPr>
          <w:p w:rsidR="00E52F91" w:rsidRDefault="00E52F91" w:rsidP="00B72F1A">
            <w:pPr>
              <w:jc w:val="center"/>
              <w:rPr>
                <w:rFonts w:ascii="仿宋" w:eastAsia="仿宋" w:hAnsi="仿宋"/>
                <w:sz w:val="24"/>
                <w:szCs w:val="24"/>
              </w:rPr>
            </w:pPr>
          </w:p>
        </w:tc>
        <w:tc>
          <w:tcPr>
            <w:tcW w:w="2688" w:type="dxa"/>
            <w:gridSpan w:val="12"/>
            <w:vAlign w:val="center"/>
          </w:tcPr>
          <w:p w:rsidR="00E52F91" w:rsidRDefault="00E52F91" w:rsidP="00B72F1A">
            <w:pPr>
              <w:jc w:val="center"/>
              <w:rPr>
                <w:rFonts w:ascii="仿宋" w:eastAsia="仿宋" w:hAnsi="仿宋"/>
                <w:sz w:val="24"/>
                <w:szCs w:val="24"/>
              </w:rPr>
            </w:pPr>
          </w:p>
        </w:tc>
        <w:tc>
          <w:tcPr>
            <w:tcW w:w="1048" w:type="dxa"/>
            <w:gridSpan w:val="2"/>
            <w:vAlign w:val="center"/>
          </w:tcPr>
          <w:p w:rsidR="00E52F91" w:rsidRDefault="00E52F91" w:rsidP="00B72F1A">
            <w:pPr>
              <w:jc w:val="center"/>
              <w:rPr>
                <w:rFonts w:ascii="仿宋" w:eastAsia="仿宋" w:hAnsi="仿宋"/>
                <w:sz w:val="24"/>
                <w:szCs w:val="24"/>
              </w:rPr>
            </w:pPr>
          </w:p>
        </w:tc>
      </w:tr>
      <w:tr w:rsidR="00E52F91" w:rsidTr="00B72F1A">
        <w:trPr>
          <w:trHeight w:val="551"/>
        </w:trPr>
        <w:tc>
          <w:tcPr>
            <w:tcW w:w="625" w:type="dxa"/>
            <w:vAlign w:val="center"/>
          </w:tcPr>
          <w:p w:rsidR="00E52F91" w:rsidRDefault="00E52F91" w:rsidP="00B72F1A">
            <w:pPr>
              <w:jc w:val="center"/>
              <w:rPr>
                <w:rFonts w:ascii="仿宋" w:eastAsia="仿宋" w:hAnsi="仿宋"/>
                <w:sz w:val="24"/>
                <w:szCs w:val="24"/>
              </w:rPr>
            </w:pPr>
          </w:p>
        </w:tc>
        <w:tc>
          <w:tcPr>
            <w:tcW w:w="2514" w:type="dxa"/>
            <w:gridSpan w:val="7"/>
            <w:vAlign w:val="center"/>
          </w:tcPr>
          <w:p w:rsidR="00E52F91" w:rsidRDefault="00E52F91" w:rsidP="00B72F1A">
            <w:pPr>
              <w:jc w:val="center"/>
              <w:rPr>
                <w:rFonts w:ascii="仿宋" w:eastAsia="仿宋" w:hAnsi="仿宋"/>
                <w:sz w:val="24"/>
                <w:szCs w:val="24"/>
              </w:rPr>
            </w:pPr>
          </w:p>
        </w:tc>
        <w:tc>
          <w:tcPr>
            <w:tcW w:w="1647" w:type="dxa"/>
            <w:gridSpan w:val="5"/>
            <w:vAlign w:val="center"/>
          </w:tcPr>
          <w:p w:rsidR="00E52F91" w:rsidRDefault="00E52F91" w:rsidP="00B72F1A">
            <w:pPr>
              <w:jc w:val="center"/>
              <w:rPr>
                <w:rFonts w:ascii="仿宋" w:eastAsia="仿宋" w:hAnsi="仿宋"/>
                <w:sz w:val="24"/>
                <w:szCs w:val="24"/>
              </w:rPr>
            </w:pPr>
          </w:p>
        </w:tc>
        <w:tc>
          <w:tcPr>
            <w:tcW w:w="2688" w:type="dxa"/>
            <w:gridSpan w:val="12"/>
            <w:vAlign w:val="center"/>
          </w:tcPr>
          <w:p w:rsidR="00E52F91" w:rsidRDefault="00E52F91" w:rsidP="00B72F1A">
            <w:pPr>
              <w:jc w:val="center"/>
              <w:rPr>
                <w:rFonts w:ascii="仿宋" w:eastAsia="仿宋" w:hAnsi="仿宋"/>
                <w:sz w:val="24"/>
                <w:szCs w:val="24"/>
              </w:rPr>
            </w:pPr>
          </w:p>
        </w:tc>
        <w:tc>
          <w:tcPr>
            <w:tcW w:w="1048" w:type="dxa"/>
            <w:gridSpan w:val="2"/>
            <w:vAlign w:val="center"/>
          </w:tcPr>
          <w:p w:rsidR="00E52F91" w:rsidRDefault="00E52F91" w:rsidP="00B72F1A">
            <w:pPr>
              <w:jc w:val="center"/>
              <w:rPr>
                <w:rFonts w:ascii="仿宋" w:eastAsia="仿宋" w:hAnsi="仿宋"/>
                <w:sz w:val="24"/>
                <w:szCs w:val="24"/>
              </w:rPr>
            </w:pPr>
          </w:p>
        </w:tc>
      </w:tr>
      <w:tr w:rsidR="00E52F91" w:rsidTr="00B72F1A">
        <w:trPr>
          <w:trHeight w:val="551"/>
        </w:trPr>
        <w:tc>
          <w:tcPr>
            <w:tcW w:w="625" w:type="dxa"/>
            <w:vAlign w:val="center"/>
          </w:tcPr>
          <w:p w:rsidR="00E52F91" w:rsidRDefault="00E52F91" w:rsidP="00B72F1A">
            <w:pPr>
              <w:jc w:val="center"/>
              <w:rPr>
                <w:rFonts w:ascii="仿宋" w:eastAsia="仿宋" w:hAnsi="仿宋"/>
                <w:sz w:val="24"/>
                <w:szCs w:val="24"/>
              </w:rPr>
            </w:pPr>
          </w:p>
        </w:tc>
        <w:tc>
          <w:tcPr>
            <w:tcW w:w="2514" w:type="dxa"/>
            <w:gridSpan w:val="7"/>
            <w:vAlign w:val="center"/>
          </w:tcPr>
          <w:p w:rsidR="00E52F91" w:rsidRDefault="00E52F91" w:rsidP="00B72F1A">
            <w:pPr>
              <w:jc w:val="center"/>
              <w:rPr>
                <w:rFonts w:ascii="仿宋" w:eastAsia="仿宋" w:hAnsi="仿宋"/>
                <w:sz w:val="24"/>
                <w:szCs w:val="24"/>
              </w:rPr>
            </w:pPr>
          </w:p>
        </w:tc>
        <w:tc>
          <w:tcPr>
            <w:tcW w:w="1647" w:type="dxa"/>
            <w:gridSpan w:val="5"/>
            <w:vAlign w:val="center"/>
          </w:tcPr>
          <w:p w:rsidR="00E52F91" w:rsidRDefault="00E52F91" w:rsidP="00B72F1A">
            <w:pPr>
              <w:jc w:val="center"/>
              <w:rPr>
                <w:rFonts w:ascii="仿宋" w:eastAsia="仿宋" w:hAnsi="仿宋"/>
                <w:sz w:val="24"/>
                <w:szCs w:val="24"/>
              </w:rPr>
            </w:pPr>
          </w:p>
        </w:tc>
        <w:tc>
          <w:tcPr>
            <w:tcW w:w="2688" w:type="dxa"/>
            <w:gridSpan w:val="12"/>
            <w:vAlign w:val="center"/>
          </w:tcPr>
          <w:p w:rsidR="00E52F91" w:rsidRDefault="00E52F91" w:rsidP="00B72F1A">
            <w:pPr>
              <w:jc w:val="center"/>
              <w:rPr>
                <w:rFonts w:ascii="仿宋" w:eastAsia="仿宋" w:hAnsi="仿宋"/>
                <w:sz w:val="24"/>
                <w:szCs w:val="24"/>
              </w:rPr>
            </w:pPr>
          </w:p>
        </w:tc>
        <w:tc>
          <w:tcPr>
            <w:tcW w:w="1048" w:type="dxa"/>
            <w:gridSpan w:val="2"/>
            <w:vAlign w:val="center"/>
          </w:tcPr>
          <w:p w:rsidR="00E52F91" w:rsidRDefault="00E52F91" w:rsidP="00B72F1A">
            <w:pPr>
              <w:jc w:val="center"/>
              <w:rPr>
                <w:rFonts w:ascii="仿宋" w:eastAsia="仿宋" w:hAnsi="仿宋"/>
                <w:sz w:val="24"/>
                <w:szCs w:val="24"/>
              </w:rPr>
            </w:pPr>
          </w:p>
        </w:tc>
      </w:tr>
      <w:tr w:rsidR="00E52F91" w:rsidTr="00B72F1A">
        <w:trPr>
          <w:trHeight w:val="551"/>
        </w:trPr>
        <w:tc>
          <w:tcPr>
            <w:tcW w:w="8522" w:type="dxa"/>
            <w:gridSpan w:val="27"/>
            <w:vAlign w:val="center"/>
          </w:tcPr>
          <w:p w:rsidR="00E52F91" w:rsidRDefault="00E52F91" w:rsidP="00B72F1A">
            <w:pPr>
              <w:jc w:val="left"/>
              <w:rPr>
                <w:rFonts w:ascii="仿宋" w:eastAsia="仿宋" w:hAnsi="仿宋"/>
                <w:sz w:val="24"/>
                <w:szCs w:val="24"/>
              </w:rPr>
            </w:pPr>
            <w:r>
              <w:rPr>
                <w:rFonts w:ascii="仿宋" w:eastAsia="仿宋" w:hAnsi="仿宋" w:hint="eastAsia"/>
                <w:sz w:val="24"/>
                <w:szCs w:val="24"/>
              </w:rPr>
              <w:t>5．发明专利授权情况（按重要性排序）</w:t>
            </w:r>
          </w:p>
        </w:tc>
      </w:tr>
      <w:tr w:rsidR="00E52F91" w:rsidTr="00B72F1A">
        <w:trPr>
          <w:trHeight w:val="551"/>
        </w:trPr>
        <w:tc>
          <w:tcPr>
            <w:tcW w:w="625" w:type="dxa"/>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序号</w:t>
            </w:r>
          </w:p>
        </w:tc>
        <w:tc>
          <w:tcPr>
            <w:tcW w:w="1751" w:type="dxa"/>
            <w:gridSpan w:val="3"/>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专利名称</w:t>
            </w:r>
          </w:p>
        </w:tc>
        <w:tc>
          <w:tcPr>
            <w:tcW w:w="1276" w:type="dxa"/>
            <w:gridSpan w:val="5"/>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授权号</w:t>
            </w:r>
          </w:p>
        </w:tc>
        <w:tc>
          <w:tcPr>
            <w:tcW w:w="1985" w:type="dxa"/>
            <w:gridSpan w:val="8"/>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发明人排序</w:t>
            </w:r>
          </w:p>
        </w:tc>
        <w:tc>
          <w:tcPr>
            <w:tcW w:w="1134" w:type="dxa"/>
            <w:gridSpan w:val="5"/>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授权时间</w:t>
            </w:r>
          </w:p>
        </w:tc>
        <w:tc>
          <w:tcPr>
            <w:tcW w:w="1751" w:type="dxa"/>
            <w:gridSpan w:val="5"/>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授权国别或组织</w:t>
            </w:r>
          </w:p>
        </w:tc>
      </w:tr>
      <w:tr w:rsidR="00E52F91" w:rsidTr="00B72F1A">
        <w:trPr>
          <w:trHeight w:val="551"/>
        </w:trPr>
        <w:tc>
          <w:tcPr>
            <w:tcW w:w="625" w:type="dxa"/>
            <w:vAlign w:val="center"/>
          </w:tcPr>
          <w:p w:rsidR="00E52F91" w:rsidRDefault="00E52F91" w:rsidP="00B72F1A">
            <w:pPr>
              <w:jc w:val="center"/>
              <w:rPr>
                <w:rFonts w:ascii="仿宋" w:eastAsia="仿宋" w:hAnsi="仿宋"/>
                <w:sz w:val="24"/>
                <w:szCs w:val="24"/>
              </w:rPr>
            </w:pPr>
          </w:p>
        </w:tc>
        <w:tc>
          <w:tcPr>
            <w:tcW w:w="1751" w:type="dxa"/>
            <w:gridSpan w:val="3"/>
            <w:vAlign w:val="center"/>
          </w:tcPr>
          <w:p w:rsidR="00E52F91" w:rsidRDefault="00E52F91" w:rsidP="00B72F1A">
            <w:pPr>
              <w:jc w:val="center"/>
              <w:rPr>
                <w:rFonts w:ascii="仿宋" w:eastAsia="仿宋" w:hAnsi="仿宋"/>
                <w:sz w:val="24"/>
                <w:szCs w:val="24"/>
              </w:rPr>
            </w:pPr>
          </w:p>
        </w:tc>
        <w:tc>
          <w:tcPr>
            <w:tcW w:w="1276" w:type="dxa"/>
            <w:gridSpan w:val="5"/>
            <w:vAlign w:val="center"/>
          </w:tcPr>
          <w:p w:rsidR="00E52F91" w:rsidRDefault="00E52F91" w:rsidP="00B72F1A">
            <w:pPr>
              <w:jc w:val="center"/>
              <w:rPr>
                <w:rFonts w:ascii="仿宋" w:eastAsia="仿宋" w:hAnsi="仿宋"/>
                <w:sz w:val="24"/>
                <w:szCs w:val="24"/>
              </w:rPr>
            </w:pPr>
          </w:p>
        </w:tc>
        <w:tc>
          <w:tcPr>
            <w:tcW w:w="1985" w:type="dxa"/>
            <w:gridSpan w:val="8"/>
            <w:vAlign w:val="center"/>
          </w:tcPr>
          <w:p w:rsidR="00E52F91" w:rsidRDefault="00E52F91" w:rsidP="00B72F1A">
            <w:pPr>
              <w:jc w:val="center"/>
              <w:rPr>
                <w:rFonts w:ascii="仿宋" w:eastAsia="仿宋" w:hAnsi="仿宋"/>
                <w:sz w:val="24"/>
                <w:szCs w:val="24"/>
              </w:rPr>
            </w:pPr>
          </w:p>
        </w:tc>
        <w:tc>
          <w:tcPr>
            <w:tcW w:w="1134" w:type="dxa"/>
            <w:gridSpan w:val="5"/>
            <w:vAlign w:val="center"/>
          </w:tcPr>
          <w:p w:rsidR="00E52F91" w:rsidRDefault="00E52F91" w:rsidP="00B72F1A">
            <w:pPr>
              <w:jc w:val="center"/>
              <w:rPr>
                <w:rFonts w:ascii="仿宋" w:eastAsia="仿宋" w:hAnsi="仿宋"/>
                <w:sz w:val="24"/>
                <w:szCs w:val="24"/>
              </w:rPr>
            </w:pPr>
          </w:p>
        </w:tc>
        <w:tc>
          <w:tcPr>
            <w:tcW w:w="1751" w:type="dxa"/>
            <w:gridSpan w:val="5"/>
            <w:vAlign w:val="center"/>
          </w:tcPr>
          <w:p w:rsidR="00E52F91" w:rsidRDefault="00E52F91" w:rsidP="00B72F1A">
            <w:pPr>
              <w:jc w:val="center"/>
              <w:rPr>
                <w:rFonts w:ascii="仿宋" w:eastAsia="仿宋" w:hAnsi="仿宋"/>
                <w:sz w:val="24"/>
                <w:szCs w:val="24"/>
              </w:rPr>
            </w:pPr>
          </w:p>
        </w:tc>
      </w:tr>
      <w:tr w:rsidR="00E52F91" w:rsidTr="00B72F1A">
        <w:trPr>
          <w:trHeight w:val="551"/>
        </w:trPr>
        <w:tc>
          <w:tcPr>
            <w:tcW w:w="625" w:type="dxa"/>
            <w:vAlign w:val="center"/>
          </w:tcPr>
          <w:p w:rsidR="00E52F91" w:rsidRDefault="00E52F91" w:rsidP="00B72F1A">
            <w:pPr>
              <w:jc w:val="center"/>
              <w:rPr>
                <w:rFonts w:ascii="仿宋" w:eastAsia="仿宋" w:hAnsi="仿宋"/>
                <w:sz w:val="24"/>
                <w:szCs w:val="24"/>
              </w:rPr>
            </w:pPr>
          </w:p>
        </w:tc>
        <w:tc>
          <w:tcPr>
            <w:tcW w:w="1751" w:type="dxa"/>
            <w:gridSpan w:val="3"/>
            <w:vAlign w:val="center"/>
          </w:tcPr>
          <w:p w:rsidR="00E52F91" w:rsidRDefault="00E52F91" w:rsidP="00B72F1A">
            <w:pPr>
              <w:jc w:val="center"/>
              <w:rPr>
                <w:rFonts w:ascii="仿宋" w:eastAsia="仿宋" w:hAnsi="仿宋"/>
                <w:sz w:val="24"/>
                <w:szCs w:val="24"/>
              </w:rPr>
            </w:pPr>
          </w:p>
        </w:tc>
        <w:tc>
          <w:tcPr>
            <w:tcW w:w="1276" w:type="dxa"/>
            <w:gridSpan w:val="5"/>
            <w:vAlign w:val="center"/>
          </w:tcPr>
          <w:p w:rsidR="00E52F91" w:rsidRDefault="00E52F91" w:rsidP="00B72F1A">
            <w:pPr>
              <w:jc w:val="center"/>
              <w:rPr>
                <w:rFonts w:ascii="仿宋" w:eastAsia="仿宋" w:hAnsi="仿宋"/>
                <w:sz w:val="24"/>
                <w:szCs w:val="24"/>
              </w:rPr>
            </w:pPr>
          </w:p>
        </w:tc>
        <w:tc>
          <w:tcPr>
            <w:tcW w:w="1985" w:type="dxa"/>
            <w:gridSpan w:val="8"/>
            <w:vAlign w:val="center"/>
          </w:tcPr>
          <w:p w:rsidR="00E52F91" w:rsidRDefault="00E52F91" w:rsidP="00B72F1A">
            <w:pPr>
              <w:jc w:val="center"/>
              <w:rPr>
                <w:rFonts w:ascii="仿宋" w:eastAsia="仿宋" w:hAnsi="仿宋"/>
                <w:sz w:val="24"/>
                <w:szCs w:val="24"/>
              </w:rPr>
            </w:pPr>
          </w:p>
        </w:tc>
        <w:tc>
          <w:tcPr>
            <w:tcW w:w="1134" w:type="dxa"/>
            <w:gridSpan w:val="5"/>
            <w:vAlign w:val="center"/>
          </w:tcPr>
          <w:p w:rsidR="00E52F91" w:rsidRDefault="00E52F91" w:rsidP="00B72F1A">
            <w:pPr>
              <w:jc w:val="center"/>
              <w:rPr>
                <w:rFonts w:ascii="仿宋" w:eastAsia="仿宋" w:hAnsi="仿宋"/>
                <w:sz w:val="24"/>
                <w:szCs w:val="24"/>
              </w:rPr>
            </w:pPr>
          </w:p>
        </w:tc>
        <w:tc>
          <w:tcPr>
            <w:tcW w:w="1751" w:type="dxa"/>
            <w:gridSpan w:val="5"/>
            <w:vAlign w:val="center"/>
          </w:tcPr>
          <w:p w:rsidR="00E52F91" w:rsidRDefault="00E52F91" w:rsidP="00B72F1A">
            <w:pPr>
              <w:jc w:val="center"/>
              <w:rPr>
                <w:rFonts w:ascii="仿宋" w:eastAsia="仿宋" w:hAnsi="仿宋"/>
                <w:sz w:val="24"/>
                <w:szCs w:val="24"/>
              </w:rPr>
            </w:pPr>
          </w:p>
        </w:tc>
      </w:tr>
      <w:tr w:rsidR="00E52F91" w:rsidTr="00B72F1A">
        <w:trPr>
          <w:trHeight w:val="551"/>
        </w:trPr>
        <w:tc>
          <w:tcPr>
            <w:tcW w:w="625" w:type="dxa"/>
            <w:vAlign w:val="center"/>
          </w:tcPr>
          <w:p w:rsidR="00E52F91" w:rsidRDefault="00E52F91" w:rsidP="00B72F1A">
            <w:pPr>
              <w:jc w:val="center"/>
              <w:rPr>
                <w:rFonts w:ascii="仿宋" w:eastAsia="仿宋" w:hAnsi="仿宋"/>
                <w:sz w:val="24"/>
                <w:szCs w:val="24"/>
              </w:rPr>
            </w:pPr>
          </w:p>
        </w:tc>
        <w:tc>
          <w:tcPr>
            <w:tcW w:w="1751" w:type="dxa"/>
            <w:gridSpan w:val="3"/>
            <w:vAlign w:val="center"/>
          </w:tcPr>
          <w:p w:rsidR="00E52F91" w:rsidRDefault="00E52F91" w:rsidP="00B72F1A">
            <w:pPr>
              <w:jc w:val="center"/>
              <w:rPr>
                <w:rFonts w:ascii="仿宋" w:eastAsia="仿宋" w:hAnsi="仿宋"/>
                <w:sz w:val="24"/>
                <w:szCs w:val="24"/>
              </w:rPr>
            </w:pPr>
          </w:p>
        </w:tc>
        <w:tc>
          <w:tcPr>
            <w:tcW w:w="1276" w:type="dxa"/>
            <w:gridSpan w:val="5"/>
            <w:vAlign w:val="center"/>
          </w:tcPr>
          <w:p w:rsidR="00E52F91" w:rsidRDefault="00E52F91" w:rsidP="00B72F1A">
            <w:pPr>
              <w:jc w:val="center"/>
              <w:rPr>
                <w:rFonts w:ascii="仿宋" w:eastAsia="仿宋" w:hAnsi="仿宋"/>
                <w:sz w:val="24"/>
                <w:szCs w:val="24"/>
              </w:rPr>
            </w:pPr>
          </w:p>
        </w:tc>
        <w:tc>
          <w:tcPr>
            <w:tcW w:w="1985" w:type="dxa"/>
            <w:gridSpan w:val="8"/>
            <w:vAlign w:val="center"/>
          </w:tcPr>
          <w:p w:rsidR="00E52F91" w:rsidRDefault="00E52F91" w:rsidP="00B72F1A">
            <w:pPr>
              <w:jc w:val="center"/>
              <w:rPr>
                <w:rFonts w:ascii="仿宋" w:eastAsia="仿宋" w:hAnsi="仿宋"/>
                <w:sz w:val="24"/>
                <w:szCs w:val="24"/>
              </w:rPr>
            </w:pPr>
          </w:p>
        </w:tc>
        <w:tc>
          <w:tcPr>
            <w:tcW w:w="1134" w:type="dxa"/>
            <w:gridSpan w:val="5"/>
            <w:vAlign w:val="center"/>
          </w:tcPr>
          <w:p w:rsidR="00E52F91" w:rsidRDefault="00E52F91" w:rsidP="00B72F1A">
            <w:pPr>
              <w:jc w:val="center"/>
              <w:rPr>
                <w:rFonts w:ascii="仿宋" w:eastAsia="仿宋" w:hAnsi="仿宋"/>
                <w:sz w:val="24"/>
                <w:szCs w:val="24"/>
              </w:rPr>
            </w:pPr>
          </w:p>
        </w:tc>
        <w:tc>
          <w:tcPr>
            <w:tcW w:w="1751" w:type="dxa"/>
            <w:gridSpan w:val="5"/>
            <w:vAlign w:val="center"/>
          </w:tcPr>
          <w:p w:rsidR="00E52F91" w:rsidRDefault="00E52F91" w:rsidP="00B72F1A">
            <w:pPr>
              <w:jc w:val="center"/>
              <w:rPr>
                <w:rFonts w:ascii="仿宋" w:eastAsia="仿宋" w:hAnsi="仿宋"/>
                <w:sz w:val="24"/>
                <w:szCs w:val="24"/>
              </w:rPr>
            </w:pPr>
          </w:p>
        </w:tc>
      </w:tr>
      <w:tr w:rsidR="00E52F91" w:rsidTr="00B72F1A">
        <w:trPr>
          <w:trHeight w:val="551"/>
        </w:trPr>
        <w:tc>
          <w:tcPr>
            <w:tcW w:w="8522" w:type="dxa"/>
            <w:gridSpan w:val="27"/>
            <w:vAlign w:val="center"/>
          </w:tcPr>
          <w:p w:rsidR="00E52F91" w:rsidRDefault="00E52F91" w:rsidP="00B72F1A">
            <w:pPr>
              <w:jc w:val="left"/>
              <w:rPr>
                <w:rFonts w:ascii="仿宋" w:eastAsia="仿宋" w:hAnsi="仿宋"/>
                <w:sz w:val="24"/>
                <w:szCs w:val="24"/>
              </w:rPr>
            </w:pPr>
            <w:r>
              <w:rPr>
                <w:rFonts w:ascii="仿宋" w:eastAsia="仿宋" w:hAnsi="仿宋" w:hint="eastAsia"/>
                <w:sz w:val="24"/>
                <w:szCs w:val="24"/>
              </w:rPr>
              <w:t>6．负责或参与过的重要标准制定情况（不超过10项，按重要性排序）</w:t>
            </w:r>
          </w:p>
        </w:tc>
      </w:tr>
      <w:tr w:rsidR="00E52F91" w:rsidTr="00B72F1A">
        <w:trPr>
          <w:trHeight w:val="551"/>
        </w:trPr>
        <w:tc>
          <w:tcPr>
            <w:tcW w:w="625" w:type="dxa"/>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序号</w:t>
            </w:r>
          </w:p>
        </w:tc>
        <w:tc>
          <w:tcPr>
            <w:tcW w:w="1815" w:type="dxa"/>
            <w:gridSpan w:val="4"/>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标准号</w:t>
            </w:r>
          </w:p>
        </w:tc>
        <w:tc>
          <w:tcPr>
            <w:tcW w:w="2346" w:type="dxa"/>
            <w:gridSpan w:val="8"/>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标准名称</w:t>
            </w:r>
          </w:p>
        </w:tc>
        <w:tc>
          <w:tcPr>
            <w:tcW w:w="1621" w:type="dxa"/>
            <w:gridSpan w:val="7"/>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类别（国标/行标/地标）</w:t>
            </w:r>
          </w:p>
        </w:tc>
        <w:tc>
          <w:tcPr>
            <w:tcW w:w="1067" w:type="dxa"/>
            <w:gridSpan w:val="5"/>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颁布/修订时间</w:t>
            </w:r>
          </w:p>
        </w:tc>
        <w:tc>
          <w:tcPr>
            <w:tcW w:w="1048" w:type="dxa"/>
            <w:gridSpan w:val="2"/>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本人排序</w:t>
            </w:r>
          </w:p>
        </w:tc>
      </w:tr>
      <w:tr w:rsidR="00E52F91" w:rsidTr="00B72F1A">
        <w:trPr>
          <w:trHeight w:val="551"/>
        </w:trPr>
        <w:tc>
          <w:tcPr>
            <w:tcW w:w="625" w:type="dxa"/>
            <w:vAlign w:val="center"/>
          </w:tcPr>
          <w:p w:rsidR="00E52F91" w:rsidRDefault="00E52F91" w:rsidP="00B72F1A">
            <w:pPr>
              <w:jc w:val="center"/>
              <w:rPr>
                <w:rFonts w:ascii="仿宋" w:eastAsia="仿宋" w:hAnsi="仿宋"/>
                <w:sz w:val="24"/>
                <w:szCs w:val="24"/>
              </w:rPr>
            </w:pPr>
          </w:p>
        </w:tc>
        <w:tc>
          <w:tcPr>
            <w:tcW w:w="1815" w:type="dxa"/>
            <w:gridSpan w:val="4"/>
            <w:vAlign w:val="center"/>
          </w:tcPr>
          <w:p w:rsidR="00E52F91" w:rsidRDefault="00E52F91" w:rsidP="00B72F1A">
            <w:pPr>
              <w:jc w:val="center"/>
              <w:rPr>
                <w:rFonts w:ascii="仿宋" w:eastAsia="仿宋" w:hAnsi="仿宋"/>
                <w:sz w:val="24"/>
                <w:szCs w:val="24"/>
              </w:rPr>
            </w:pPr>
          </w:p>
        </w:tc>
        <w:tc>
          <w:tcPr>
            <w:tcW w:w="2346" w:type="dxa"/>
            <w:gridSpan w:val="8"/>
            <w:vAlign w:val="center"/>
          </w:tcPr>
          <w:p w:rsidR="00E52F91" w:rsidRDefault="00E52F91" w:rsidP="00B72F1A">
            <w:pPr>
              <w:jc w:val="center"/>
              <w:rPr>
                <w:rFonts w:ascii="仿宋" w:eastAsia="仿宋" w:hAnsi="仿宋"/>
                <w:sz w:val="24"/>
                <w:szCs w:val="24"/>
              </w:rPr>
            </w:pPr>
          </w:p>
        </w:tc>
        <w:tc>
          <w:tcPr>
            <w:tcW w:w="1621" w:type="dxa"/>
            <w:gridSpan w:val="7"/>
            <w:vAlign w:val="center"/>
          </w:tcPr>
          <w:p w:rsidR="00E52F91" w:rsidRDefault="00E52F91" w:rsidP="00B72F1A">
            <w:pPr>
              <w:jc w:val="center"/>
              <w:rPr>
                <w:rFonts w:ascii="仿宋" w:eastAsia="仿宋" w:hAnsi="仿宋"/>
                <w:sz w:val="24"/>
                <w:szCs w:val="24"/>
              </w:rPr>
            </w:pPr>
          </w:p>
        </w:tc>
        <w:tc>
          <w:tcPr>
            <w:tcW w:w="1067" w:type="dxa"/>
            <w:gridSpan w:val="5"/>
            <w:vAlign w:val="center"/>
          </w:tcPr>
          <w:p w:rsidR="00E52F91" w:rsidRDefault="00E52F91" w:rsidP="00B72F1A">
            <w:pPr>
              <w:jc w:val="center"/>
              <w:rPr>
                <w:rFonts w:ascii="仿宋" w:eastAsia="仿宋" w:hAnsi="仿宋"/>
                <w:sz w:val="24"/>
                <w:szCs w:val="24"/>
              </w:rPr>
            </w:pPr>
          </w:p>
        </w:tc>
        <w:tc>
          <w:tcPr>
            <w:tcW w:w="1048" w:type="dxa"/>
            <w:gridSpan w:val="2"/>
            <w:vAlign w:val="center"/>
          </w:tcPr>
          <w:p w:rsidR="00E52F91" w:rsidRDefault="00E52F91" w:rsidP="00B72F1A">
            <w:pPr>
              <w:jc w:val="center"/>
              <w:rPr>
                <w:rFonts w:ascii="仿宋" w:eastAsia="仿宋" w:hAnsi="仿宋"/>
                <w:sz w:val="24"/>
                <w:szCs w:val="24"/>
              </w:rPr>
            </w:pPr>
          </w:p>
        </w:tc>
      </w:tr>
      <w:tr w:rsidR="00E52F91" w:rsidTr="00B72F1A">
        <w:trPr>
          <w:trHeight w:val="551"/>
        </w:trPr>
        <w:tc>
          <w:tcPr>
            <w:tcW w:w="625" w:type="dxa"/>
            <w:vAlign w:val="center"/>
          </w:tcPr>
          <w:p w:rsidR="00E52F91" w:rsidRDefault="00E52F91" w:rsidP="00B72F1A">
            <w:pPr>
              <w:jc w:val="center"/>
              <w:rPr>
                <w:rFonts w:ascii="仿宋" w:eastAsia="仿宋" w:hAnsi="仿宋"/>
                <w:sz w:val="24"/>
                <w:szCs w:val="24"/>
              </w:rPr>
            </w:pPr>
          </w:p>
        </w:tc>
        <w:tc>
          <w:tcPr>
            <w:tcW w:w="1815" w:type="dxa"/>
            <w:gridSpan w:val="4"/>
            <w:vAlign w:val="center"/>
          </w:tcPr>
          <w:p w:rsidR="00E52F91" w:rsidRDefault="00E52F91" w:rsidP="00B72F1A">
            <w:pPr>
              <w:jc w:val="center"/>
              <w:rPr>
                <w:rFonts w:ascii="仿宋" w:eastAsia="仿宋" w:hAnsi="仿宋"/>
                <w:sz w:val="24"/>
                <w:szCs w:val="24"/>
              </w:rPr>
            </w:pPr>
          </w:p>
        </w:tc>
        <w:tc>
          <w:tcPr>
            <w:tcW w:w="2346" w:type="dxa"/>
            <w:gridSpan w:val="8"/>
            <w:vAlign w:val="center"/>
          </w:tcPr>
          <w:p w:rsidR="00E52F91" w:rsidRDefault="00E52F91" w:rsidP="00B72F1A">
            <w:pPr>
              <w:jc w:val="center"/>
              <w:rPr>
                <w:rFonts w:ascii="仿宋" w:eastAsia="仿宋" w:hAnsi="仿宋"/>
                <w:sz w:val="24"/>
                <w:szCs w:val="24"/>
              </w:rPr>
            </w:pPr>
          </w:p>
        </w:tc>
        <w:tc>
          <w:tcPr>
            <w:tcW w:w="1621" w:type="dxa"/>
            <w:gridSpan w:val="7"/>
            <w:vAlign w:val="center"/>
          </w:tcPr>
          <w:p w:rsidR="00E52F91" w:rsidRDefault="00E52F91" w:rsidP="00B72F1A">
            <w:pPr>
              <w:jc w:val="center"/>
              <w:rPr>
                <w:rFonts w:ascii="仿宋" w:eastAsia="仿宋" w:hAnsi="仿宋"/>
                <w:sz w:val="24"/>
                <w:szCs w:val="24"/>
              </w:rPr>
            </w:pPr>
          </w:p>
        </w:tc>
        <w:tc>
          <w:tcPr>
            <w:tcW w:w="1067" w:type="dxa"/>
            <w:gridSpan w:val="5"/>
            <w:vAlign w:val="center"/>
          </w:tcPr>
          <w:p w:rsidR="00E52F91" w:rsidRDefault="00E52F91" w:rsidP="00B72F1A">
            <w:pPr>
              <w:jc w:val="center"/>
              <w:rPr>
                <w:rFonts w:ascii="仿宋" w:eastAsia="仿宋" w:hAnsi="仿宋"/>
                <w:sz w:val="24"/>
                <w:szCs w:val="24"/>
              </w:rPr>
            </w:pPr>
          </w:p>
        </w:tc>
        <w:tc>
          <w:tcPr>
            <w:tcW w:w="1048" w:type="dxa"/>
            <w:gridSpan w:val="2"/>
            <w:vAlign w:val="center"/>
          </w:tcPr>
          <w:p w:rsidR="00E52F91" w:rsidRDefault="00E52F91" w:rsidP="00B72F1A">
            <w:pPr>
              <w:jc w:val="center"/>
              <w:rPr>
                <w:rFonts w:ascii="仿宋" w:eastAsia="仿宋" w:hAnsi="仿宋"/>
                <w:sz w:val="24"/>
                <w:szCs w:val="24"/>
              </w:rPr>
            </w:pPr>
          </w:p>
        </w:tc>
      </w:tr>
      <w:tr w:rsidR="00E52F91" w:rsidTr="00B72F1A">
        <w:trPr>
          <w:trHeight w:val="551"/>
        </w:trPr>
        <w:tc>
          <w:tcPr>
            <w:tcW w:w="625" w:type="dxa"/>
            <w:vAlign w:val="center"/>
          </w:tcPr>
          <w:p w:rsidR="00E52F91" w:rsidRDefault="00E52F91" w:rsidP="00B72F1A">
            <w:pPr>
              <w:jc w:val="center"/>
              <w:rPr>
                <w:rFonts w:ascii="仿宋" w:eastAsia="仿宋" w:hAnsi="仿宋"/>
                <w:sz w:val="24"/>
                <w:szCs w:val="24"/>
              </w:rPr>
            </w:pPr>
          </w:p>
        </w:tc>
        <w:tc>
          <w:tcPr>
            <w:tcW w:w="1815" w:type="dxa"/>
            <w:gridSpan w:val="4"/>
            <w:vAlign w:val="center"/>
          </w:tcPr>
          <w:p w:rsidR="00E52F91" w:rsidRDefault="00E52F91" w:rsidP="00B72F1A">
            <w:pPr>
              <w:jc w:val="center"/>
              <w:rPr>
                <w:rFonts w:ascii="仿宋" w:eastAsia="仿宋" w:hAnsi="仿宋"/>
                <w:sz w:val="24"/>
                <w:szCs w:val="24"/>
              </w:rPr>
            </w:pPr>
          </w:p>
        </w:tc>
        <w:tc>
          <w:tcPr>
            <w:tcW w:w="2346" w:type="dxa"/>
            <w:gridSpan w:val="8"/>
            <w:vAlign w:val="center"/>
          </w:tcPr>
          <w:p w:rsidR="00E52F91" w:rsidRDefault="00E52F91" w:rsidP="00B72F1A">
            <w:pPr>
              <w:jc w:val="center"/>
              <w:rPr>
                <w:rFonts w:ascii="仿宋" w:eastAsia="仿宋" w:hAnsi="仿宋"/>
                <w:sz w:val="24"/>
                <w:szCs w:val="24"/>
              </w:rPr>
            </w:pPr>
          </w:p>
        </w:tc>
        <w:tc>
          <w:tcPr>
            <w:tcW w:w="1621" w:type="dxa"/>
            <w:gridSpan w:val="7"/>
            <w:vAlign w:val="center"/>
          </w:tcPr>
          <w:p w:rsidR="00E52F91" w:rsidRDefault="00E52F91" w:rsidP="00B72F1A">
            <w:pPr>
              <w:jc w:val="center"/>
              <w:rPr>
                <w:rFonts w:ascii="仿宋" w:eastAsia="仿宋" w:hAnsi="仿宋"/>
                <w:sz w:val="24"/>
                <w:szCs w:val="24"/>
              </w:rPr>
            </w:pPr>
          </w:p>
        </w:tc>
        <w:tc>
          <w:tcPr>
            <w:tcW w:w="1067" w:type="dxa"/>
            <w:gridSpan w:val="5"/>
            <w:vAlign w:val="center"/>
          </w:tcPr>
          <w:p w:rsidR="00E52F91" w:rsidRDefault="00E52F91" w:rsidP="00B72F1A">
            <w:pPr>
              <w:jc w:val="center"/>
              <w:rPr>
                <w:rFonts w:ascii="仿宋" w:eastAsia="仿宋" w:hAnsi="仿宋"/>
                <w:sz w:val="24"/>
                <w:szCs w:val="24"/>
              </w:rPr>
            </w:pPr>
          </w:p>
        </w:tc>
        <w:tc>
          <w:tcPr>
            <w:tcW w:w="1048" w:type="dxa"/>
            <w:gridSpan w:val="2"/>
            <w:vAlign w:val="center"/>
          </w:tcPr>
          <w:p w:rsidR="00E52F91" w:rsidRDefault="00E52F91" w:rsidP="00B72F1A">
            <w:pPr>
              <w:jc w:val="center"/>
              <w:rPr>
                <w:rFonts w:ascii="仿宋" w:eastAsia="仿宋" w:hAnsi="仿宋"/>
                <w:sz w:val="24"/>
                <w:szCs w:val="24"/>
              </w:rPr>
            </w:pPr>
          </w:p>
        </w:tc>
      </w:tr>
      <w:tr w:rsidR="00E52F91" w:rsidTr="00B72F1A">
        <w:trPr>
          <w:trHeight w:val="551"/>
        </w:trPr>
        <w:tc>
          <w:tcPr>
            <w:tcW w:w="8522" w:type="dxa"/>
            <w:gridSpan w:val="27"/>
            <w:vAlign w:val="center"/>
          </w:tcPr>
          <w:p w:rsidR="00E52F91" w:rsidRDefault="00E52F91" w:rsidP="00B72F1A">
            <w:pPr>
              <w:jc w:val="left"/>
              <w:rPr>
                <w:rFonts w:ascii="仿宋" w:eastAsia="仿宋" w:hAnsi="仿宋"/>
                <w:sz w:val="24"/>
                <w:szCs w:val="24"/>
              </w:rPr>
            </w:pPr>
            <w:r>
              <w:rPr>
                <w:rFonts w:ascii="仿宋" w:eastAsia="仿宋" w:hAnsi="仿宋" w:hint="eastAsia"/>
                <w:sz w:val="24"/>
                <w:szCs w:val="24"/>
              </w:rPr>
              <w:t>7．在重要国际学术会议报告情况（不超过10篇，按重要性排序）</w:t>
            </w:r>
          </w:p>
        </w:tc>
      </w:tr>
      <w:tr w:rsidR="00E52F91" w:rsidTr="00B72F1A">
        <w:trPr>
          <w:trHeight w:val="551"/>
        </w:trPr>
        <w:tc>
          <w:tcPr>
            <w:tcW w:w="625" w:type="dxa"/>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序号</w:t>
            </w:r>
          </w:p>
        </w:tc>
        <w:tc>
          <w:tcPr>
            <w:tcW w:w="2035" w:type="dxa"/>
            <w:gridSpan w:val="5"/>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报告名称</w:t>
            </w:r>
          </w:p>
        </w:tc>
        <w:tc>
          <w:tcPr>
            <w:tcW w:w="1276" w:type="dxa"/>
            <w:gridSpan w:val="4"/>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会议名称</w:t>
            </w:r>
          </w:p>
        </w:tc>
        <w:tc>
          <w:tcPr>
            <w:tcW w:w="850" w:type="dxa"/>
            <w:gridSpan w:val="3"/>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主办方</w:t>
            </w:r>
          </w:p>
        </w:tc>
        <w:tc>
          <w:tcPr>
            <w:tcW w:w="1418" w:type="dxa"/>
            <w:gridSpan w:val="5"/>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时间</w:t>
            </w:r>
          </w:p>
        </w:tc>
        <w:tc>
          <w:tcPr>
            <w:tcW w:w="1270" w:type="dxa"/>
            <w:gridSpan w:val="7"/>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地点</w:t>
            </w:r>
          </w:p>
        </w:tc>
        <w:tc>
          <w:tcPr>
            <w:tcW w:w="1048" w:type="dxa"/>
            <w:gridSpan w:val="2"/>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报告</w:t>
            </w:r>
          </w:p>
          <w:p w:rsidR="00E52F91" w:rsidRDefault="00E52F91" w:rsidP="00B72F1A">
            <w:pPr>
              <w:jc w:val="center"/>
              <w:rPr>
                <w:rFonts w:ascii="仿宋" w:eastAsia="仿宋" w:hAnsi="仿宋"/>
                <w:sz w:val="24"/>
                <w:szCs w:val="24"/>
              </w:rPr>
            </w:pPr>
            <w:r>
              <w:rPr>
                <w:rFonts w:ascii="仿宋" w:eastAsia="仿宋" w:hAnsi="仿宋" w:hint="eastAsia"/>
                <w:sz w:val="24"/>
                <w:szCs w:val="24"/>
              </w:rPr>
              <w:t>类别</w:t>
            </w:r>
          </w:p>
        </w:tc>
      </w:tr>
      <w:tr w:rsidR="00E52F91" w:rsidTr="00B72F1A">
        <w:trPr>
          <w:trHeight w:val="551"/>
        </w:trPr>
        <w:tc>
          <w:tcPr>
            <w:tcW w:w="625" w:type="dxa"/>
            <w:vAlign w:val="center"/>
          </w:tcPr>
          <w:p w:rsidR="00E52F91" w:rsidRDefault="00E52F91" w:rsidP="00B72F1A">
            <w:pPr>
              <w:jc w:val="center"/>
              <w:rPr>
                <w:rFonts w:ascii="仿宋" w:eastAsia="仿宋" w:hAnsi="仿宋"/>
                <w:sz w:val="24"/>
                <w:szCs w:val="24"/>
              </w:rPr>
            </w:pPr>
          </w:p>
        </w:tc>
        <w:tc>
          <w:tcPr>
            <w:tcW w:w="2035" w:type="dxa"/>
            <w:gridSpan w:val="5"/>
            <w:vAlign w:val="center"/>
          </w:tcPr>
          <w:p w:rsidR="00E52F91" w:rsidRDefault="00E52F91" w:rsidP="00B72F1A">
            <w:pPr>
              <w:jc w:val="center"/>
              <w:rPr>
                <w:rFonts w:ascii="仿宋" w:eastAsia="仿宋" w:hAnsi="仿宋"/>
                <w:sz w:val="24"/>
                <w:szCs w:val="24"/>
              </w:rPr>
            </w:pPr>
          </w:p>
        </w:tc>
        <w:tc>
          <w:tcPr>
            <w:tcW w:w="1276" w:type="dxa"/>
            <w:gridSpan w:val="4"/>
            <w:vAlign w:val="center"/>
          </w:tcPr>
          <w:p w:rsidR="00E52F91" w:rsidRDefault="00E52F91" w:rsidP="00B72F1A">
            <w:pPr>
              <w:jc w:val="center"/>
              <w:rPr>
                <w:rFonts w:ascii="仿宋" w:eastAsia="仿宋" w:hAnsi="仿宋"/>
                <w:sz w:val="24"/>
                <w:szCs w:val="24"/>
              </w:rPr>
            </w:pPr>
          </w:p>
        </w:tc>
        <w:tc>
          <w:tcPr>
            <w:tcW w:w="850" w:type="dxa"/>
            <w:gridSpan w:val="3"/>
            <w:vAlign w:val="center"/>
          </w:tcPr>
          <w:p w:rsidR="00E52F91" w:rsidRDefault="00E52F91" w:rsidP="00B72F1A">
            <w:pPr>
              <w:jc w:val="center"/>
              <w:rPr>
                <w:rFonts w:ascii="仿宋" w:eastAsia="仿宋" w:hAnsi="仿宋"/>
                <w:sz w:val="24"/>
                <w:szCs w:val="24"/>
              </w:rPr>
            </w:pPr>
          </w:p>
        </w:tc>
        <w:tc>
          <w:tcPr>
            <w:tcW w:w="1418" w:type="dxa"/>
            <w:gridSpan w:val="5"/>
            <w:vAlign w:val="center"/>
          </w:tcPr>
          <w:p w:rsidR="00E52F91" w:rsidRDefault="00E52F91" w:rsidP="00B72F1A">
            <w:pPr>
              <w:jc w:val="center"/>
              <w:rPr>
                <w:rFonts w:ascii="仿宋" w:eastAsia="仿宋" w:hAnsi="仿宋"/>
                <w:sz w:val="24"/>
                <w:szCs w:val="24"/>
              </w:rPr>
            </w:pPr>
          </w:p>
        </w:tc>
        <w:tc>
          <w:tcPr>
            <w:tcW w:w="1270" w:type="dxa"/>
            <w:gridSpan w:val="7"/>
            <w:vAlign w:val="center"/>
          </w:tcPr>
          <w:p w:rsidR="00E52F91" w:rsidRDefault="00E52F91" w:rsidP="00B72F1A">
            <w:pPr>
              <w:jc w:val="center"/>
              <w:rPr>
                <w:rFonts w:ascii="仿宋" w:eastAsia="仿宋" w:hAnsi="仿宋"/>
                <w:sz w:val="24"/>
                <w:szCs w:val="24"/>
              </w:rPr>
            </w:pPr>
          </w:p>
        </w:tc>
        <w:tc>
          <w:tcPr>
            <w:tcW w:w="1048" w:type="dxa"/>
            <w:gridSpan w:val="2"/>
            <w:vAlign w:val="center"/>
          </w:tcPr>
          <w:p w:rsidR="00E52F91" w:rsidRDefault="00E52F91" w:rsidP="00B72F1A">
            <w:pPr>
              <w:jc w:val="center"/>
              <w:rPr>
                <w:rFonts w:ascii="仿宋" w:eastAsia="仿宋" w:hAnsi="仿宋"/>
                <w:sz w:val="24"/>
                <w:szCs w:val="24"/>
              </w:rPr>
            </w:pPr>
          </w:p>
        </w:tc>
      </w:tr>
      <w:tr w:rsidR="00E52F91" w:rsidTr="00B72F1A">
        <w:trPr>
          <w:trHeight w:val="551"/>
        </w:trPr>
        <w:tc>
          <w:tcPr>
            <w:tcW w:w="625" w:type="dxa"/>
            <w:vAlign w:val="center"/>
          </w:tcPr>
          <w:p w:rsidR="00E52F91" w:rsidRDefault="00E52F91" w:rsidP="00B72F1A">
            <w:pPr>
              <w:jc w:val="center"/>
              <w:rPr>
                <w:rFonts w:ascii="仿宋" w:eastAsia="仿宋" w:hAnsi="仿宋"/>
                <w:sz w:val="24"/>
                <w:szCs w:val="24"/>
              </w:rPr>
            </w:pPr>
          </w:p>
        </w:tc>
        <w:tc>
          <w:tcPr>
            <w:tcW w:w="2035" w:type="dxa"/>
            <w:gridSpan w:val="5"/>
            <w:vAlign w:val="center"/>
          </w:tcPr>
          <w:p w:rsidR="00E52F91" w:rsidRDefault="00E52F91" w:rsidP="00B72F1A">
            <w:pPr>
              <w:jc w:val="center"/>
              <w:rPr>
                <w:rFonts w:ascii="仿宋" w:eastAsia="仿宋" w:hAnsi="仿宋"/>
                <w:sz w:val="24"/>
                <w:szCs w:val="24"/>
              </w:rPr>
            </w:pPr>
          </w:p>
        </w:tc>
        <w:tc>
          <w:tcPr>
            <w:tcW w:w="1276" w:type="dxa"/>
            <w:gridSpan w:val="4"/>
            <w:vAlign w:val="center"/>
          </w:tcPr>
          <w:p w:rsidR="00E52F91" w:rsidRDefault="00E52F91" w:rsidP="00B72F1A">
            <w:pPr>
              <w:jc w:val="center"/>
              <w:rPr>
                <w:rFonts w:ascii="仿宋" w:eastAsia="仿宋" w:hAnsi="仿宋"/>
                <w:sz w:val="24"/>
                <w:szCs w:val="24"/>
              </w:rPr>
            </w:pPr>
          </w:p>
        </w:tc>
        <w:tc>
          <w:tcPr>
            <w:tcW w:w="850" w:type="dxa"/>
            <w:gridSpan w:val="3"/>
            <w:vAlign w:val="center"/>
          </w:tcPr>
          <w:p w:rsidR="00E52F91" w:rsidRDefault="00E52F91" w:rsidP="00B72F1A">
            <w:pPr>
              <w:jc w:val="center"/>
              <w:rPr>
                <w:rFonts w:ascii="仿宋" w:eastAsia="仿宋" w:hAnsi="仿宋"/>
                <w:sz w:val="24"/>
                <w:szCs w:val="24"/>
              </w:rPr>
            </w:pPr>
          </w:p>
        </w:tc>
        <w:tc>
          <w:tcPr>
            <w:tcW w:w="1418" w:type="dxa"/>
            <w:gridSpan w:val="5"/>
            <w:vAlign w:val="center"/>
          </w:tcPr>
          <w:p w:rsidR="00E52F91" w:rsidRDefault="00E52F91" w:rsidP="00B72F1A">
            <w:pPr>
              <w:jc w:val="center"/>
              <w:rPr>
                <w:rFonts w:ascii="仿宋" w:eastAsia="仿宋" w:hAnsi="仿宋"/>
                <w:sz w:val="24"/>
                <w:szCs w:val="24"/>
              </w:rPr>
            </w:pPr>
          </w:p>
        </w:tc>
        <w:tc>
          <w:tcPr>
            <w:tcW w:w="1270" w:type="dxa"/>
            <w:gridSpan w:val="7"/>
            <w:vAlign w:val="center"/>
          </w:tcPr>
          <w:p w:rsidR="00E52F91" w:rsidRDefault="00E52F91" w:rsidP="00B72F1A">
            <w:pPr>
              <w:jc w:val="center"/>
              <w:rPr>
                <w:rFonts w:ascii="仿宋" w:eastAsia="仿宋" w:hAnsi="仿宋"/>
                <w:sz w:val="24"/>
                <w:szCs w:val="24"/>
              </w:rPr>
            </w:pPr>
          </w:p>
        </w:tc>
        <w:tc>
          <w:tcPr>
            <w:tcW w:w="1048" w:type="dxa"/>
            <w:gridSpan w:val="2"/>
            <w:vAlign w:val="center"/>
          </w:tcPr>
          <w:p w:rsidR="00E52F91" w:rsidRDefault="00E52F91" w:rsidP="00B72F1A">
            <w:pPr>
              <w:jc w:val="center"/>
              <w:rPr>
                <w:rFonts w:ascii="仿宋" w:eastAsia="仿宋" w:hAnsi="仿宋"/>
                <w:sz w:val="24"/>
                <w:szCs w:val="24"/>
              </w:rPr>
            </w:pPr>
          </w:p>
        </w:tc>
      </w:tr>
      <w:tr w:rsidR="00E52F91" w:rsidTr="00B72F1A">
        <w:trPr>
          <w:trHeight w:val="551"/>
        </w:trPr>
        <w:tc>
          <w:tcPr>
            <w:tcW w:w="625" w:type="dxa"/>
            <w:vAlign w:val="center"/>
          </w:tcPr>
          <w:p w:rsidR="00E52F91" w:rsidRDefault="00E52F91" w:rsidP="00B72F1A">
            <w:pPr>
              <w:jc w:val="center"/>
              <w:rPr>
                <w:rFonts w:ascii="仿宋" w:eastAsia="仿宋" w:hAnsi="仿宋"/>
                <w:sz w:val="24"/>
                <w:szCs w:val="24"/>
              </w:rPr>
            </w:pPr>
          </w:p>
        </w:tc>
        <w:tc>
          <w:tcPr>
            <w:tcW w:w="2035" w:type="dxa"/>
            <w:gridSpan w:val="5"/>
            <w:vAlign w:val="center"/>
          </w:tcPr>
          <w:p w:rsidR="00E52F91" w:rsidRDefault="00E52F91" w:rsidP="00B72F1A">
            <w:pPr>
              <w:jc w:val="center"/>
              <w:rPr>
                <w:rFonts w:ascii="仿宋" w:eastAsia="仿宋" w:hAnsi="仿宋"/>
                <w:sz w:val="24"/>
                <w:szCs w:val="24"/>
              </w:rPr>
            </w:pPr>
          </w:p>
        </w:tc>
        <w:tc>
          <w:tcPr>
            <w:tcW w:w="1276" w:type="dxa"/>
            <w:gridSpan w:val="4"/>
            <w:vAlign w:val="center"/>
          </w:tcPr>
          <w:p w:rsidR="00E52F91" w:rsidRDefault="00E52F91" w:rsidP="00B72F1A">
            <w:pPr>
              <w:jc w:val="center"/>
              <w:rPr>
                <w:rFonts w:ascii="仿宋" w:eastAsia="仿宋" w:hAnsi="仿宋"/>
                <w:sz w:val="24"/>
                <w:szCs w:val="24"/>
              </w:rPr>
            </w:pPr>
          </w:p>
        </w:tc>
        <w:tc>
          <w:tcPr>
            <w:tcW w:w="850" w:type="dxa"/>
            <w:gridSpan w:val="3"/>
            <w:vAlign w:val="center"/>
          </w:tcPr>
          <w:p w:rsidR="00E52F91" w:rsidRDefault="00E52F91" w:rsidP="00B72F1A">
            <w:pPr>
              <w:jc w:val="center"/>
              <w:rPr>
                <w:rFonts w:ascii="仿宋" w:eastAsia="仿宋" w:hAnsi="仿宋"/>
                <w:sz w:val="24"/>
                <w:szCs w:val="24"/>
              </w:rPr>
            </w:pPr>
          </w:p>
        </w:tc>
        <w:tc>
          <w:tcPr>
            <w:tcW w:w="1418" w:type="dxa"/>
            <w:gridSpan w:val="5"/>
            <w:vAlign w:val="center"/>
          </w:tcPr>
          <w:p w:rsidR="00E52F91" w:rsidRDefault="00E52F91" w:rsidP="00B72F1A">
            <w:pPr>
              <w:jc w:val="center"/>
              <w:rPr>
                <w:rFonts w:ascii="仿宋" w:eastAsia="仿宋" w:hAnsi="仿宋"/>
                <w:sz w:val="24"/>
                <w:szCs w:val="24"/>
              </w:rPr>
            </w:pPr>
          </w:p>
        </w:tc>
        <w:tc>
          <w:tcPr>
            <w:tcW w:w="1270" w:type="dxa"/>
            <w:gridSpan w:val="7"/>
            <w:vAlign w:val="center"/>
          </w:tcPr>
          <w:p w:rsidR="00E52F91" w:rsidRDefault="00E52F91" w:rsidP="00B72F1A">
            <w:pPr>
              <w:jc w:val="center"/>
              <w:rPr>
                <w:rFonts w:ascii="仿宋" w:eastAsia="仿宋" w:hAnsi="仿宋"/>
                <w:sz w:val="24"/>
                <w:szCs w:val="24"/>
              </w:rPr>
            </w:pPr>
          </w:p>
        </w:tc>
        <w:tc>
          <w:tcPr>
            <w:tcW w:w="1048" w:type="dxa"/>
            <w:gridSpan w:val="2"/>
            <w:vAlign w:val="center"/>
          </w:tcPr>
          <w:p w:rsidR="00E52F91" w:rsidRDefault="00E52F91" w:rsidP="00B72F1A">
            <w:pPr>
              <w:jc w:val="center"/>
              <w:rPr>
                <w:rFonts w:ascii="仿宋" w:eastAsia="仿宋" w:hAnsi="仿宋"/>
                <w:sz w:val="24"/>
                <w:szCs w:val="24"/>
              </w:rPr>
            </w:pPr>
          </w:p>
        </w:tc>
      </w:tr>
      <w:tr w:rsidR="00E52F91" w:rsidTr="00B72F1A">
        <w:trPr>
          <w:trHeight w:val="551"/>
        </w:trPr>
        <w:tc>
          <w:tcPr>
            <w:tcW w:w="8522" w:type="dxa"/>
            <w:gridSpan w:val="27"/>
            <w:vAlign w:val="center"/>
          </w:tcPr>
          <w:p w:rsidR="00E52F91" w:rsidRDefault="00E52F91" w:rsidP="00B72F1A">
            <w:pPr>
              <w:jc w:val="left"/>
              <w:rPr>
                <w:rFonts w:ascii="仿宋" w:eastAsia="仿宋" w:hAnsi="仿宋"/>
                <w:sz w:val="24"/>
                <w:szCs w:val="24"/>
              </w:rPr>
            </w:pPr>
            <w:r>
              <w:rPr>
                <w:rFonts w:ascii="仿宋" w:eastAsia="仿宋" w:hAnsi="仿宋" w:hint="eastAsia"/>
                <w:sz w:val="24"/>
                <w:szCs w:val="24"/>
              </w:rPr>
              <w:t>8．主要新产品/新装备/新工艺/新材料开发情况（按重要性排序）</w:t>
            </w:r>
          </w:p>
        </w:tc>
      </w:tr>
      <w:tr w:rsidR="00E52F91" w:rsidTr="00B72F1A">
        <w:trPr>
          <w:trHeight w:val="551"/>
        </w:trPr>
        <w:tc>
          <w:tcPr>
            <w:tcW w:w="625" w:type="dxa"/>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序号</w:t>
            </w:r>
          </w:p>
        </w:tc>
        <w:tc>
          <w:tcPr>
            <w:tcW w:w="2380" w:type="dxa"/>
            <w:gridSpan w:val="6"/>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名称</w:t>
            </w:r>
          </w:p>
        </w:tc>
        <w:tc>
          <w:tcPr>
            <w:tcW w:w="1418" w:type="dxa"/>
            <w:gridSpan w:val="5"/>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创新性</w:t>
            </w:r>
          </w:p>
        </w:tc>
        <w:tc>
          <w:tcPr>
            <w:tcW w:w="1134" w:type="dxa"/>
            <w:gridSpan w:val="4"/>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开发阶段</w:t>
            </w:r>
          </w:p>
        </w:tc>
        <w:tc>
          <w:tcPr>
            <w:tcW w:w="1701" w:type="dxa"/>
            <w:gridSpan w:val="7"/>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功能、应用领域（限50字）</w:t>
            </w:r>
          </w:p>
        </w:tc>
        <w:tc>
          <w:tcPr>
            <w:tcW w:w="1264" w:type="dxa"/>
            <w:gridSpan w:val="4"/>
            <w:vAlign w:val="center"/>
          </w:tcPr>
          <w:p w:rsidR="00E52F91" w:rsidRDefault="00E52F91" w:rsidP="00B72F1A">
            <w:pPr>
              <w:jc w:val="center"/>
              <w:rPr>
                <w:rFonts w:ascii="仿宋" w:eastAsia="仿宋" w:hAnsi="仿宋"/>
                <w:sz w:val="24"/>
                <w:szCs w:val="24"/>
              </w:rPr>
            </w:pPr>
            <w:r>
              <w:rPr>
                <w:rFonts w:ascii="仿宋" w:eastAsia="仿宋" w:hAnsi="仿宋" w:hint="eastAsia"/>
                <w:sz w:val="24"/>
                <w:szCs w:val="24"/>
              </w:rPr>
              <w:t>经济效益（限50字）</w:t>
            </w:r>
          </w:p>
        </w:tc>
      </w:tr>
      <w:tr w:rsidR="00E52F91" w:rsidTr="00B72F1A">
        <w:trPr>
          <w:trHeight w:val="551"/>
        </w:trPr>
        <w:tc>
          <w:tcPr>
            <w:tcW w:w="625" w:type="dxa"/>
            <w:vAlign w:val="center"/>
          </w:tcPr>
          <w:p w:rsidR="00E52F91" w:rsidRDefault="00E52F91" w:rsidP="00B72F1A">
            <w:pPr>
              <w:jc w:val="center"/>
              <w:rPr>
                <w:rFonts w:ascii="仿宋" w:eastAsia="仿宋" w:hAnsi="仿宋"/>
                <w:sz w:val="24"/>
                <w:szCs w:val="24"/>
              </w:rPr>
            </w:pPr>
          </w:p>
        </w:tc>
        <w:tc>
          <w:tcPr>
            <w:tcW w:w="2380" w:type="dxa"/>
            <w:gridSpan w:val="6"/>
            <w:vAlign w:val="center"/>
          </w:tcPr>
          <w:p w:rsidR="00E52F91" w:rsidRDefault="00E52F91" w:rsidP="00B72F1A">
            <w:pPr>
              <w:jc w:val="center"/>
              <w:rPr>
                <w:rFonts w:ascii="仿宋" w:eastAsia="仿宋" w:hAnsi="仿宋"/>
                <w:sz w:val="24"/>
                <w:szCs w:val="24"/>
              </w:rPr>
            </w:pPr>
          </w:p>
        </w:tc>
        <w:tc>
          <w:tcPr>
            <w:tcW w:w="1418" w:type="dxa"/>
            <w:gridSpan w:val="5"/>
            <w:vAlign w:val="center"/>
          </w:tcPr>
          <w:p w:rsidR="00E52F91" w:rsidRDefault="00E52F91" w:rsidP="00B72F1A">
            <w:pPr>
              <w:jc w:val="center"/>
              <w:rPr>
                <w:rFonts w:ascii="仿宋" w:eastAsia="仿宋" w:hAnsi="仿宋"/>
                <w:sz w:val="24"/>
                <w:szCs w:val="24"/>
              </w:rPr>
            </w:pPr>
          </w:p>
        </w:tc>
        <w:tc>
          <w:tcPr>
            <w:tcW w:w="1134" w:type="dxa"/>
            <w:gridSpan w:val="4"/>
            <w:vAlign w:val="center"/>
          </w:tcPr>
          <w:p w:rsidR="00E52F91" w:rsidRDefault="00E52F91" w:rsidP="00B72F1A">
            <w:pPr>
              <w:jc w:val="center"/>
              <w:rPr>
                <w:rFonts w:ascii="仿宋" w:eastAsia="仿宋" w:hAnsi="仿宋"/>
                <w:sz w:val="24"/>
                <w:szCs w:val="24"/>
              </w:rPr>
            </w:pPr>
          </w:p>
        </w:tc>
        <w:tc>
          <w:tcPr>
            <w:tcW w:w="1701" w:type="dxa"/>
            <w:gridSpan w:val="7"/>
            <w:vAlign w:val="center"/>
          </w:tcPr>
          <w:p w:rsidR="00E52F91" w:rsidRDefault="00E52F91" w:rsidP="00B72F1A">
            <w:pPr>
              <w:jc w:val="center"/>
              <w:rPr>
                <w:rFonts w:ascii="仿宋" w:eastAsia="仿宋" w:hAnsi="仿宋"/>
                <w:sz w:val="24"/>
                <w:szCs w:val="24"/>
              </w:rPr>
            </w:pPr>
          </w:p>
        </w:tc>
        <w:tc>
          <w:tcPr>
            <w:tcW w:w="1264" w:type="dxa"/>
            <w:gridSpan w:val="4"/>
            <w:vAlign w:val="center"/>
          </w:tcPr>
          <w:p w:rsidR="00E52F91" w:rsidRDefault="00E52F91" w:rsidP="00B72F1A">
            <w:pPr>
              <w:jc w:val="center"/>
              <w:rPr>
                <w:rFonts w:ascii="仿宋" w:eastAsia="仿宋" w:hAnsi="仿宋"/>
                <w:sz w:val="24"/>
                <w:szCs w:val="24"/>
              </w:rPr>
            </w:pPr>
          </w:p>
        </w:tc>
      </w:tr>
      <w:tr w:rsidR="00E52F91" w:rsidTr="00B72F1A">
        <w:trPr>
          <w:trHeight w:val="551"/>
        </w:trPr>
        <w:tc>
          <w:tcPr>
            <w:tcW w:w="625" w:type="dxa"/>
            <w:vAlign w:val="center"/>
          </w:tcPr>
          <w:p w:rsidR="00E52F91" w:rsidRDefault="00E52F91" w:rsidP="00B72F1A">
            <w:pPr>
              <w:jc w:val="center"/>
              <w:rPr>
                <w:rFonts w:ascii="仿宋" w:eastAsia="仿宋" w:hAnsi="仿宋"/>
                <w:sz w:val="24"/>
                <w:szCs w:val="24"/>
              </w:rPr>
            </w:pPr>
          </w:p>
        </w:tc>
        <w:tc>
          <w:tcPr>
            <w:tcW w:w="2380" w:type="dxa"/>
            <w:gridSpan w:val="6"/>
            <w:vAlign w:val="center"/>
          </w:tcPr>
          <w:p w:rsidR="00E52F91" w:rsidRDefault="00E52F91" w:rsidP="00B72F1A">
            <w:pPr>
              <w:jc w:val="center"/>
              <w:rPr>
                <w:rFonts w:ascii="仿宋" w:eastAsia="仿宋" w:hAnsi="仿宋"/>
                <w:sz w:val="24"/>
                <w:szCs w:val="24"/>
              </w:rPr>
            </w:pPr>
          </w:p>
        </w:tc>
        <w:tc>
          <w:tcPr>
            <w:tcW w:w="1418" w:type="dxa"/>
            <w:gridSpan w:val="5"/>
            <w:vAlign w:val="center"/>
          </w:tcPr>
          <w:p w:rsidR="00E52F91" w:rsidRDefault="00E52F91" w:rsidP="00B72F1A">
            <w:pPr>
              <w:jc w:val="center"/>
              <w:rPr>
                <w:rFonts w:ascii="仿宋" w:eastAsia="仿宋" w:hAnsi="仿宋"/>
                <w:sz w:val="24"/>
                <w:szCs w:val="24"/>
              </w:rPr>
            </w:pPr>
          </w:p>
        </w:tc>
        <w:tc>
          <w:tcPr>
            <w:tcW w:w="1134" w:type="dxa"/>
            <w:gridSpan w:val="4"/>
            <w:vAlign w:val="center"/>
          </w:tcPr>
          <w:p w:rsidR="00E52F91" w:rsidRDefault="00E52F91" w:rsidP="00B72F1A">
            <w:pPr>
              <w:jc w:val="center"/>
              <w:rPr>
                <w:rFonts w:ascii="仿宋" w:eastAsia="仿宋" w:hAnsi="仿宋"/>
                <w:sz w:val="24"/>
                <w:szCs w:val="24"/>
              </w:rPr>
            </w:pPr>
          </w:p>
        </w:tc>
        <w:tc>
          <w:tcPr>
            <w:tcW w:w="1701" w:type="dxa"/>
            <w:gridSpan w:val="7"/>
            <w:vAlign w:val="center"/>
          </w:tcPr>
          <w:p w:rsidR="00E52F91" w:rsidRDefault="00E52F91" w:rsidP="00B72F1A">
            <w:pPr>
              <w:jc w:val="center"/>
              <w:rPr>
                <w:rFonts w:ascii="仿宋" w:eastAsia="仿宋" w:hAnsi="仿宋"/>
                <w:sz w:val="24"/>
                <w:szCs w:val="24"/>
              </w:rPr>
            </w:pPr>
          </w:p>
        </w:tc>
        <w:tc>
          <w:tcPr>
            <w:tcW w:w="1264" w:type="dxa"/>
            <w:gridSpan w:val="4"/>
            <w:vAlign w:val="center"/>
          </w:tcPr>
          <w:p w:rsidR="00E52F91" w:rsidRDefault="00E52F91" w:rsidP="00B72F1A">
            <w:pPr>
              <w:jc w:val="center"/>
              <w:rPr>
                <w:rFonts w:ascii="仿宋" w:eastAsia="仿宋" w:hAnsi="仿宋"/>
                <w:sz w:val="24"/>
                <w:szCs w:val="24"/>
              </w:rPr>
            </w:pPr>
          </w:p>
        </w:tc>
      </w:tr>
      <w:tr w:rsidR="00E52F91" w:rsidTr="00B72F1A">
        <w:trPr>
          <w:trHeight w:val="551"/>
        </w:trPr>
        <w:tc>
          <w:tcPr>
            <w:tcW w:w="625" w:type="dxa"/>
            <w:vAlign w:val="center"/>
          </w:tcPr>
          <w:p w:rsidR="00E52F91" w:rsidRDefault="00E52F91" w:rsidP="00B72F1A">
            <w:pPr>
              <w:jc w:val="center"/>
              <w:rPr>
                <w:rFonts w:ascii="仿宋" w:eastAsia="仿宋" w:hAnsi="仿宋"/>
                <w:sz w:val="24"/>
                <w:szCs w:val="24"/>
              </w:rPr>
            </w:pPr>
          </w:p>
        </w:tc>
        <w:tc>
          <w:tcPr>
            <w:tcW w:w="2380" w:type="dxa"/>
            <w:gridSpan w:val="6"/>
            <w:vAlign w:val="center"/>
          </w:tcPr>
          <w:p w:rsidR="00E52F91" w:rsidRDefault="00E52F91" w:rsidP="00B72F1A">
            <w:pPr>
              <w:jc w:val="center"/>
              <w:rPr>
                <w:rFonts w:ascii="仿宋" w:eastAsia="仿宋" w:hAnsi="仿宋"/>
                <w:sz w:val="24"/>
                <w:szCs w:val="24"/>
              </w:rPr>
            </w:pPr>
          </w:p>
        </w:tc>
        <w:tc>
          <w:tcPr>
            <w:tcW w:w="1418" w:type="dxa"/>
            <w:gridSpan w:val="5"/>
            <w:vAlign w:val="center"/>
          </w:tcPr>
          <w:p w:rsidR="00E52F91" w:rsidRDefault="00E52F91" w:rsidP="00B72F1A">
            <w:pPr>
              <w:jc w:val="center"/>
              <w:rPr>
                <w:rFonts w:ascii="仿宋" w:eastAsia="仿宋" w:hAnsi="仿宋"/>
                <w:sz w:val="24"/>
                <w:szCs w:val="24"/>
              </w:rPr>
            </w:pPr>
          </w:p>
        </w:tc>
        <w:tc>
          <w:tcPr>
            <w:tcW w:w="1134" w:type="dxa"/>
            <w:gridSpan w:val="4"/>
            <w:vAlign w:val="center"/>
          </w:tcPr>
          <w:p w:rsidR="00E52F91" w:rsidRDefault="00E52F91" w:rsidP="00B72F1A">
            <w:pPr>
              <w:jc w:val="center"/>
              <w:rPr>
                <w:rFonts w:ascii="仿宋" w:eastAsia="仿宋" w:hAnsi="仿宋"/>
                <w:sz w:val="24"/>
                <w:szCs w:val="24"/>
              </w:rPr>
            </w:pPr>
          </w:p>
        </w:tc>
        <w:tc>
          <w:tcPr>
            <w:tcW w:w="1701" w:type="dxa"/>
            <w:gridSpan w:val="7"/>
            <w:vAlign w:val="center"/>
          </w:tcPr>
          <w:p w:rsidR="00E52F91" w:rsidRDefault="00E52F91" w:rsidP="00B72F1A">
            <w:pPr>
              <w:jc w:val="center"/>
              <w:rPr>
                <w:rFonts w:ascii="仿宋" w:eastAsia="仿宋" w:hAnsi="仿宋"/>
                <w:sz w:val="24"/>
                <w:szCs w:val="24"/>
              </w:rPr>
            </w:pPr>
          </w:p>
        </w:tc>
        <w:tc>
          <w:tcPr>
            <w:tcW w:w="1264" w:type="dxa"/>
            <w:gridSpan w:val="4"/>
            <w:vAlign w:val="center"/>
          </w:tcPr>
          <w:p w:rsidR="00E52F91" w:rsidRDefault="00E52F91" w:rsidP="00B72F1A">
            <w:pPr>
              <w:jc w:val="center"/>
              <w:rPr>
                <w:rFonts w:ascii="仿宋" w:eastAsia="仿宋" w:hAnsi="仿宋"/>
                <w:sz w:val="24"/>
                <w:szCs w:val="24"/>
              </w:rPr>
            </w:pPr>
          </w:p>
        </w:tc>
      </w:tr>
      <w:tr w:rsidR="00E52F91" w:rsidTr="00B72F1A">
        <w:trPr>
          <w:trHeight w:val="551"/>
        </w:trPr>
        <w:tc>
          <w:tcPr>
            <w:tcW w:w="8522" w:type="dxa"/>
            <w:gridSpan w:val="27"/>
            <w:vAlign w:val="center"/>
          </w:tcPr>
          <w:p w:rsidR="00E52F91" w:rsidRDefault="00E52F91" w:rsidP="00B72F1A">
            <w:pPr>
              <w:jc w:val="left"/>
              <w:rPr>
                <w:rFonts w:ascii="仿宋" w:eastAsia="仿宋" w:hAnsi="仿宋"/>
                <w:sz w:val="24"/>
                <w:szCs w:val="24"/>
              </w:rPr>
            </w:pPr>
            <w:r>
              <w:rPr>
                <w:rFonts w:ascii="仿宋" w:eastAsia="仿宋" w:hAnsi="仿宋" w:hint="eastAsia"/>
                <w:sz w:val="24"/>
                <w:szCs w:val="24"/>
              </w:rPr>
              <w:t>9．其他重要成果及业绩、贡献（300字以内）</w:t>
            </w:r>
          </w:p>
        </w:tc>
      </w:tr>
      <w:tr w:rsidR="00E52F91" w:rsidTr="00B72F1A">
        <w:trPr>
          <w:trHeight w:val="3142"/>
        </w:trPr>
        <w:tc>
          <w:tcPr>
            <w:tcW w:w="8522" w:type="dxa"/>
            <w:gridSpan w:val="27"/>
            <w:vAlign w:val="center"/>
          </w:tcPr>
          <w:p w:rsidR="00E52F91" w:rsidRDefault="00E52F91" w:rsidP="00B72F1A">
            <w:pPr>
              <w:jc w:val="center"/>
              <w:rPr>
                <w:rFonts w:ascii="仿宋" w:eastAsia="仿宋" w:hAnsi="仿宋"/>
                <w:sz w:val="24"/>
                <w:szCs w:val="24"/>
              </w:rPr>
            </w:pPr>
          </w:p>
          <w:p w:rsidR="00E52F91" w:rsidRDefault="00E52F91" w:rsidP="00B72F1A">
            <w:pPr>
              <w:jc w:val="center"/>
              <w:rPr>
                <w:rFonts w:ascii="仿宋" w:eastAsia="仿宋" w:hAnsi="仿宋"/>
                <w:sz w:val="24"/>
                <w:szCs w:val="24"/>
              </w:rPr>
            </w:pPr>
          </w:p>
          <w:p w:rsidR="00E52F91" w:rsidRDefault="00E52F91" w:rsidP="00B72F1A">
            <w:pPr>
              <w:jc w:val="center"/>
              <w:rPr>
                <w:rFonts w:ascii="仿宋" w:eastAsia="仿宋" w:hAnsi="仿宋"/>
                <w:sz w:val="24"/>
                <w:szCs w:val="24"/>
              </w:rPr>
            </w:pPr>
          </w:p>
          <w:p w:rsidR="00E52F91" w:rsidRDefault="00E52F91" w:rsidP="00B72F1A">
            <w:pPr>
              <w:jc w:val="center"/>
              <w:rPr>
                <w:rFonts w:ascii="仿宋" w:eastAsia="仿宋" w:hAnsi="仿宋"/>
                <w:sz w:val="24"/>
                <w:szCs w:val="24"/>
              </w:rPr>
            </w:pPr>
          </w:p>
          <w:p w:rsidR="00E52F91" w:rsidRDefault="00E52F91" w:rsidP="00B72F1A">
            <w:pPr>
              <w:jc w:val="center"/>
              <w:rPr>
                <w:rFonts w:ascii="仿宋" w:eastAsia="仿宋" w:hAnsi="仿宋"/>
                <w:sz w:val="24"/>
                <w:szCs w:val="24"/>
              </w:rPr>
            </w:pPr>
          </w:p>
          <w:p w:rsidR="00E52F91" w:rsidRDefault="00E52F91" w:rsidP="00B72F1A">
            <w:pPr>
              <w:jc w:val="center"/>
              <w:rPr>
                <w:rFonts w:ascii="仿宋" w:eastAsia="仿宋" w:hAnsi="仿宋"/>
                <w:sz w:val="24"/>
                <w:szCs w:val="24"/>
              </w:rPr>
            </w:pPr>
          </w:p>
          <w:p w:rsidR="00E52F91" w:rsidRDefault="00E52F91" w:rsidP="00B72F1A">
            <w:pPr>
              <w:jc w:val="center"/>
              <w:rPr>
                <w:rFonts w:ascii="仿宋" w:eastAsia="仿宋" w:hAnsi="仿宋"/>
                <w:sz w:val="24"/>
                <w:szCs w:val="24"/>
              </w:rPr>
            </w:pPr>
          </w:p>
          <w:p w:rsidR="00E52F91" w:rsidRDefault="00E52F91" w:rsidP="00B72F1A">
            <w:pPr>
              <w:jc w:val="center"/>
              <w:rPr>
                <w:rFonts w:ascii="仿宋" w:eastAsia="仿宋" w:hAnsi="仿宋"/>
                <w:sz w:val="24"/>
                <w:szCs w:val="24"/>
              </w:rPr>
            </w:pPr>
          </w:p>
          <w:p w:rsidR="00E52F91" w:rsidRDefault="00E52F91" w:rsidP="00B72F1A">
            <w:pPr>
              <w:jc w:val="center"/>
              <w:rPr>
                <w:rFonts w:ascii="仿宋" w:eastAsia="仿宋" w:hAnsi="仿宋"/>
                <w:sz w:val="24"/>
                <w:szCs w:val="24"/>
              </w:rPr>
            </w:pPr>
          </w:p>
        </w:tc>
      </w:tr>
    </w:tbl>
    <w:p w:rsidR="00E52F91" w:rsidRDefault="00E52F91" w:rsidP="00E52F91">
      <w:pPr>
        <w:numPr>
          <w:ilvl w:val="0"/>
          <w:numId w:val="3"/>
        </w:numPr>
        <w:rPr>
          <w:rFonts w:ascii="仿宋" w:eastAsia="仿宋" w:hAnsi="仿宋"/>
          <w:b/>
          <w:sz w:val="30"/>
        </w:rPr>
      </w:pPr>
      <w:r>
        <w:rPr>
          <w:rFonts w:ascii="仿宋" w:eastAsia="仿宋" w:hAnsi="仿宋" w:hint="eastAsia"/>
          <w:b/>
          <w:sz w:val="30"/>
        </w:rPr>
        <w:lastRenderedPageBreak/>
        <w:t>推荐人选自我评价</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14"/>
      </w:tblGrid>
      <w:tr w:rsidR="00E52F91" w:rsidTr="00B72F1A">
        <w:tc>
          <w:tcPr>
            <w:tcW w:w="8414" w:type="dxa"/>
          </w:tcPr>
          <w:p w:rsidR="00E52F91" w:rsidRDefault="00E52F91" w:rsidP="00B72F1A">
            <w:pPr>
              <w:tabs>
                <w:tab w:val="left" w:pos="438"/>
              </w:tabs>
              <w:spacing w:line="360" w:lineRule="auto"/>
              <w:rPr>
                <w:rFonts w:ascii="Times New Roman" w:eastAsia="仿宋" w:hAnsi="Times New Roman"/>
                <w:kern w:val="0"/>
                <w:sz w:val="24"/>
                <w:szCs w:val="24"/>
              </w:rPr>
            </w:pPr>
            <w:r>
              <w:rPr>
                <w:rFonts w:ascii="Times New Roman" w:eastAsia="仿宋" w:hAnsi="Times New Roman" w:hint="eastAsia"/>
                <w:kern w:val="0"/>
                <w:sz w:val="24"/>
                <w:szCs w:val="24"/>
              </w:rPr>
              <w:t>主要包括研究能力、学术或技术水平、对所属技术领域和相关产业影响等方面的情况。</w:t>
            </w:r>
            <w:r>
              <w:rPr>
                <w:rFonts w:ascii="Times New Roman" w:eastAsia="仿宋" w:hAnsi="Times New Roman"/>
                <w:kern w:val="0"/>
                <w:sz w:val="24"/>
                <w:szCs w:val="24"/>
              </w:rPr>
              <w:t>（</w:t>
            </w:r>
            <w:r>
              <w:rPr>
                <w:rFonts w:ascii="Times New Roman" w:eastAsia="仿宋" w:hAnsi="Times New Roman" w:hint="eastAsia"/>
                <w:kern w:val="0"/>
                <w:sz w:val="24"/>
                <w:szCs w:val="24"/>
              </w:rPr>
              <w:t>5</w:t>
            </w:r>
            <w:r>
              <w:rPr>
                <w:rFonts w:ascii="Times New Roman" w:eastAsia="仿宋" w:hAnsi="Times New Roman"/>
                <w:kern w:val="0"/>
                <w:sz w:val="24"/>
                <w:szCs w:val="24"/>
              </w:rPr>
              <w:t>00</w:t>
            </w:r>
            <w:r>
              <w:rPr>
                <w:rFonts w:ascii="Times New Roman" w:eastAsia="仿宋" w:hAnsi="Times New Roman"/>
                <w:kern w:val="0"/>
                <w:sz w:val="24"/>
                <w:szCs w:val="24"/>
              </w:rPr>
              <w:t>字以内）</w:t>
            </w:r>
          </w:p>
          <w:p w:rsidR="00E52F91" w:rsidRDefault="00E52F91" w:rsidP="00B72F1A">
            <w:pPr>
              <w:tabs>
                <w:tab w:val="left" w:pos="438"/>
              </w:tabs>
              <w:spacing w:line="360" w:lineRule="auto"/>
              <w:rPr>
                <w:rFonts w:ascii="Times New Roman" w:eastAsia="仿宋" w:hAnsi="Times New Roman"/>
                <w:kern w:val="0"/>
                <w:sz w:val="24"/>
                <w:szCs w:val="24"/>
              </w:rPr>
            </w:pPr>
          </w:p>
          <w:p w:rsidR="00E52F91" w:rsidRDefault="00E52F91" w:rsidP="00B72F1A">
            <w:pPr>
              <w:tabs>
                <w:tab w:val="left" w:pos="438"/>
              </w:tabs>
              <w:spacing w:line="360" w:lineRule="auto"/>
              <w:rPr>
                <w:rFonts w:ascii="Times New Roman" w:eastAsia="仿宋" w:hAnsi="Times New Roman"/>
                <w:kern w:val="0"/>
                <w:sz w:val="24"/>
                <w:szCs w:val="24"/>
              </w:rPr>
            </w:pPr>
          </w:p>
          <w:p w:rsidR="00E52F91" w:rsidRDefault="00E52F91" w:rsidP="00B72F1A">
            <w:pPr>
              <w:tabs>
                <w:tab w:val="left" w:pos="438"/>
              </w:tabs>
              <w:spacing w:line="360" w:lineRule="auto"/>
              <w:rPr>
                <w:rFonts w:ascii="Times New Roman" w:eastAsia="仿宋" w:hAnsi="Times New Roman"/>
                <w:kern w:val="0"/>
                <w:sz w:val="24"/>
                <w:szCs w:val="24"/>
              </w:rPr>
            </w:pPr>
          </w:p>
          <w:p w:rsidR="00E52F91" w:rsidRDefault="00E52F91" w:rsidP="00B72F1A">
            <w:pPr>
              <w:tabs>
                <w:tab w:val="left" w:pos="438"/>
              </w:tabs>
              <w:spacing w:line="360" w:lineRule="auto"/>
              <w:rPr>
                <w:rFonts w:ascii="Times New Roman" w:eastAsia="仿宋" w:hAnsi="Times New Roman"/>
                <w:kern w:val="0"/>
                <w:sz w:val="24"/>
                <w:szCs w:val="24"/>
              </w:rPr>
            </w:pPr>
          </w:p>
          <w:p w:rsidR="00E52F91" w:rsidRDefault="00E52F91" w:rsidP="00B72F1A">
            <w:pPr>
              <w:tabs>
                <w:tab w:val="left" w:pos="438"/>
              </w:tabs>
              <w:spacing w:line="360" w:lineRule="auto"/>
              <w:rPr>
                <w:rFonts w:ascii="Times New Roman" w:eastAsia="仿宋" w:hAnsi="Times New Roman"/>
                <w:kern w:val="0"/>
                <w:sz w:val="24"/>
                <w:szCs w:val="24"/>
              </w:rPr>
            </w:pPr>
          </w:p>
          <w:p w:rsidR="00E52F91" w:rsidRDefault="00E52F91" w:rsidP="00B72F1A">
            <w:pPr>
              <w:tabs>
                <w:tab w:val="left" w:pos="438"/>
              </w:tabs>
              <w:spacing w:line="360" w:lineRule="auto"/>
              <w:rPr>
                <w:rFonts w:ascii="Times New Roman" w:eastAsia="仿宋" w:hAnsi="Times New Roman"/>
                <w:kern w:val="0"/>
                <w:sz w:val="24"/>
                <w:szCs w:val="24"/>
              </w:rPr>
            </w:pPr>
          </w:p>
          <w:p w:rsidR="00E52F91" w:rsidRDefault="00E52F91" w:rsidP="00B72F1A">
            <w:pPr>
              <w:tabs>
                <w:tab w:val="left" w:pos="438"/>
              </w:tabs>
              <w:spacing w:line="360" w:lineRule="auto"/>
              <w:rPr>
                <w:rFonts w:ascii="Times New Roman" w:eastAsia="仿宋" w:hAnsi="Times New Roman"/>
                <w:kern w:val="0"/>
                <w:sz w:val="24"/>
                <w:szCs w:val="24"/>
              </w:rPr>
            </w:pPr>
          </w:p>
          <w:p w:rsidR="00E52F91" w:rsidRDefault="00E52F91" w:rsidP="00B72F1A">
            <w:pPr>
              <w:rPr>
                <w:rFonts w:ascii="Times New Roman" w:hAnsi="Times New Roman"/>
                <w:b/>
                <w:kern w:val="0"/>
                <w:sz w:val="24"/>
                <w:szCs w:val="24"/>
              </w:rPr>
            </w:pPr>
          </w:p>
        </w:tc>
      </w:tr>
    </w:tbl>
    <w:p w:rsidR="00E52F91" w:rsidRDefault="00E52F91" w:rsidP="00E52F91">
      <w:pPr>
        <w:numPr>
          <w:ilvl w:val="0"/>
          <w:numId w:val="3"/>
        </w:numPr>
        <w:rPr>
          <w:rFonts w:ascii="仿宋" w:eastAsia="仿宋" w:hAnsi="仿宋"/>
          <w:b/>
          <w:sz w:val="30"/>
        </w:rPr>
      </w:pPr>
      <w:r>
        <w:rPr>
          <w:rFonts w:ascii="仿宋" w:eastAsia="仿宋" w:hAnsi="仿宋" w:hint="eastAsia"/>
          <w:b/>
          <w:sz w:val="30"/>
        </w:rPr>
        <w:t>当前研究基础及未来研究计划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E52F91" w:rsidTr="00B72F1A">
        <w:trPr>
          <w:trHeight w:val="5751"/>
        </w:trPr>
        <w:tc>
          <w:tcPr>
            <w:tcW w:w="8522" w:type="dxa"/>
          </w:tcPr>
          <w:p w:rsidR="00E52F91" w:rsidRDefault="00E52F91" w:rsidP="00B72F1A">
            <w:pPr>
              <w:tabs>
                <w:tab w:val="left" w:pos="438"/>
              </w:tabs>
              <w:spacing w:line="360" w:lineRule="auto"/>
              <w:rPr>
                <w:rFonts w:ascii="仿宋" w:eastAsia="仿宋" w:hAnsi="仿宋"/>
                <w:b/>
                <w:sz w:val="24"/>
                <w:szCs w:val="24"/>
              </w:rPr>
            </w:pPr>
            <w:r>
              <w:rPr>
                <w:rFonts w:ascii="仿宋" w:eastAsia="仿宋" w:hAnsi="仿宋" w:hint="eastAsia"/>
                <w:b/>
                <w:sz w:val="24"/>
                <w:szCs w:val="24"/>
              </w:rPr>
              <w:t>请按以下提纲编写：</w:t>
            </w:r>
          </w:p>
          <w:p w:rsidR="00E52F91" w:rsidRDefault="00E52F91" w:rsidP="00B72F1A">
            <w:pPr>
              <w:tabs>
                <w:tab w:val="left" w:pos="438"/>
              </w:tabs>
              <w:spacing w:line="360" w:lineRule="auto"/>
              <w:rPr>
                <w:rFonts w:eastAsia="仿宋"/>
                <w:sz w:val="24"/>
                <w:szCs w:val="24"/>
              </w:rPr>
            </w:pPr>
            <w:r>
              <w:rPr>
                <w:rFonts w:eastAsia="仿宋" w:hint="eastAsia"/>
                <w:sz w:val="24"/>
                <w:szCs w:val="24"/>
              </w:rPr>
              <w:t>（一）当前研究基础（</w:t>
            </w:r>
            <w:r>
              <w:rPr>
                <w:rFonts w:eastAsia="仿宋" w:hint="eastAsia"/>
                <w:sz w:val="24"/>
                <w:szCs w:val="24"/>
              </w:rPr>
              <w:t>500</w:t>
            </w:r>
            <w:r>
              <w:rPr>
                <w:rFonts w:eastAsia="仿宋" w:hint="eastAsia"/>
                <w:sz w:val="24"/>
                <w:szCs w:val="24"/>
              </w:rPr>
              <w:t>字以内）</w:t>
            </w:r>
          </w:p>
          <w:p w:rsidR="00E52F91" w:rsidRDefault="00E52F91" w:rsidP="00B72F1A">
            <w:pPr>
              <w:numPr>
                <w:ilvl w:val="0"/>
                <w:numId w:val="4"/>
              </w:numPr>
              <w:tabs>
                <w:tab w:val="left" w:pos="438"/>
                <w:tab w:val="left" w:pos="851"/>
                <w:tab w:val="left" w:pos="933"/>
              </w:tabs>
              <w:spacing w:line="360" w:lineRule="auto"/>
              <w:ind w:left="0" w:firstLineChars="200" w:firstLine="480"/>
              <w:rPr>
                <w:rFonts w:eastAsia="仿宋"/>
                <w:sz w:val="24"/>
                <w:szCs w:val="24"/>
              </w:rPr>
            </w:pPr>
            <w:r>
              <w:rPr>
                <w:rFonts w:eastAsia="仿宋" w:hint="eastAsia"/>
                <w:sz w:val="24"/>
                <w:szCs w:val="24"/>
              </w:rPr>
              <w:t>近</w:t>
            </w:r>
            <w:r>
              <w:rPr>
                <w:rFonts w:eastAsia="仿宋" w:hint="eastAsia"/>
                <w:sz w:val="24"/>
                <w:szCs w:val="24"/>
              </w:rPr>
              <w:t>5</w:t>
            </w:r>
            <w:r>
              <w:rPr>
                <w:rFonts w:eastAsia="仿宋" w:hint="eastAsia"/>
                <w:sz w:val="24"/>
                <w:szCs w:val="24"/>
              </w:rPr>
              <w:t>年相关研究方向的主要科研产出及成果转化应用情况；</w:t>
            </w:r>
          </w:p>
          <w:p w:rsidR="00E52F91" w:rsidRDefault="00E52F91" w:rsidP="00B72F1A">
            <w:pPr>
              <w:numPr>
                <w:ilvl w:val="0"/>
                <w:numId w:val="4"/>
              </w:numPr>
              <w:tabs>
                <w:tab w:val="left" w:pos="438"/>
                <w:tab w:val="left" w:pos="851"/>
                <w:tab w:val="left" w:pos="933"/>
              </w:tabs>
              <w:spacing w:line="360" w:lineRule="auto"/>
              <w:ind w:left="0" w:firstLineChars="200" w:firstLine="480"/>
              <w:rPr>
                <w:rFonts w:eastAsia="仿宋"/>
                <w:sz w:val="24"/>
                <w:szCs w:val="24"/>
              </w:rPr>
            </w:pPr>
            <w:r>
              <w:rPr>
                <w:rFonts w:eastAsia="仿宋" w:hint="eastAsia"/>
                <w:sz w:val="24"/>
                <w:szCs w:val="24"/>
              </w:rPr>
              <w:t>团队建设情况；</w:t>
            </w:r>
          </w:p>
          <w:p w:rsidR="00E52F91" w:rsidRDefault="00E52F91" w:rsidP="00B72F1A">
            <w:pPr>
              <w:numPr>
                <w:ilvl w:val="0"/>
                <w:numId w:val="4"/>
              </w:numPr>
              <w:tabs>
                <w:tab w:val="left" w:pos="438"/>
                <w:tab w:val="left" w:pos="851"/>
                <w:tab w:val="left" w:pos="933"/>
              </w:tabs>
              <w:spacing w:line="360" w:lineRule="auto"/>
              <w:ind w:left="0" w:firstLineChars="200" w:firstLine="480"/>
              <w:rPr>
                <w:rFonts w:eastAsia="仿宋"/>
                <w:sz w:val="24"/>
                <w:szCs w:val="24"/>
              </w:rPr>
            </w:pPr>
            <w:r>
              <w:rPr>
                <w:rFonts w:eastAsia="仿宋" w:hint="eastAsia"/>
                <w:sz w:val="24"/>
                <w:szCs w:val="24"/>
              </w:rPr>
              <w:t>现有的科研条件及环境。</w:t>
            </w:r>
          </w:p>
          <w:p w:rsidR="00E52F91" w:rsidRDefault="00E52F91" w:rsidP="00B72F1A">
            <w:pPr>
              <w:spacing w:line="360" w:lineRule="auto"/>
              <w:rPr>
                <w:rFonts w:eastAsia="仿宋"/>
                <w:sz w:val="24"/>
                <w:szCs w:val="24"/>
              </w:rPr>
            </w:pPr>
            <w:r>
              <w:rPr>
                <w:rFonts w:eastAsia="仿宋" w:hint="eastAsia"/>
                <w:sz w:val="24"/>
                <w:szCs w:val="24"/>
              </w:rPr>
              <w:t>（二）未来</w:t>
            </w:r>
            <w:r>
              <w:rPr>
                <w:rFonts w:eastAsia="仿宋" w:hint="eastAsia"/>
                <w:sz w:val="24"/>
                <w:szCs w:val="24"/>
              </w:rPr>
              <w:t>5</w:t>
            </w:r>
            <w:r>
              <w:rPr>
                <w:rFonts w:eastAsia="仿宋" w:hint="eastAsia"/>
                <w:sz w:val="24"/>
                <w:szCs w:val="24"/>
              </w:rPr>
              <w:t>年研究计划</w:t>
            </w:r>
          </w:p>
          <w:p w:rsidR="00E52F91" w:rsidRDefault="00E52F91" w:rsidP="00B72F1A">
            <w:pPr>
              <w:numPr>
                <w:ilvl w:val="0"/>
                <w:numId w:val="5"/>
              </w:numPr>
              <w:tabs>
                <w:tab w:val="left" w:pos="438"/>
                <w:tab w:val="left" w:pos="851"/>
                <w:tab w:val="left" w:pos="933"/>
              </w:tabs>
              <w:spacing w:line="360" w:lineRule="auto"/>
              <w:ind w:left="0" w:firstLineChars="200" w:firstLine="480"/>
              <w:rPr>
                <w:rFonts w:eastAsia="仿宋"/>
                <w:sz w:val="24"/>
                <w:szCs w:val="24"/>
              </w:rPr>
            </w:pPr>
            <w:r>
              <w:rPr>
                <w:rFonts w:eastAsia="仿宋"/>
                <w:sz w:val="24"/>
                <w:szCs w:val="24"/>
              </w:rPr>
              <w:t>拟开展的研究在</w:t>
            </w:r>
            <w:r>
              <w:rPr>
                <w:rFonts w:eastAsia="仿宋" w:hint="eastAsia"/>
                <w:sz w:val="24"/>
                <w:szCs w:val="24"/>
              </w:rPr>
              <w:t>国内外</w:t>
            </w:r>
            <w:r>
              <w:rPr>
                <w:rFonts w:eastAsia="仿宋"/>
                <w:sz w:val="24"/>
                <w:szCs w:val="24"/>
              </w:rPr>
              <w:t>同领域所处的地位</w:t>
            </w:r>
            <w:r>
              <w:rPr>
                <w:rFonts w:eastAsia="仿宋" w:hint="eastAsia"/>
                <w:sz w:val="24"/>
                <w:szCs w:val="24"/>
              </w:rPr>
              <w:t>（</w:t>
            </w:r>
            <w:r>
              <w:rPr>
                <w:rFonts w:eastAsia="仿宋" w:hint="eastAsia"/>
                <w:sz w:val="24"/>
                <w:szCs w:val="24"/>
              </w:rPr>
              <w:t>200</w:t>
            </w:r>
            <w:r>
              <w:rPr>
                <w:rFonts w:eastAsia="仿宋" w:hint="eastAsia"/>
                <w:sz w:val="24"/>
                <w:szCs w:val="24"/>
              </w:rPr>
              <w:t>字以内）</w:t>
            </w:r>
            <w:r>
              <w:rPr>
                <w:rFonts w:eastAsia="仿宋"/>
                <w:sz w:val="24"/>
                <w:szCs w:val="24"/>
              </w:rPr>
              <w:t>；</w:t>
            </w:r>
          </w:p>
          <w:p w:rsidR="00E52F91" w:rsidRDefault="00E52F91" w:rsidP="00B72F1A">
            <w:pPr>
              <w:numPr>
                <w:ilvl w:val="0"/>
                <w:numId w:val="5"/>
              </w:numPr>
              <w:tabs>
                <w:tab w:val="left" w:pos="438"/>
                <w:tab w:val="left" w:pos="851"/>
                <w:tab w:val="left" w:pos="933"/>
              </w:tabs>
              <w:spacing w:line="360" w:lineRule="auto"/>
              <w:ind w:left="0" w:firstLineChars="200" w:firstLine="480"/>
              <w:rPr>
                <w:rFonts w:eastAsia="仿宋"/>
                <w:sz w:val="24"/>
                <w:szCs w:val="24"/>
              </w:rPr>
            </w:pPr>
            <w:r>
              <w:rPr>
                <w:rFonts w:eastAsia="仿宋"/>
                <w:sz w:val="24"/>
                <w:szCs w:val="24"/>
              </w:rPr>
              <w:t>研究主要内容和创新点</w:t>
            </w:r>
            <w:r>
              <w:rPr>
                <w:rFonts w:eastAsia="仿宋" w:hint="eastAsia"/>
                <w:sz w:val="24"/>
                <w:szCs w:val="24"/>
              </w:rPr>
              <w:t>（</w:t>
            </w:r>
            <w:r>
              <w:rPr>
                <w:rFonts w:eastAsia="仿宋" w:hint="eastAsia"/>
                <w:sz w:val="24"/>
                <w:szCs w:val="24"/>
              </w:rPr>
              <w:t>500</w:t>
            </w:r>
            <w:r>
              <w:rPr>
                <w:rFonts w:eastAsia="仿宋" w:hint="eastAsia"/>
                <w:sz w:val="24"/>
                <w:szCs w:val="24"/>
              </w:rPr>
              <w:t>字以内）</w:t>
            </w:r>
            <w:r>
              <w:rPr>
                <w:rFonts w:eastAsia="仿宋"/>
                <w:sz w:val="24"/>
                <w:szCs w:val="24"/>
              </w:rPr>
              <w:t>；</w:t>
            </w:r>
          </w:p>
          <w:p w:rsidR="00E52F91" w:rsidRDefault="00E52F91" w:rsidP="00B72F1A">
            <w:pPr>
              <w:numPr>
                <w:ilvl w:val="0"/>
                <w:numId w:val="5"/>
              </w:numPr>
              <w:tabs>
                <w:tab w:val="left" w:pos="438"/>
                <w:tab w:val="left" w:pos="851"/>
                <w:tab w:val="left" w:pos="933"/>
              </w:tabs>
              <w:spacing w:line="360" w:lineRule="auto"/>
              <w:ind w:left="0" w:firstLineChars="200" w:firstLine="480"/>
              <w:rPr>
                <w:rFonts w:eastAsia="仿宋"/>
                <w:sz w:val="24"/>
                <w:szCs w:val="24"/>
              </w:rPr>
            </w:pPr>
            <w:r>
              <w:rPr>
                <w:rFonts w:eastAsia="仿宋"/>
                <w:sz w:val="24"/>
                <w:szCs w:val="24"/>
              </w:rPr>
              <w:t>开展的研究对</w:t>
            </w:r>
            <w:r>
              <w:rPr>
                <w:rFonts w:eastAsia="仿宋" w:hint="eastAsia"/>
                <w:sz w:val="24"/>
                <w:szCs w:val="24"/>
              </w:rPr>
              <w:t>支撑行业发展和带动相关领域技术进步</w:t>
            </w:r>
            <w:r>
              <w:rPr>
                <w:rFonts w:eastAsia="仿宋"/>
                <w:sz w:val="24"/>
                <w:szCs w:val="24"/>
              </w:rPr>
              <w:t>的重要意义</w:t>
            </w:r>
            <w:r>
              <w:rPr>
                <w:rFonts w:eastAsia="仿宋" w:hint="eastAsia"/>
                <w:sz w:val="24"/>
                <w:szCs w:val="24"/>
              </w:rPr>
              <w:t>（</w:t>
            </w:r>
            <w:r>
              <w:rPr>
                <w:rFonts w:eastAsia="仿宋" w:hint="eastAsia"/>
                <w:sz w:val="24"/>
                <w:szCs w:val="24"/>
              </w:rPr>
              <w:t>300</w:t>
            </w:r>
            <w:r>
              <w:rPr>
                <w:rFonts w:eastAsia="仿宋" w:hint="eastAsia"/>
                <w:sz w:val="24"/>
                <w:szCs w:val="24"/>
              </w:rPr>
              <w:t>字以内）</w:t>
            </w:r>
            <w:r>
              <w:rPr>
                <w:rFonts w:eastAsia="仿宋"/>
                <w:sz w:val="24"/>
                <w:szCs w:val="24"/>
              </w:rPr>
              <w:t>；</w:t>
            </w:r>
          </w:p>
          <w:p w:rsidR="00E52F91" w:rsidRDefault="00E52F91" w:rsidP="00B72F1A">
            <w:pPr>
              <w:numPr>
                <w:ilvl w:val="0"/>
                <w:numId w:val="5"/>
              </w:numPr>
              <w:tabs>
                <w:tab w:val="left" w:pos="438"/>
                <w:tab w:val="left" w:pos="851"/>
                <w:tab w:val="left" w:pos="933"/>
              </w:tabs>
              <w:spacing w:line="360" w:lineRule="auto"/>
              <w:ind w:left="0" w:firstLineChars="200" w:firstLine="480"/>
              <w:rPr>
                <w:rFonts w:eastAsia="仿宋"/>
                <w:sz w:val="24"/>
                <w:szCs w:val="24"/>
              </w:rPr>
            </w:pPr>
            <w:r>
              <w:rPr>
                <w:rFonts w:eastAsia="仿宋"/>
                <w:sz w:val="24"/>
                <w:szCs w:val="24"/>
              </w:rPr>
              <w:t>科研组织管理、国内外合作</w:t>
            </w:r>
            <w:r>
              <w:rPr>
                <w:rFonts w:eastAsia="仿宋" w:hint="eastAsia"/>
                <w:sz w:val="24"/>
                <w:szCs w:val="24"/>
              </w:rPr>
              <w:t>设想（</w:t>
            </w:r>
            <w:r>
              <w:rPr>
                <w:rFonts w:eastAsia="仿宋" w:hint="eastAsia"/>
                <w:sz w:val="24"/>
                <w:szCs w:val="24"/>
              </w:rPr>
              <w:t>200</w:t>
            </w:r>
            <w:r>
              <w:rPr>
                <w:rFonts w:eastAsia="仿宋" w:hint="eastAsia"/>
                <w:sz w:val="24"/>
                <w:szCs w:val="24"/>
              </w:rPr>
              <w:t>字以内）；</w:t>
            </w:r>
          </w:p>
          <w:p w:rsidR="00E52F91" w:rsidRDefault="00E52F91" w:rsidP="00B72F1A">
            <w:pPr>
              <w:numPr>
                <w:ilvl w:val="0"/>
                <w:numId w:val="5"/>
              </w:numPr>
              <w:tabs>
                <w:tab w:val="left" w:pos="438"/>
                <w:tab w:val="left" w:pos="851"/>
                <w:tab w:val="left" w:pos="933"/>
              </w:tabs>
              <w:spacing w:line="360" w:lineRule="auto"/>
              <w:ind w:left="0" w:firstLineChars="200" w:firstLine="480"/>
              <w:rPr>
                <w:rFonts w:eastAsia="仿宋"/>
                <w:sz w:val="24"/>
                <w:szCs w:val="24"/>
              </w:rPr>
            </w:pPr>
            <w:r>
              <w:rPr>
                <w:rFonts w:eastAsia="仿宋"/>
                <w:sz w:val="24"/>
                <w:szCs w:val="24"/>
              </w:rPr>
              <w:t>个人能力提升、人才培养和团队建设</w:t>
            </w:r>
            <w:r>
              <w:rPr>
                <w:rFonts w:eastAsia="仿宋" w:hint="eastAsia"/>
                <w:sz w:val="24"/>
                <w:szCs w:val="24"/>
              </w:rPr>
              <w:t>（</w:t>
            </w:r>
            <w:r>
              <w:rPr>
                <w:rFonts w:eastAsia="仿宋" w:hint="eastAsia"/>
                <w:sz w:val="24"/>
                <w:szCs w:val="24"/>
              </w:rPr>
              <w:t>200</w:t>
            </w:r>
            <w:r>
              <w:rPr>
                <w:rFonts w:eastAsia="仿宋" w:hint="eastAsia"/>
                <w:sz w:val="24"/>
                <w:szCs w:val="24"/>
              </w:rPr>
              <w:t>字以内）；</w:t>
            </w:r>
          </w:p>
          <w:p w:rsidR="00E52F91" w:rsidRDefault="00E52F91" w:rsidP="00B72F1A">
            <w:pPr>
              <w:numPr>
                <w:ilvl w:val="0"/>
                <w:numId w:val="5"/>
              </w:numPr>
              <w:tabs>
                <w:tab w:val="left" w:pos="438"/>
                <w:tab w:val="left" w:pos="851"/>
                <w:tab w:val="left" w:pos="933"/>
              </w:tabs>
              <w:spacing w:line="360" w:lineRule="auto"/>
              <w:ind w:left="0" w:firstLineChars="200" w:firstLine="480"/>
              <w:rPr>
                <w:rFonts w:eastAsia="仿宋"/>
                <w:sz w:val="24"/>
                <w:szCs w:val="24"/>
              </w:rPr>
            </w:pPr>
            <w:r>
              <w:rPr>
                <w:rFonts w:eastAsia="仿宋" w:hint="eastAsia"/>
                <w:sz w:val="24"/>
                <w:szCs w:val="24"/>
              </w:rPr>
              <w:t>支撑保障条件需求（</w:t>
            </w:r>
            <w:r>
              <w:rPr>
                <w:rFonts w:eastAsia="仿宋" w:hint="eastAsia"/>
                <w:sz w:val="24"/>
                <w:szCs w:val="24"/>
              </w:rPr>
              <w:t>200</w:t>
            </w:r>
            <w:r>
              <w:rPr>
                <w:rFonts w:eastAsia="仿宋" w:hint="eastAsia"/>
                <w:sz w:val="24"/>
                <w:szCs w:val="24"/>
              </w:rPr>
              <w:t>字以内）。</w:t>
            </w:r>
          </w:p>
          <w:p w:rsidR="00E52F91" w:rsidRDefault="00E52F91" w:rsidP="00B72F1A">
            <w:pPr>
              <w:tabs>
                <w:tab w:val="left" w:pos="438"/>
                <w:tab w:val="left" w:pos="851"/>
                <w:tab w:val="left" w:pos="933"/>
              </w:tabs>
              <w:spacing w:line="360" w:lineRule="auto"/>
              <w:ind w:left="480"/>
              <w:rPr>
                <w:rFonts w:eastAsia="仿宋"/>
                <w:sz w:val="24"/>
                <w:szCs w:val="24"/>
              </w:rPr>
            </w:pPr>
          </w:p>
          <w:p w:rsidR="00E52F91" w:rsidRDefault="00E52F91" w:rsidP="00B72F1A">
            <w:pPr>
              <w:tabs>
                <w:tab w:val="left" w:pos="438"/>
                <w:tab w:val="left" w:pos="851"/>
                <w:tab w:val="left" w:pos="933"/>
              </w:tabs>
              <w:spacing w:line="360" w:lineRule="auto"/>
              <w:rPr>
                <w:rFonts w:eastAsia="仿宋"/>
                <w:sz w:val="24"/>
                <w:szCs w:val="24"/>
              </w:rPr>
            </w:pPr>
          </w:p>
          <w:p w:rsidR="00E52F91" w:rsidRDefault="00E52F91" w:rsidP="00B72F1A">
            <w:pPr>
              <w:tabs>
                <w:tab w:val="left" w:pos="438"/>
                <w:tab w:val="left" w:pos="851"/>
                <w:tab w:val="left" w:pos="933"/>
              </w:tabs>
              <w:spacing w:line="360" w:lineRule="auto"/>
              <w:rPr>
                <w:rFonts w:eastAsia="仿宋"/>
                <w:sz w:val="24"/>
                <w:szCs w:val="24"/>
              </w:rPr>
            </w:pPr>
          </w:p>
          <w:p w:rsidR="00E52F91" w:rsidRDefault="00E52F91" w:rsidP="00B72F1A">
            <w:pPr>
              <w:jc w:val="right"/>
              <w:rPr>
                <w:rFonts w:ascii="仿宋" w:eastAsia="仿宋" w:hAnsi="仿宋"/>
                <w:b/>
                <w:sz w:val="24"/>
                <w:szCs w:val="24"/>
              </w:rPr>
            </w:pPr>
          </w:p>
        </w:tc>
      </w:tr>
    </w:tbl>
    <w:p w:rsidR="00E52F91" w:rsidRDefault="00E52F91" w:rsidP="00E52F91">
      <w:pPr>
        <w:numPr>
          <w:ilvl w:val="0"/>
          <w:numId w:val="3"/>
        </w:numPr>
        <w:rPr>
          <w:rFonts w:ascii="仿宋" w:eastAsia="仿宋" w:hAnsi="仿宋"/>
          <w:b/>
          <w:sz w:val="30"/>
        </w:rPr>
      </w:pPr>
      <w:r>
        <w:rPr>
          <w:rFonts w:ascii="仿宋" w:eastAsia="仿宋" w:hAnsi="仿宋" w:hint="eastAsia"/>
          <w:b/>
          <w:sz w:val="30"/>
        </w:rPr>
        <w:lastRenderedPageBreak/>
        <w:t>申报单位发展需求与推荐人选的相关性及申报单位提供的支持保障措施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20"/>
      </w:tblGrid>
      <w:tr w:rsidR="00E52F91" w:rsidTr="00B72F1A">
        <w:trPr>
          <w:trHeight w:val="3251"/>
        </w:trPr>
        <w:tc>
          <w:tcPr>
            <w:tcW w:w="8420" w:type="dxa"/>
          </w:tcPr>
          <w:p w:rsidR="00E52F91" w:rsidRDefault="00E52F91" w:rsidP="00B72F1A">
            <w:pPr>
              <w:spacing w:line="360" w:lineRule="auto"/>
              <w:rPr>
                <w:rFonts w:ascii="仿宋_GB2312" w:eastAsia="仿宋_GB2312" w:hAnsi="宋体" w:cs="Courier New"/>
                <w:kern w:val="0"/>
                <w:sz w:val="24"/>
                <w:szCs w:val="24"/>
              </w:rPr>
            </w:pPr>
            <w:r>
              <w:rPr>
                <w:rFonts w:ascii="Times New Roman" w:eastAsia="仿宋" w:hAnsi="Times New Roman" w:hint="eastAsia"/>
                <w:b/>
                <w:kern w:val="0"/>
                <w:sz w:val="24"/>
                <w:szCs w:val="24"/>
              </w:rPr>
              <w:t>请按以下提纲编写：</w:t>
            </w:r>
          </w:p>
          <w:p w:rsidR="00E52F91" w:rsidRDefault="00E52F91" w:rsidP="00B72F1A">
            <w:pPr>
              <w:spacing w:line="360" w:lineRule="auto"/>
              <w:ind w:firstLineChars="200" w:firstLine="480"/>
              <w:rPr>
                <w:rFonts w:ascii="仿宋_GB2312" w:eastAsia="仿宋_GB2312" w:hAnsi="宋体" w:cs="Courier New"/>
                <w:kern w:val="0"/>
                <w:sz w:val="24"/>
                <w:szCs w:val="24"/>
              </w:rPr>
            </w:pPr>
            <w:r>
              <w:rPr>
                <w:rFonts w:ascii="仿宋_GB2312" w:eastAsia="仿宋_GB2312" w:hAnsi="宋体" w:cs="Courier New"/>
                <w:kern w:val="0"/>
                <w:sz w:val="24"/>
                <w:szCs w:val="24"/>
              </w:rPr>
              <w:t>1.</w:t>
            </w:r>
            <w:r>
              <w:rPr>
                <w:rFonts w:ascii="仿宋_GB2312" w:eastAsia="仿宋_GB2312" w:hAnsi="宋体" w:cs="Courier New" w:hint="eastAsia"/>
                <w:kern w:val="0"/>
                <w:sz w:val="24"/>
                <w:szCs w:val="24"/>
              </w:rPr>
              <w:t>申报单位在推荐人选所属学科和科研领域的布局及发展状况</w:t>
            </w:r>
            <w:r>
              <w:rPr>
                <w:rFonts w:ascii="Times New Roman" w:eastAsia="仿宋" w:hAnsi="Times New Roman" w:hint="eastAsia"/>
                <w:kern w:val="0"/>
                <w:sz w:val="24"/>
                <w:szCs w:val="24"/>
              </w:rPr>
              <w:t>（</w:t>
            </w:r>
            <w:r>
              <w:rPr>
                <w:rFonts w:ascii="Times New Roman" w:eastAsia="仿宋" w:hAnsi="Times New Roman" w:hint="eastAsia"/>
                <w:kern w:val="0"/>
                <w:sz w:val="24"/>
                <w:szCs w:val="24"/>
              </w:rPr>
              <w:t>200</w:t>
            </w:r>
            <w:r>
              <w:rPr>
                <w:rFonts w:ascii="Times New Roman" w:eastAsia="仿宋" w:hAnsi="Times New Roman" w:hint="eastAsia"/>
                <w:kern w:val="0"/>
                <w:sz w:val="24"/>
                <w:szCs w:val="24"/>
              </w:rPr>
              <w:t>字以内）</w:t>
            </w:r>
            <w:r>
              <w:rPr>
                <w:rFonts w:ascii="仿宋_GB2312" w:eastAsia="仿宋_GB2312" w:hAnsi="宋体" w:cs="Courier New" w:hint="eastAsia"/>
                <w:kern w:val="0"/>
                <w:sz w:val="24"/>
                <w:szCs w:val="24"/>
              </w:rPr>
              <w:t>；</w:t>
            </w:r>
          </w:p>
          <w:p w:rsidR="00E52F91" w:rsidRDefault="00E52F91" w:rsidP="00B72F1A">
            <w:pPr>
              <w:spacing w:line="360" w:lineRule="auto"/>
              <w:ind w:firstLineChars="200" w:firstLine="480"/>
              <w:rPr>
                <w:rFonts w:ascii="仿宋_GB2312" w:eastAsia="仿宋_GB2312" w:hAnsi="宋体" w:cs="Courier New"/>
                <w:kern w:val="0"/>
                <w:sz w:val="24"/>
                <w:szCs w:val="24"/>
              </w:rPr>
            </w:pPr>
            <w:r>
              <w:rPr>
                <w:rFonts w:ascii="仿宋_GB2312" w:eastAsia="仿宋_GB2312" w:hAnsi="宋体" w:cs="Courier New" w:hint="eastAsia"/>
                <w:kern w:val="0"/>
                <w:sz w:val="24"/>
                <w:szCs w:val="24"/>
              </w:rPr>
              <w:t>2.推荐人选对申报单位发展的作用（学科带动、科研水平提升、队伍建设等）</w:t>
            </w:r>
            <w:r>
              <w:rPr>
                <w:rFonts w:ascii="Times New Roman" w:eastAsia="仿宋" w:hAnsi="Times New Roman" w:hint="eastAsia"/>
                <w:kern w:val="0"/>
                <w:sz w:val="24"/>
                <w:szCs w:val="24"/>
              </w:rPr>
              <w:t>（</w:t>
            </w:r>
            <w:r>
              <w:rPr>
                <w:rFonts w:ascii="Times New Roman" w:eastAsia="仿宋" w:hAnsi="Times New Roman" w:hint="eastAsia"/>
                <w:kern w:val="0"/>
                <w:sz w:val="24"/>
                <w:szCs w:val="24"/>
              </w:rPr>
              <w:t>200</w:t>
            </w:r>
            <w:r>
              <w:rPr>
                <w:rFonts w:ascii="Times New Roman" w:eastAsia="仿宋" w:hAnsi="Times New Roman" w:hint="eastAsia"/>
                <w:kern w:val="0"/>
                <w:sz w:val="24"/>
                <w:szCs w:val="24"/>
              </w:rPr>
              <w:t>字以内）</w:t>
            </w:r>
            <w:r>
              <w:rPr>
                <w:rFonts w:ascii="仿宋_GB2312" w:eastAsia="仿宋_GB2312" w:hAnsi="宋体" w:cs="Courier New" w:hint="eastAsia"/>
                <w:kern w:val="0"/>
                <w:sz w:val="24"/>
                <w:szCs w:val="24"/>
              </w:rPr>
              <w:t>；</w:t>
            </w:r>
          </w:p>
          <w:p w:rsidR="00E52F91" w:rsidRDefault="00E52F91" w:rsidP="00B72F1A">
            <w:pPr>
              <w:pStyle w:val="a8"/>
              <w:spacing w:line="360" w:lineRule="auto"/>
              <w:ind w:right="6" w:firstLine="480"/>
              <w:rPr>
                <w:rFonts w:ascii="仿宋_GB2312" w:eastAsia="仿宋_GB2312" w:hAnsi="宋体" w:cs="Courier New"/>
                <w:kern w:val="0"/>
                <w:sz w:val="24"/>
                <w:szCs w:val="24"/>
              </w:rPr>
            </w:pPr>
            <w:r>
              <w:rPr>
                <w:rFonts w:ascii="仿宋_GB2312" w:eastAsia="仿宋_GB2312" w:hAnsi="宋体" w:cs="Courier New" w:hint="eastAsia"/>
                <w:kern w:val="0"/>
                <w:sz w:val="24"/>
                <w:szCs w:val="24"/>
              </w:rPr>
              <w:t>3.申报单位对推荐人选的培养使用所提供的保障措施及落实计划（包括岗位设置、人才培养、科研场所、实验平台、资源共享、经费投入、项目倾斜、后勤保障等）</w:t>
            </w:r>
            <w:r>
              <w:rPr>
                <w:rFonts w:eastAsia="仿宋" w:hint="eastAsia"/>
                <w:kern w:val="0"/>
                <w:sz w:val="24"/>
                <w:szCs w:val="24"/>
              </w:rPr>
              <w:t>（</w:t>
            </w:r>
            <w:r>
              <w:rPr>
                <w:rFonts w:eastAsia="仿宋" w:hint="eastAsia"/>
                <w:kern w:val="0"/>
                <w:sz w:val="24"/>
                <w:szCs w:val="24"/>
              </w:rPr>
              <w:t>300</w:t>
            </w:r>
            <w:r>
              <w:rPr>
                <w:rFonts w:eastAsia="仿宋" w:hint="eastAsia"/>
                <w:kern w:val="0"/>
                <w:sz w:val="24"/>
                <w:szCs w:val="24"/>
              </w:rPr>
              <w:t>字以内）</w:t>
            </w:r>
            <w:r>
              <w:rPr>
                <w:rFonts w:ascii="仿宋_GB2312" w:eastAsia="仿宋_GB2312" w:hAnsi="宋体" w:cs="Courier New" w:hint="eastAsia"/>
                <w:kern w:val="0"/>
                <w:sz w:val="24"/>
                <w:szCs w:val="24"/>
              </w:rPr>
              <w:t>。</w:t>
            </w:r>
          </w:p>
          <w:p w:rsidR="00E52F91" w:rsidRDefault="00E52F91" w:rsidP="00B72F1A">
            <w:pPr>
              <w:pStyle w:val="a8"/>
              <w:spacing w:line="360" w:lineRule="auto"/>
              <w:ind w:right="6" w:firstLine="480"/>
              <w:rPr>
                <w:rFonts w:ascii="仿宋_GB2312" w:eastAsia="仿宋_GB2312" w:hAnsi="宋体" w:cs="Courier New"/>
                <w:kern w:val="0"/>
                <w:sz w:val="24"/>
                <w:szCs w:val="24"/>
              </w:rPr>
            </w:pPr>
          </w:p>
          <w:p w:rsidR="00E52F91" w:rsidRDefault="00E52F91" w:rsidP="00B72F1A">
            <w:pPr>
              <w:pStyle w:val="a8"/>
              <w:spacing w:line="360" w:lineRule="auto"/>
              <w:ind w:right="6" w:firstLine="480"/>
              <w:rPr>
                <w:rFonts w:ascii="仿宋_GB2312" w:eastAsia="仿宋_GB2312" w:hAnsi="宋体" w:cs="Courier New"/>
                <w:kern w:val="0"/>
                <w:sz w:val="24"/>
                <w:szCs w:val="24"/>
              </w:rPr>
            </w:pPr>
          </w:p>
          <w:p w:rsidR="00E52F91" w:rsidRDefault="00E52F91" w:rsidP="00B72F1A">
            <w:pPr>
              <w:pStyle w:val="a8"/>
              <w:spacing w:line="360" w:lineRule="auto"/>
              <w:ind w:right="6" w:firstLine="480"/>
              <w:rPr>
                <w:rFonts w:ascii="仿宋_GB2312" w:eastAsia="仿宋_GB2312" w:hAnsi="宋体" w:cs="Courier New"/>
                <w:kern w:val="0"/>
                <w:sz w:val="24"/>
                <w:szCs w:val="24"/>
              </w:rPr>
            </w:pPr>
          </w:p>
          <w:p w:rsidR="00E52F91" w:rsidRDefault="00E52F91" w:rsidP="00B72F1A">
            <w:pPr>
              <w:pStyle w:val="a8"/>
              <w:spacing w:line="360" w:lineRule="auto"/>
              <w:ind w:right="6" w:firstLine="602"/>
              <w:rPr>
                <w:rFonts w:ascii="仿宋_GB2312" w:eastAsia="仿宋_GB2312"/>
                <w:b/>
                <w:sz w:val="30"/>
              </w:rPr>
            </w:pPr>
          </w:p>
        </w:tc>
      </w:tr>
    </w:tbl>
    <w:p w:rsidR="00E52F91" w:rsidRDefault="00E52F91" w:rsidP="00E52F91">
      <w:pPr>
        <w:numPr>
          <w:ilvl w:val="0"/>
          <w:numId w:val="3"/>
        </w:numPr>
        <w:rPr>
          <w:rFonts w:ascii="仿宋" w:eastAsia="仿宋" w:hAnsi="仿宋"/>
          <w:b/>
          <w:sz w:val="30"/>
        </w:rPr>
        <w:sectPr w:rsidR="00E52F91">
          <w:footerReference w:type="even" r:id="rId7"/>
          <w:footerReference w:type="default" r:id="rId8"/>
          <w:footerReference w:type="first" r:id="rId9"/>
          <w:pgSz w:w="11906" w:h="16838"/>
          <w:pgMar w:top="1440" w:right="1797" w:bottom="1440" w:left="1797" w:header="851" w:footer="992" w:gutter="0"/>
          <w:pgNumType w:start="1"/>
          <w:cols w:space="720"/>
          <w:docGrid w:type="lines" w:linePitch="312"/>
        </w:sectPr>
      </w:pPr>
    </w:p>
    <w:p w:rsidR="00E52F91" w:rsidRDefault="00E52F91" w:rsidP="00E52F91">
      <w:pPr>
        <w:numPr>
          <w:ilvl w:val="0"/>
          <w:numId w:val="3"/>
        </w:numPr>
        <w:rPr>
          <w:rFonts w:ascii="仿宋" w:eastAsia="仿宋" w:hAnsi="仿宋"/>
          <w:b/>
          <w:sz w:val="30"/>
        </w:rPr>
      </w:pPr>
      <w:r>
        <w:rPr>
          <w:rFonts w:ascii="仿宋" w:eastAsia="仿宋" w:hAnsi="仿宋" w:hint="eastAsia"/>
          <w:b/>
          <w:sz w:val="30"/>
        </w:rPr>
        <w:lastRenderedPageBreak/>
        <w:t>信息汇总表</w:t>
      </w:r>
    </w:p>
    <w:tbl>
      <w:tblPr>
        <w:tblW w:w="0" w:type="auto"/>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816"/>
        <w:gridCol w:w="485"/>
        <w:gridCol w:w="991"/>
        <w:gridCol w:w="931"/>
        <w:gridCol w:w="850"/>
        <w:gridCol w:w="426"/>
        <w:gridCol w:w="708"/>
        <w:gridCol w:w="567"/>
        <w:gridCol w:w="709"/>
        <w:gridCol w:w="709"/>
        <w:gridCol w:w="567"/>
        <w:gridCol w:w="992"/>
        <w:gridCol w:w="992"/>
        <w:gridCol w:w="713"/>
        <w:gridCol w:w="567"/>
        <w:gridCol w:w="567"/>
        <w:gridCol w:w="567"/>
        <w:gridCol w:w="851"/>
        <w:gridCol w:w="850"/>
        <w:gridCol w:w="1078"/>
      </w:tblGrid>
      <w:tr w:rsidR="00E52F91" w:rsidTr="00B72F1A">
        <w:trPr>
          <w:trHeight w:val="486"/>
        </w:trPr>
        <w:tc>
          <w:tcPr>
            <w:tcW w:w="816" w:type="dxa"/>
            <w:vMerge w:val="restart"/>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姓名</w:t>
            </w:r>
          </w:p>
        </w:tc>
        <w:tc>
          <w:tcPr>
            <w:tcW w:w="485" w:type="dxa"/>
            <w:vMerge w:val="restart"/>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年龄</w:t>
            </w:r>
          </w:p>
        </w:tc>
        <w:tc>
          <w:tcPr>
            <w:tcW w:w="991" w:type="dxa"/>
            <w:vMerge w:val="restart"/>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工作单位</w:t>
            </w:r>
          </w:p>
        </w:tc>
        <w:tc>
          <w:tcPr>
            <w:tcW w:w="931" w:type="dxa"/>
            <w:vMerge w:val="restart"/>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技术职称</w:t>
            </w:r>
          </w:p>
        </w:tc>
        <w:tc>
          <w:tcPr>
            <w:tcW w:w="850" w:type="dxa"/>
            <w:vMerge w:val="restart"/>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从事专业或方向</w:t>
            </w:r>
          </w:p>
        </w:tc>
        <w:tc>
          <w:tcPr>
            <w:tcW w:w="1701" w:type="dxa"/>
            <w:gridSpan w:val="3"/>
            <w:vAlign w:val="center"/>
          </w:tcPr>
          <w:p w:rsidR="00E52F91" w:rsidRDefault="00E52F91" w:rsidP="00B72F1A">
            <w:pPr>
              <w:spacing w:line="400" w:lineRule="exact"/>
              <w:jc w:val="center"/>
              <w:rPr>
                <w:rFonts w:ascii="仿宋" w:eastAsia="仿宋" w:hAnsi="仿宋"/>
                <w:kern w:val="0"/>
                <w:sz w:val="24"/>
                <w:szCs w:val="24"/>
              </w:rPr>
            </w:pPr>
            <w:r>
              <w:rPr>
                <w:rFonts w:ascii="仿宋" w:eastAsia="仿宋" w:hAnsi="仿宋" w:hint="eastAsia"/>
                <w:kern w:val="0"/>
                <w:sz w:val="24"/>
                <w:szCs w:val="24"/>
              </w:rPr>
              <w:t>近</w:t>
            </w:r>
            <w:r>
              <w:rPr>
                <w:rFonts w:ascii="仿宋" w:eastAsia="仿宋" w:hAnsi="仿宋"/>
                <w:kern w:val="0"/>
                <w:sz w:val="24"/>
                <w:szCs w:val="24"/>
              </w:rPr>
              <w:t>5</w:t>
            </w:r>
            <w:r>
              <w:rPr>
                <w:rFonts w:ascii="仿宋" w:eastAsia="仿宋" w:hAnsi="仿宋" w:hint="eastAsia"/>
                <w:kern w:val="0"/>
                <w:sz w:val="24"/>
                <w:szCs w:val="24"/>
              </w:rPr>
              <w:t>年承担项目（项）</w:t>
            </w:r>
          </w:p>
        </w:tc>
        <w:tc>
          <w:tcPr>
            <w:tcW w:w="1985" w:type="dxa"/>
            <w:gridSpan w:val="3"/>
            <w:vAlign w:val="center"/>
          </w:tcPr>
          <w:p w:rsidR="00E52F91" w:rsidRDefault="00E52F91" w:rsidP="00B72F1A">
            <w:pPr>
              <w:spacing w:line="400" w:lineRule="exact"/>
              <w:jc w:val="center"/>
              <w:rPr>
                <w:rFonts w:ascii="仿宋" w:eastAsia="仿宋" w:hAnsi="仿宋"/>
                <w:kern w:val="0"/>
                <w:sz w:val="24"/>
                <w:szCs w:val="24"/>
              </w:rPr>
            </w:pPr>
            <w:r>
              <w:rPr>
                <w:rFonts w:ascii="仿宋" w:eastAsia="仿宋" w:hAnsi="仿宋" w:hint="eastAsia"/>
                <w:kern w:val="0"/>
                <w:sz w:val="24"/>
                <w:szCs w:val="24"/>
              </w:rPr>
              <w:t>近5年获科技奖励情况（项）</w:t>
            </w:r>
          </w:p>
        </w:tc>
        <w:tc>
          <w:tcPr>
            <w:tcW w:w="1984" w:type="dxa"/>
            <w:gridSpan w:val="2"/>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论文（篇）</w:t>
            </w:r>
          </w:p>
        </w:tc>
        <w:tc>
          <w:tcPr>
            <w:tcW w:w="713" w:type="dxa"/>
            <w:vMerge w:val="restart"/>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专著（本）</w:t>
            </w:r>
          </w:p>
        </w:tc>
        <w:tc>
          <w:tcPr>
            <w:tcW w:w="1701" w:type="dxa"/>
            <w:gridSpan w:val="3"/>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标准制定（项）</w:t>
            </w:r>
          </w:p>
        </w:tc>
        <w:tc>
          <w:tcPr>
            <w:tcW w:w="851" w:type="dxa"/>
            <w:vMerge w:val="restart"/>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发明专利（项）</w:t>
            </w:r>
          </w:p>
        </w:tc>
        <w:tc>
          <w:tcPr>
            <w:tcW w:w="850" w:type="dxa"/>
            <w:vMerge w:val="restart"/>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重要国际学术会议报告情况（次）</w:t>
            </w:r>
          </w:p>
        </w:tc>
        <w:tc>
          <w:tcPr>
            <w:tcW w:w="1078" w:type="dxa"/>
            <w:vMerge w:val="restart"/>
            <w:vAlign w:val="center"/>
          </w:tcPr>
          <w:p w:rsidR="00E52F91" w:rsidRDefault="00E52F91" w:rsidP="00B72F1A">
            <w:pPr>
              <w:jc w:val="center"/>
              <w:rPr>
                <w:rFonts w:ascii="仿宋" w:eastAsia="仿宋" w:hAnsi="仿宋"/>
                <w:kern w:val="0"/>
                <w:sz w:val="24"/>
                <w:szCs w:val="24"/>
              </w:rPr>
            </w:pPr>
            <w:r>
              <w:rPr>
                <w:rFonts w:ascii="仿宋" w:eastAsia="仿宋" w:hAnsi="仿宋"/>
                <w:kern w:val="0"/>
                <w:sz w:val="24"/>
                <w:szCs w:val="24"/>
              </w:rPr>
              <w:t>“</w:t>
            </w:r>
            <w:r>
              <w:rPr>
                <w:rFonts w:ascii="仿宋" w:eastAsia="仿宋" w:hAnsi="仿宋" w:hint="eastAsia"/>
                <w:kern w:val="0"/>
                <w:sz w:val="24"/>
                <w:szCs w:val="24"/>
              </w:rPr>
              <w:t>四新</w:t>
            </w:r>
            <w:r>
              <w:rPr>
                <w:rFonts w:ascii="仿宋" w:eastAsia="仿宋" w:hAnsi="仿宋"/>
                <w:kern w:val="0"/>
                <w:sz w:val="24"/>
                <w:szCs w:val="24"/>
              </w:rPr>
              <w:t>”开发情况（项）</w:t>
            </w:r>
          </w:p>
        </w:tc>
      </w:tr>
      <w:tr w:rsidR="00E52F91" w:rsidTr="00B72F1A">
        <w:trPr>
          <w:trHeight w:val="564"/>
        </w:trPr>
        <w:tc>
          <w:tcPr>
            <w:tcW w:w="816" w:type="dxa"/>
            <w:vMerge/>
            <w:vAlign w:val="center"/>
          </w:tcPr>
          <w:p w:rsidR="00E52F91" w:rsidRDefault="00E52F91" w:rsidP="00B72F1A">
            <w:pPr>
              <w:jc w:val="center"/>
              <w:rPr>
                <w:rFonts w:ascii="仿宋" w:eastAsia="仿宋" w:hAnsi="仿宋"/>
                <w:kern w:val="0"/>
                <w:sz w:val="24"/>
                <w:szCs w:val="24"/>
              </w:rPr>
            </w:pPr>
          </w:p>
        </w:tc>
        <w:tc>
          <w:tcPr>
            <w:tcW w:w="485" w:type="dxa"/>
            <w:vMerge/>
            <w:vAlign w:val="center"/>
          </w:tcPr>
          <w:p w:rsidR="00E52F91" w:rsidRDefault="00E52F91" w:rsidP="00B72F1A">
            <w:pPr>
              <w:jc w:val="center"/>
              <w:rPr>
                <w:rFonts w:ascii="仿宋" w:eastAsia="仿宋" w:hAnsi="仿宋"/>
                <w:kern w:val="0"/>
                <w:sz w:val="24"/>
                <w:szCs w:val="24"/>
              </w:rPr>
            </w:pPr>
          </w:p>
        </w:tc>
        <w:tc>
          <w:tcPr>
            <w:tcW w:w="991" w:type="dxa"/>
            <w:vMerge/>
            <w:vAlign w:val="center"/>
          </w:tcPr>
          <w:p w:rsidR="00E52F91" w:rsidRDefault="00E52F91" w:rsidP="00B72F1A">
            <w:pPr>
              <w:jc w:val="center"/>
              <w:rPr>
                <w:rFonts w:ascii="仿宋" w:eastAsia="仿宋" w:hAnsi="仿宋"/>
                <w:kern w:val="0"/>
                <w:sz w:val="24"/>
                <w:szCs w:val="24"/>
              </w:rPr>
            </w:pPr>
          </w:p>
        </w:tc>
        <w:tc>
          <w:tcPr>
            <w:tcW w:w="931" w:type="dxa"/>
            <w:vMerge/>
            <w:vAlign w:val="center"/>
          </w:tcPr>
          <w:p w:rsidR="00E52F91" w:rsidRDefault="00E52F91" w:rsidP="00B72F1A">
            <w:pPr>
              <w:jc w:val="center"/>
              <w:rPr>
                <w:rFonts w:ascii="仿宋" w:eastAsia="仿宋" w:hAnsi="仿宋"/>
                <w:kern w:val="0"/>
                <w:sz w:val="24"/>
                <w:szCs w:val="24"/>
              </w:rPr>
            </w:pPr>
          </w:p>
        </w:tc>
        <w:tc>
          <w:tcPr>
            <w:tcW w:w="850" w:type="dxa"/>
            <w:vMerge/>
          </w:tcPr>
          <w:p w:rsidR="00E52F91" w:rsidRDefault="00E52F91" w:rsidP="00B72F1A">
            <w:pPr>
              <w:jc w:val="center"/>
              <w:rPr>
                <w:rFonts w:ascii="仿宋" w:eastAsia="仿宋" w:hAnsi="仿宋"/>
                <w:kern w:val="0"/>
                <w:sz w:val="24"/>
                <w:szCs w:val="24"/>
              </w:rPr>
            </w:pPr>
          </w:p>
        </w:tc>
        <w:tc>
          <w:tcPr>
            <w:tcW w:w="426" w:type="dxa"/>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国家级</w:t>
            </w:r>
          </w:p>
        </w:tc>
        <w:tc>
          <w:tcPr>
            <w:tcW w:w="708" w:type="dxa"/>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交通运输部</w:t>
            </w:r>
          </w:p>
        </w:tc>
        <w:tc>
          <w:tcPr>
            <w:tcW w:w="567" w:type="dxa"/>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省级</w:t>
            </w:r>
          </w:p>
        </w:tc>
        <w:tc>
          <w:tcPr>
            <w:tcW w:w="709" w:type="dxa"/>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国家级</w:t>
            </w:r>
          </w:p>
        </w:tc>
        <w:tc>
          <w:tcPr>
            <w:tcW w:w="709" w:type="dxa"/>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省部级</w:t>
            </w:r>
          </w:p>
        </w:tc>
        <w:tc>
          <w:tcPr>
            <w:tcW w:w="567" w:type="dxa"/>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其他</w:t>
            </w:r>
          </w:p>
        </w:tc>
        <w:tc>
          <w:tcPr>
            <w:tcW w:w="992" w:type="dxa"/>
            <w:vAlign w:val="center"/>
          </w:tcPr>
          <w:p w:rsidR="00E52F91" w:rsidRDefault="00E52F91" w:rsidP="00B72F1A">
            <w:pPr>
              <w:spacing w:line="400" w:lineRule="exact"/>
              <w:jc w:val="center"/>
              <w:rPr>
                <w:rFonts w:ascii="仿宋" w:eastAsia="仿宋" w:hAnsi="仿宋"/>
                <w:kern w:val="0"/>
                <w:sz w:val="24"/>
                <w:szCs w:val="24"/>
              </w:rPr>
            </w:pPr>
            <w:r>
              <w:rPr>
                <w:rFonts w:ascii="仿宋" w:eastAsia="仿宋" w:hAnsi="仿宋"/>
                <w:kern w:val="0"/>
                <w:sz w:val="24"/>
                <w:szCs w:val="24"/>
              </w:rPr>
              <w:t>SCI</w:t>
            </w:r>
            <w:r>
              <w:rPr>
                <w:rFonts w:ascii="仿宋" w:eastAsia="仿宋" w:hAnsi="仿宋" w:hint="eastAsia"/>
                <w:kern w:val="0"/>
                <w:sz w:val="24"/>
                <w:szCs w:val="24"/>
              </w:rPr>
              <w:t>、</w:t>
            </w:r>
            <w:r>
              <w:rPr>
                <w:rFonts w:ascii="仿宋" w:eastAsia="仿宋" w:hAnsi="仿宋"/>
                <w:kern w:val="0"/>
                <w:sz w:val="24"/>
                <w:szCs w:val="24"/>
              </w:rPr>
              <w:t>EI</w:t>
            </w:r>
            <w:r>
              <w:rPr>
                <w:rFonts w:ascii="仿宋" w:eastAsia="仿宋" w:hAnsi="仿宋" w:hint="eastAsia"/>
                <w:kern w:val="0"/>
                <w:sz w:val="24"/>
                <w:szCs w:val="24"/>
              </w:rPr>
              <w:t>、ISTP收录</w:t>
            </w:r>
          </w:p>
        </w:tc>
        <w:tc>
          <w:tcPr>
            <w:tcW w:w="992" w:type="dxa"/>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核心期刊</w:t>
            </w:r>
          </w:p>
        </w:tc>
        <w:tc>
          <w:tcPr>
            <w:tcW w:w="713" w:type="dxa"/>
            <w:vMerge/>
            <w:vAlign w:val="center"/>
          </w:tcPr>
          <w:p w:rsidR="00E52F91" w:rsidRDefault="00E52F91" w:rsidP="00B72F1A">
            <w:pPr>
              <w:jc w:val="center"/>
              <w:rPr>
                <w:rFonts w:ascii="仿宋" w:eastAsia="仿宋" w:hAnsi="仿宋"/>
                <w:kern w:val="0"/>
                <w:sz w:val="24"/>
                <w:szCs w:val="24"/>
              </w:rPr>
            </w:pPr>
          </w:p>
        </w:tc>
        <w:tc>
          <w:tcPr>
            <w:tcW w:w="567" w:type="dxa"/>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国家标准</w:t>
            </w:r>
          </w:p>
        </w:tc>
        <w:tc>
          <w:tcPr>
            <w:tcW w:w="567" w:type="dxa"/>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行业标准</w:t>
            </w:r>
          </w:p>
        </w:tc>
        <w:tc>
          <w:tcPr>
            <w:tcW w:w="567" w:type="dxa"/>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地方标准</w:t>
            </w:r>
          </w:p>
        </w:tc>
        <w:tc>
          <w:tcPr>
            <w:tcW w:w="851" w:type="dxa"/>
            <w:vMerge/>
          </w:tcPr>
          <w:p w:rsidR="00E52F91" w:rsidRDefault="00E52F91" w:rsidP="00B72F1A">
            <w:pPr>
              <w:jc w:val="center"/>
              <w:rPr>
                <w:rFonts w:ascii="仿宋" w:eastAsia="仿宋" w:hAnsi="仿宋"/>
                <w:kern w:val="0"/>
                <w:sz w:val="24"/>
                <w:szCs w:val="24"/>
              </w:rPr>
            </w:pPr>
          </w:p>
        </w:tc>
        <w:tc>
          <w:tcPr>
            <w:tcW w:w="850" w:type="dxa"/>
            <w:vMerge/>
          </w:tcPr>
          <w:p w:rsidR="00E52F91" w:rsidRDefault="00E52F91" w:rsidP="00B72F1A">
            <w:pPr>
              <w:jc w:val="center"/>
              <w:rPr>
                <w:rFonts w:ascii="仿宋" w:eastAsia="仿宋" w:hAnsi="仿宋"/>
                <w:kern w:val="0"/>
                <w:sz w:val="24"/>
                <w:szCs w:val="24"/>
              </w:rPr>
            </w:pPr>
          </w:p>
        </w:tc>
        <w:tc>
          <w:tcPr>
            <w:tcW w:w="1078" w:type="dxa"/>
            <w:vMerge/>
          </w:tcPr>
          <w:p w:rsidR="00E52F91" w:rsidRDefault="00E52F91" w:rsidP="00B72F1A">
            <w:pPr>
              <w:jc w:val="center"/>
              <w:rPr>
                <w:rFonts w:ascii="仿宋" w:eastAsia="仿宋" w:hAnsi="仿宋"/>
                <w:kern w:val="0"/>
                <w:sz w:val="24"/>
                <w:szCs w:val="24"/>
              </w:rPr>
            </w:pPr>
          </w:p>
        </w:tc>
      </w:tr>
      <w:tr w:rsidR="00E52F91" w:rsidTr="00B72F1A">
        <w:trPr>
          <w:trHeight w:val="544"/>
        </w:trPr>
        <w:tc>
          <w:tcPr>
            <w:tcW w:w="816" w:type="dxa"/>
            <w:vAlign w:val="center"/>
          </w:tcPr>
          <w:p w:rsidR="00E52F91" w:rsidRDefault="00E52F91" w:rsidP="00B72F1A">
            <w:pPr>
              <w:jc w:val="center"/>
              <w:rPr>
                <w:rFonts w:ascii="仿宋" w:eastAsia="仿宋" w:hAnsi="仿宋"/>
                <w:kern w:val="0"/>
                <w:sz w:val="24"/>
                <w:szCs w:val="24"/>
              </w:rPr>
            </w:pPr>
          </w:p>
        </w:tc>
        <w:tc>
          <w:tcPr>
            <w:tcW w:w="485" w:type="dxa"/>
            <w:vAlign w:val="center"/>
          </w:tcPr>
          <w:p w:rsidR="00E52F91" w:rsidRDefault="00E52F91" w:rsidP="00B72F1A">
            <w:pPr>
              <w:jc w:val="center"/>
              <w:rPr>
                <w:rFonts w:ascii="仿宋" w:eastAsia="仿宋" w:hAnsi="仿宋"/>
                <w:kern w:val="0"/>
                <w:sz w:val="24"/>
                <w:szCs w:val="24"/>
              </w:rPr>
            </w:pPr>
          </w:p>
        </w:tc>
        <w:tc>
          <w:tcPr>
            <w:tcW w:w="991" w:type="dxa"/>
            <w:vAlign w:val="center"/>
          </w:tcPr>
          <w:p w:rsidR="00E52F91" w:rsidRDefault="00E52F91" w:rsidP="00B72F1A">
            <w:pPr>
              <w:jc w:val="center"/>
              <w:rPr>
                <w:rFonts w:ascii="仿宋" w:eastAsia="仿宋" w:hAnsi="仿宋"/>
                <w:kern w:val="0"/>
                <w:sz w:val="24"/>
                <w:szCs w:val="24"/>
              </w:rPr>
            </w:pPr>
          </w:p>
        </w:tc>
        <w:tc>
          <w:tcPr>
            <w:tcW w:w="931" w:type="dxa"/>
            <w:vAlign w:val="center"/>
          </w:tcPr>
          <w:p w:rsidR="00E52F91" w:rsidRDefault="00E52F91" w:rsidP="00B72F1A">
            <w:pPr>
              <w:jc w:val="center"/>
              <w:rPr>
                <w:rFonts w:ascii="仿宋" w:eastAsia="仿宋" w:hAnsi="仿宋"/>
                <w:kern w:val="0"/>
                <w:sz w:val="24"/>
                <w:szCs w:val="24"/>
              </w:rPr>
            </w:pPr>
          </w:p>
        </w:tc>
        <w:tc>
          <w:tcPr>
            <w:tcW w:w="850" w:type="dxa"/>
          </w:tcPr>
          <w:p w:rsidR="00E52F91" w:rsidRDefault="00E52F91" w:rsidP="00B72F1A">
            <w:pPr>
              <w:jc w:val="center"/>
              <w:rPr>
                <w:rFonts w:ascii="仿宋" w:eastAsia="仿宋" w:hAnsi="仿宋"/>
                <w:kern w:val="0"/>
                <w:sz w:val="24"/>
                <w:szCs w:val="24"/>
              </w:rPr>
            </w:pPr>
          </w:p>
        </w:tc>
        <w:tc>
          <w:tcPr>
            <w:tcW w:w="426" w:type="dxa"/>
          </w:tcPr>
          <w:p w:rsidR="00E52F91" w:rsidRDefault="00E52F91" w:rsidP="00B72F1A">
            <w:pPr>
              <w:jc w:val="center"/>
              <w:rPr>
                <w:rFonts w:ascii="仿宋" w:eastAsia="仿宋" w:hAnsi="仿宋"/>
                <w:kern w:val="0"/>
                <w:sz w:val="24"/>
                <w:szCs w:val="24"/>
              </w:rPr>
            </w:pPr>
          </w:p>
        </w:tc>
        <w:tc>
          <w:tcPr>
            <w:tcW w:w="708" w:type="dxa"/>
          </w:tcPr>
          <w:p w:rsidR="00E52F91" w:rsidRDefault="00E52F91" w:rsidP="00B72F1A">
            <w:pPr>
              <w:jc w:val="center"/>
              <w:rPr>
                <w:rFonts w:ascii="仿宋" w:eastAsia="仿宋" w:hAnsi="仿宋"/>
                <w:kern w:val="0"/>
                <w:sz w:val="24"/>
                <w:szCs w:val="24"/>
              </w:rPr>
            </w:pPr>
          </w:p>
        </w:tc>
        <w:tc>
          <w:tcPr>
            <w:tcW w:w="567" w:type="dxa"/>
          </w:tcPr>
          <w:p w:rsidR="00E52F91" w:rsidRDefault="00E52F91" w:rsidP="00B72F1A">
            <w:pPr>
              <w:jc w:val="center"/>
              <w:rPr>
                <w:rFonts w:ascii="仿宋" w:eastAsia="仿宋" w:hAnsi="仿宋"/>
                <w:kern w:val="0"/>
                <w:sz w:val="24"/>
                <w:szCs w:val="24"/>
              </w:rPr>
            </w:pPr>
          </w:p>
        </w:tc>
        <w:tc>
          <w:tcPr>
            <w:tcW w:w="709" w:type="dxa"/>
          </w:tcPr>
          <w:p w:rsidR="00E52F91" w:rsidRDefault="00E52F91" w:rsidP="00B72F1A">
            <w:pPr>
              <w:jc w:val="center"/>
              <w:rPr>
                <w:rFonts w:ascii="仿宋" w:eastAsia="仿宋" w:hAnsi="仿宋"/>
                <w:kern w:val="0"/>
                <w:sz w:val="24"/>
                <w:szCs w:val="24"/>
              </w:rPr>
            </w:pPr>
          </w:p>
        </w:tc>
        <w:tc>
          <w:tcPr>
            <w:tcW w:w="709" w:type="dxa"/>
          </w:tcPr>
          <w:p w:rsidR="00E52F91" w:rsidRDefault="00E52F91" w:rsidP="00B72F1A">
            <w:pPr>
              <w:jc w:val="center"/>
              <w:rPr>
                <w:rFonts w:ascii="仿宋" w:eastAsia="仿宋" w:hAnsi="仿宋"/>
                <w:kern w:val="0"/>
                <w:sz w:val="24"/>
                <w:szCs w:val="24"/>
              </w:rPr>
            </w:pPr>
          </w:p>
        </w:tc>
        <w:tc>
          <w:tcPr>
            <w:tcW w:w="567" w:type="dxa"/>
          </w:tcPr>
          <w:p w:rsidR="00E52F91" w:rsidRDefault="00E52F91" w:rsidP="00B72F1A">
            <w:pPr>
              <w:jc w:val="center"/>
              <w:rPr>
                <w:rFonts w:ascii="仿宋" w:eastAsia="仿宋" w:hAnsi="仿宋"/>
                <w:kern w:val="0"/>
                <w:sz w:val="24"/>
                <w:szCs w:val="24"/>
              </w:rPr>
            </w:pPr>
          </w:p>
        </w:tc>
        <w:tc>
          <w:tcPr>
            <w:tcW w:w="992" w:type="dxa"/>
          </w:tcPr>
          <w:p w:rsidR="00E52F91" w:rsidRDefault="00E52F91" w:rsidP="00B72F1A">
            <w:pPr>
              <w:jc w:val="center"/>
              <w:rPr>
                <w:rFonts w:ascii="仿宋" w:eastAsia="仿宋" w:hAnsi="仿宋"/>
                <w:kern w:val="0"/>
                <w:sz w:val="24"/>
                <w:szCs w:val="24"/>
              </w:rPr>
            </w:pPr>
          </w:p>
        </w:tc>
        <w:tc>
          <w:tcPr>
            <w:tcW w:w="992" w:type="dxa"/>
          </w:tcPr>
          <w:p w:rsidR="00E52F91" w:rsidRDefault="00E52F91" w:rsidP="00B72F1A">
            <w:pPr>
              <w:jc w:val="center"/>
              <w:rPr>
                <w:rFonts w:ascii="仿宋" w:eastAsia="仿宋" w:hAnsi="仿宋"/>
                <w:kern w:val="0"/>
                <w:sz w:val="24"/>
                <w:szCs w:val="24"/>
              </w:rPr>
            </w:pPr>
          </w:p>
        </w:tc>
        <w:tc>
          <w:tcPr>
            <w:tcW w:w="713" w:type="dxa"/>
          </w:tcPr>
          <w:p w:rsidR="00E52F91" w:rsidRDefault="00E52F91" w:rsidP="00B72F1A">
            <w:pPr>
              <w:jc w:val="center"/>
              <w:rPr>
                <w:rFonts w:ascii="仿宋" w:eastAsia="仿宋" w:hAnsi="仿宋"/>
                <w:kern w:val="0"/>
                <w:sz w:val="24"/>
                <w:szCs w:val="24"/>
              </w:rPr>
            </w:pPr>
          </w:p>
        </w:tc>
        <w:tc>
          <w:tcPr>
            <w:tcW w:w="567" w:type="dxa"/>
          </w:tcPr>
          <w:p w:rsidR="00E52F91" w:rsidRDefault="00E52F91" w:rsidP="00B72F1A">
            <w:pPr>
              <w:jc w:val="center"/>
              <w:rPr>
                <w:rFonts w:ascii="仿宋" w:eastAsia="仿宋" w:hAnsi="仿宋"/>
                <w:kern w:val="0"/>
                <w:sz w:val="24"/>
                <w:szCs w:val="24"/>
              </w:rPr>
            </w:pPr>
          </w:p>
        </w:tc>
        <w:tc>
          <w:tcPr>
            <w:tcW w:w="567" w:type="dxa"/>
          </w:tcPr>
          <w:p w:rsidR="00E52F91" w:rsidRDefault="00E52F91" w:rsidP="00B72F1A">
            <w:pPr>
              <w:jc w:val="center"/>
              <w:rPr>
                <w:rFonts w:ascii="仿宋" w:eastAsia="仿宋" w:hAnsi="仿宋"/>
                <w:kern w:val="0"/>
                <w:sz w:val="24"/>
                <w:szCs w:val="24"/>
              </w:rPr>
            </w:pPr>
          </w:p>
        </w:tc>
        <w:tc>
          <w:tcPr>
            <w:tcW w:w="567" w:type="dxa"/>
          </w:tcPr>
          <w:p w:rsidR="00E52F91" w:rsidRDefault="00E52F91" w:rsidP="00B72F1A">
            <w:pPr>
              <w:jc w:val="center"/>
              <w:rPr>
                <w:rFonts w:ascii="仿宋" w:eastAsia="仿宋" w:hAnsi="仿宋"/>
                <w:kern w:val="0"/>
                <w:sz w:val="24"/>
                <w:szCs w:val="24"/>
              </w:rPr>
            </w:pPr>
          </w:p>
        </w:tc>
        <w:tc>
          <w:tcPr>
            <w:tcW w:w="851" w:type="dxa"/>
          </w:tcPr>
          <w:p w:rsidR="00E52F91" w:rsidRDefault="00E52F91" w:rsidP="00B72F1A">
            <w:pPr>
              <w:jc w:val="center"/>
              <w:rPr>
                <w:rFonts w:ascii="仿宋" w:eastAsia="仿宋" w:hAnsi="仿宋"/>
                <w:kern w:val="0"/>
                <w:sz w:val="24"/>
                <w:szCs w:val="24"/>
              </w:rPr>
            </w:pPr>
          </w:p>
        </w:tc>
        <w:tc>
          <w:tcPr>
            <w:tcW w:w="850" w:type="dxa"/>
          </w:tcPr>
          <w:p w:rsidR="00E52F91" w:rsidRDefault="00E52F91" w:rsidP="00B72F1A">
            <w:pPr>
              <w:jc w:val="center"/>
              <w:rPr>
                <w:rFonts w:ascii="仿宋" w:eastAsia="仿宋" w:hAnsi="仿宋"/>
                <w:kern w:val="0"/>
                <w:sz w:val="24"/>
                <w:szCs w:val="24"/>
              </w:rPr>
            </w:pPr>
          </w:p>
        </w:tc>
        <w:tc>
          <w:tcPr>
            <w:tcW w:w="1078" w:type="dxa"/>
          </w:tcPr>
          <w:p w:rsidR="00E52F91" w:rsidRDefault="00E52F91" w:rsidP="00B72F1A">
            <w:pPr>
              <w:jc w:val="center"/>
              <w:rPr>
                <w:rFonts w:ascii="仿宋" w:eastAsia="仿宋" w:hAnsi="仿宋"/>
                <w:kern w:val="0"/>
                <w:sz w:val="24"/>
                <w:szCs w:val="24"/>
              </w:rPr>
            </w:pPr>
          </w:p>
          <w:p w:rsidR="00E52F91" w:rsidRDefault="00E52F91" w:rsidP="00B72F1A">
            <w:pPr>
              <w:jc w:val="center"/>
              <w:rPr>
                <w:rFonts w:ascii="仿宋" w:eastAsia="仿宋" w:hAnsi="仿宋"/>
                <w:kern w:val="0"/>
                <w:sz w:val="24"/>
                <w:szCs w:val="24"/>
              </w:rPr>
            </w:pPr>
          </w:p>
          <w:p w:rsidR="00E52F91" w:rsidRDefault="00E52F91" w:rsidP="00B72F1A">
            <w:pPr>
              <w:jc w:val="center"/>
              <w:rPr>
                <w:rFonts w:ascii="仿宋" w:eastAsia="仿宋" w:hAnsi="仿宋"/>
                <w:kern w:val="0"/>
                <w:sz w:val="24"/>
                <w:szCs w:val="24"/>
              </w:rPr>
            </w:pPr>
          </w:p>
        </w:tc>
      </w:tr>
    </w:tbl>
    <w:p w:rsidR="00E52F91" w:rsidRDefault="00E52F91" w:rsidP="00E52F91">
      <w:pPr>
        <w:tabs>
          <w:tab w:val="left" w:pos="310"/>
          <w:tab w:val="center" w:pos="6979"/>
        </w:tabs>
        <w:jc w:val="left"/>
        <w:sectPr w:rsidR="00E52F91">
          <w:pgSz w:w="16838" w:h="11906" w:orient="landscape"/>
          <w:pgMar w:top="1797" w:right="1440" w:bottom="1797" w:left="1440" w:header="851" w:footer="992" w:gutter="0"/>
          <w:cols w:space="720"/>
          <w:docGrid w:type="lines" w:linePitch="312"/>
        </w:sectPr>
      </w:pPr>
      <w:r>
        <w:tab/>
      </w:r>
      <w:r>
        <w:rPr>
          <w:rFonts w:hint="eastAsia"/>
        </w:rPr>
        <w:t>注：汇总表要与推荐表中数据一致；“四新”指新产品</w:t>
      </w:r>
      <w:r>
        <w:rPr>
          <w:rFonts w:hint="eastAsia"/>
        </w:rPr>
        <w:t>/</w:t>
      </w:r>
      <w:r>
        <w:rPr>
          <w:rFonts w:hint="eastAsia"/>
        </w:rPr>
        <w:t>新装备</w:t>
      </w:r>
      <w:r>
        <w:rPr>
          <w:rFonts w:hint="eastAsia"/>
        </w:rPr>
        <w:t>/</w:t>
      </w:r>
      <w:r>
        <w:rPr>
          <w:rFonts w:hint="eastAsia"/>
        </w:rPr>
        <w:t>新工艺</w:t>
      </w:r>
      <w:r>
        <w:rPr>
          <w:rFonts w:hint="eastAsia"/>
        </w:rPr>
        <w:t>/</w:t>
      </w:r>
      <w:r>
        <w:rPr>
          <w:rFonts w:hint="eastAsia"/>
        </w:rPr>
        <w:t>新材料。</w:t>
      </w:r>
    </w:p>
    <w:p w:rsidR="00E52F91" w:rsidRDefault="00E52F91" w:rsidP="00E52F91">
      <w:pPr>
        <w:numPr>
          <w:ilvl w:val="0"/>
          <w:numId w:val="3"/>
        </w:numPr>
        <w:rPr>
          <w:rFonts w:ascii="仿宋" w:eastAsia="仿宋" w:hAnsi="仿宋"/>
          <w:b/>
          <w:sz w:val="30"/>
        </w:rPr>
      </w:pPr>
      <w:r>
        <w:rPr>
          <w:rFonts w:ascii="仿宋" w:eastAsia="仿宋" w:hAnsi="仿宋" w:hint="eastAsia"/>
          <w:b/>
          <w:sz w:val="30"/>
        </w:rPr>
        <w:lastRenderedPageBreak/>
        <w:t>承诺与推荐意见</w:t>
      </w:r>
    </w:p>
    <w:p w:rsidR="00E52F91" w:rsidRDefault="00E52F91" w:rsidP="00E52F91">
      <w:pPr>
        <w:rPr>
          <w:b/>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72"/>
      </w:tblGrid>
      <w:tr w:rsidR="00E52F91" w:rsidTr="00B72F1A">
        <w:trPr>
          <w:trHeight w:val="326"/>
        </w:trPr>
        <w:tc>
          <w:tcPr>
            <w:tcW w:w="8472" w:type="dxa"/>
            <w:vAlign w:val="center"/>
          </w:tcPr>
          <w:p w:rsidR="00E52F91" w:rsidRDefault="00E52F91" w:rsidP="00B72F1A">
            <w:pPr>
              <w:jc w:val="left"/>
              <w:rPr>
                <w:rFonts w:ascii="仿宋" w:eastAsia="仿宋" w:hAnsi="仿宋"/>
                <w:b/>
                <w:sz w:val="24"/>
              </w:rPr>
            </w:pPr>
            <w:r>
              <w:rPr>
                <w:rFonts w:ascii="仿宋" w:eastAsia="仿宋" w:hAnsi="仿宋" w:hint="eastAsia"/>
                <w:b/>
                <w:sz w:val="24"/>
              </w:rPr>
              <w:t>1.推荐人选承诺</w:t>
            </w:r>
          </w:p>
        </w:tc>
      </w:tr>
      <w:tr w:rsidR="00E52F91" w:rsidTr="00B72F1A">
        <w:trPr>
          <w:trHeight w:val="1812"/>
        </w:trPr>
        <w:tc>
          <w:tcPr>
            <w:tcW w:w="8472" w:type="dxa"/>
          </w:tcPr>
          <w:p w:rsidR="00E52F91" w:rsidRDefault="00E52F91" w:rsidP="00B72F1A">
            <w:pPr>
              <w:spacing w:line="360" w:lineRule="auto"/>
              <w:ind w:firstLineChars="200" w:firstLine="480"/>
              <w:rPr>
                <w:rFonts w:ascii="仿宋" w:eastAsia="仿宋" w:hAnsi="仿宋"/>
                <w:sz w:val="24"/>
                <w:szCs w:val="24"/>
              </w:rPr>
            </w:pPr>
            <w:r>
              <w:rPr>
                <w:rFonts w:ascii="仿宋" w:eastAsia="仿宋" w:hAnsi="仿宋" w:hint="eastAsia"/>
                <w:sz w:val="24"/>
                <w:szCs w:val="24"/>
              </w:rPr>
              <w:t>本人承诺推荐材料中所有信息真实可靠，若有失实和造假行为，本人愿承担一切责任！</w:t>
            </w:r>
          </w:p>
          <w:p w:rsidR="00E52F91" w:rsidRDefault="00E52F91" w:rsidP="00B72F1A">
            <w:pPr>
              <w:ind w:firstLineChars="2421" w:firstLine="5810"/>
              <w:jc w:val="left"/>
              <w:rPr>
                <w:rFonts w:ascii="仿宋" w:eastAsia="仿宋" w:hAnsi="仿宋"/>
                <w:sz w:val="24"/>
                <w:szCs w:val="24"/>
              </w:rPr>
            </w:pPr>
            <w:r>
              <w:rPr>
                <w:rFonts w:ascii="仿宋" w:eastAsia="仿宋" w:hAnsi="仿宋" w:hint="eastAsia"/>
                <w:sz w:val="24"/>
                <w:szCs w:val="24"/>
              </w:rPr>
              <w:t xml:space="preserve">签  字：  </w:t>
            </w:r>
          </w:p>
          <w:p w:rsidR="00E52F91" w:rsidRDefault="00E52F91" w:rsidP="00B72F1A">
            <w:pPr>
              <w:ind w:firstLine="6300"/>
              <w:jc w:val="left"/>
              <w:rPr>
                <w:rFonts w:ascii="仿宋" w:eastAsia="仿宋" w:hAnsi="仿宋"/>
                <w:sz w:val="24"/>
                <w:szCs w:val="24"/>
              </w:rPr>
            </w:pPr>
          </w:p>
          <w:p w:rsidR="00E52F91" w:rsidRDefault="00E52F91" w:rsidP="00B72F1A">
            <w:pPr>
              <w:wordWrap w:val="0"/>
              <w:ind w:right="318"/>
              <w:jc w:val="right"/>
              <w:rPr>
                <w:rFonts w:ascii="仿宋" w:eastAsia="仿宋" w:hAnsi="仿宋"/>
              </w:rPr>
            </w:pPr>
            <w:r>
              <w:rPr>
                <w:rFonts w:ascii="仿宋" w:eastAsia="仿宋" w:hAnsi="仿宋" w:hint="eastAsia"/>
                <w:sz w:val="24"/>
                <w:szCs w:val="24"/>
              </w:rPr>
              <w:t xml:space="preserve">年   月   日   </w:t>
            </w:r>
          </w:p>
        </w:tc>
      </w:tr>
      <w:tr w:rsidR="00E52F91" w:rsidTr="00B72F1A">
        <w:trPr>
          <w:trHeight w:val="282"/>
        </w:trPr>
        <w:tc>
          <w:tcPr>
            <w:tcW w:w="8472" w:type="dxa"/>
            <w:vAlign w:val="center"/>
          </w:tcPr>
          <w:p w:rsidR="00E52F91" w:rsidRDefault="00E52F91" w:rsidP="00B72F1A">
            <w:pPr>
              <w:rPr>
                <w:rFonts w:ascii="仿宋" w:eastAsia="仿宋" w:hAnsi="仿宋"/>
                <w:b/>
                <w:sz w:val="24"/>
              </w:rPr>
            </w:pPr>
            <w:r>
              <w:rPr>
                <w:rFonts w:ascii="仿宋" w:eastAsia="仿宋" w:hAnsi="仿宋" w:hint="eastAsia"/>
                <w:b/>
                <w:sz w:val="24"/>
              </w:rPr>
              <w:t>2.申报单位意见</w:t>
            </w:r>
            <w:r>
              <w:rPr>
                <w:rFonts w:ascii="仿宋" w:eastAsia="仿宋" w:hAnsi="仿宋" w:hint="eastAsia"/>
                <w:sz w:val="24"/>
                <w:szCs w:val="24"/>
              </w:rPr>
              <w:t>（</w:t>
            </w:r>
            <w:r>
              <w:rPr>
                <w:rFonts w:ascii="仿宋" w:eastAsia="仿宋" w:hAnsi="仿宋" w:hint="eastAsia"/>
                <w:szCs w:val="21"/>
              </w:rPr>
              <w:t>对推荐人选相关陈述的真实性，以及支持保障措施的落实做出承诺，并完成公示无异议，明确是否同意推荐。</w:t>
            </w:r>
            <w:r>
              <w:rPr>
                <w:rFonts w:ascii="仿宋" w:eastAsia="仿宋" w:hAnsi="仿宋" w:hint="eastAsia"/>
                <w:sz w:val="24"/>
                <w:szCs w:val="24"/>
              </w:rPr>
              <w:t>）</w:t>
            </w:r>
          </w:p>
        </w:tc>
      </w:tr>
      <w:tr w:rsidR="00E52F91" w:rsidTr="00B72F1A">
        <w:trPr>
          <w:trHeight w:val="2699"/>
        </w:trPr>
        <w:tc>
          <w:tcPr>
            <w:tcW w:w="8472" w:type="dxa"/>
          </w:tcPr>
          <w:p w:rsidR="00E52F91" w:rsidRDefault="00E52F91" w:rsidP="00B72F1A">
            <w:pPr>
              <w:jc w:val="left"/>
              <w:rPr>
                <w:rFonts w:ascii="仿宋" w:eastAsia="仿宋" w:hAnsi="仿宋"/>
              </w:rPr>
            </w:pPr>
          </w:p>
          <w:p w:rsidR="00E52F91" w:rsidRDefault="00E52F91" w:rsidP="00B72F1A">
            <w:pPr>
              <w:jc w:val="left"/>
              <w:rPr>
                <w:rFonts w:ascii="仿宋" w:eastAsia="仿宋" w:hAnsi="仿宋"/>
              </w:rPr>
            </w:pPr>
          </w:p>
          <w:p w:rsidR="00E52F91" w:rsidRDefault="00E52F91" w:rsidP="00B72F1A">
            <w:pPr>
              <w:jc w:val="left"/>
              <w:rPr>
                <w:rFonts w:ascii="仿宋" w:eastAsia="仿宋" w:hAnsi="仿宋"/>
              </w:rPr>
            </w:pPr>
          </w:p>
          <w:p w:rsidR="00E52F91" w:rsidRDefault="00E52F91" w:rsidP="00B72F1A">
            <w:pPr>
              <w:jc w:val="left"/>
              <w:rPr>
                <w:rFonts w:ascii="仿宋" w:eastAsia="仿宋" w:hAnsi="仿宋"/>
              </w:rPr>
            </w:pPr>
          </w:p>
          <w:p w:rsidR="00E52F91" w:rsidRDefault="00E52F91" w:rsidP="00B72F1A">
            <w:pPr>
              <w:jc w:val="left"/>
              <w:rPr>
                <w:rFonts w:ascii="仿宋" w:eastAsia="仿宋" w:hAnsi="仿宋"/>
              </w:rPr>
            </w:pPr>
          </w:p>
          <w:p w:rsidR="00E52F91" w:rsidRDefault="00E52F91" w:rsidP="00B72F1A">
            <w:pPr>
              <w:ind w:firstLineChars="150" w:firstLine="360"/>
              <w:jc w:val="left"/>
              <w:rPr>
                <w:rFonts w:ascii="仿宋" w:eastAsia="仿宋" w:hAnsi="仿宋"/>
                <w:sz w:val="24"/>
                <w:szCs w:val="24"/>
              </w:rPr>
            </w:pPr>
            <w:r>
              <w:rPr>
                <w:rFonts w:ascii="仿宋" w:eastAsia="仿宋" w:hAnsi="仿宋" w:hint="eastAsia"/>
                <w:sz w:val="24"/>
                <w:szCs w:val="24"/>
              </w:rPr>
              <w:t xml:space="preserve">法定代表人（签字/签章）                          （公  章）           </w:t>
            </w:r>
          </w:p>
          <w:p w:rsidR="00E52F91" w:rsidRDefault="00E52F91" w:rsidP="00B72F1A">
            <w:pPr>
              <w:ind w:firstLine="6300"/>
              <w:jc w:val="left"/>
              <w:rPr>
                <w:rFonts w:ascii="仿宋" w:eastAsia="仿宋" w:hAnsi="仿宋"/>
                <w:sz w:val="24"/>
                <w:szCs w:val="24"/>
              </w:rPr>
            </w:pPr>
          </w:p>
          <w:p w:rsidR="00E52F91" w:rsidRDefault="00E52F91" w:rsidP="00B72F1A">
            <w:pPr>
              <w:ind w:right="318"/>
              <w:jc w:val="right"/>
              <w:rPr>
                <w:rFonts w:ascii="仿宋" w:eastAsia="仿宋" w:hAnsi="仿宋"/>
              </w:rPr>
            </w:pPr>
            <w:r>
              <w:rPr>
                <w:rFonts w:ascii="仿宋" w:eastAsia="仿宋" w:hAnsi="仿宋" w:hint="eastAsia"/>
                <w:sz w:val="24"/>
                <w:szCs w:val="24"/>
              </w:rPr>
              <w:t>年     月    日</w:t>
            </w:r>
          </w:p>
        </w:tc>
      </w:tr>
      <w:tr w:rsidR="00E52F91" w:rsidTr="00B72F1A">
        <w:trPr>
          <w:trHeight w:val="251"/>
        </w:trPr>
        <w:tc>
          <w:tcPr>
            <w:tcW w:w="8472" w:type="dxa"/>
            <w:vAlign w:val="center"/>
          </w:tcPr>
          <w:p w:rsidR="00E52F91" w:rsidRDefault="00E52F91" w:rsidP="00B72F1A">
            <w:pPr>
              <w:spacing w:line="360" w:lineRule="auto"/>
              <w:jc w:val="left"/>
              <w:rPr>
                <w:rFonts w:ascii="仿宋" w:eastAsia="仿宋" w:hAnsi="仿宋"/>
                <w:b/>
                <w:sz w:val="24"/>
              </w:rPr>
            </w:pPr>
            <w:r>
              <w:rPr>
                <w:rFonts w:ascii="仿宋" w:eastAsia="仿宋" w:hAnsi="仿宋" w:hint="eastAsia"/>
                <w:b/>
                <w:sz w:val="24"/>
              </w:rPr>
              <w:t>3、推荐单位意见</w:t>
            </w:r>
            <w:r>
              <w:rPr>
                <w:rFonts w:ascii="仿宋" w:eastAsia="仿宋" w:hAnsi="仿宋" w:hint="eastAsia"/>
                <w:sz w:val="24"/>
                <w:szCs w:val="24"/>
              </w:rPr>
              <w:t>（</w:t>
            </w:r>
            <w:r>
              <w:rPr>
                <w:rFonts w:ascii="仿宋" w:eastAsia="仿宋" w:hAnsi="仿宋" w:hint="eastAsia"/>
                <w:szCs w:val="21"/>
              </w:rPr>
              <w:t>明确是否同意推荐并承诺相关支持措施</w:t>
            </w:r>
            <w:r>
              <w:rPr>
                <w:rFonts w:ascii="仿宋" w:eastAsia="仿宋" w:hAnsi="仿宋" w:hint="eastAsia"/>
                <w:sz w:val="24"/>
                <w:szCs w:val="24"/>
              </w:rPr>
              <w:t>）</w:t>
            </w:r>
          </w:p>
        </w:tc>
      </w:tr>
      <w:tr w:rsidR="00E52F91" w:rsidTr="00B72F1A">
        <w:trPr>
          <w:trHeight w:val="2617"/>
        </w:trPr>
        <w:tc>
          <w:tcPr>
            <w:tcW w:w="8472" w:type="dxa"/>
          </w:tcPr>
          <w:p w:rsidR="00E52F91" w:rsidRDefault="00E52F91" w:rsidP="00B72F1A">
            <w:pPr>
              <w:ind w:firstLine="6300"/>
              <w:jc w:val="left"/>
              <w:rPr>
                <w:rFonts w:ascii="仿宋" w:eastAsia="仿宋" w:hAnsi="仿宋"/>
              </w:rPr>
            </w:pPr>
          </w:p>
          <w:p w:rsidR="00E52F91" w:rsidRDefault="00E52F91" w:rsidP="00B72F1A">
            <w:pPr>
              <w:ind w:firstLine="6300"/>
              <w:jc w:val="left"/>
              <w:rPr>
                <w:rFonts w:ascii="仿宋" w:eastAsia="仿宋" w:hAnsi="仿宋"/>
              </w:rPr>
            </w:pPr>
          </w:p>
          <w:p w:rsidR="00E52F91" w:rsidRDefault="00E52F91" w:rsidP="00B72F1A">
            <w:pPr>
              <w:ind w:firstLine="6300"/>
              <w:jc w:val="left"/>
              <w:rPr>
                <w:rFonts w:ascii="仿宋" w:eastAsia="仿宋" w:hAnsi="仿宋"/>
              </w:rPr>
            </w:pPr>
          </w:p>
          <w:p w:rsidR="00E52F91" w:rsidRDefault="00E52F91" w:rsidP="00B72F1A">
            <w:pPr>
              <w:ind w:firstLine="6300"/>
              <w:jc w:val="left"/>
              <w:rPr>
                <w:rFonts w:ascii="仿宋" w:eastAsia="仿宋" w:hAnsi="仿宋"/>
              </w:rPr>
            </w:pPr>
          </w:p>
          <w:p w:rsidR="00E52F91" w:rsidRDefault="00E52F91" w:rsidP="00B72F1A">
            <w:pPr>
              <w:ind w:firstLine="6300"/>
              <w:jc w:val="left"/>
              <w:rPr>
                <w:rFonts w:ascii="仿宋" w:eastAsia="仿宋" w:hAnsi="仿宋"/>
              </w:rPr>
            </w:pPr>
          </w:p>
          <w:p w:rsidR="00E52F91" w:rsidRDefault="00E52F91" w:rsidP="00B72F1A">
            <w:pPr>
              <w:ind w:firstLine="6300"/>
              <w:jc w:val="left"/>
              <w:rPr>
                <w:rFonts w:ascii="仿宋" w:eastAsia="仿宋" w:hAnsi="仿宋"/>
                <w:sz w:val="24"/>
                <w:szCs w:val="24"/>
              </w:rPr>
            </w:pPr>
            <w:r>
              <w:rPr>
                <w:rFonts w:ascii="仿宋" w:eastAsia="仿宋" w:hAnsi="仿宋" w:hint="eastAsia"/>
                <w:sz w:val="24"/>
                <w:szCs w:val="24"/>
              </w:rPr>
              <w:t>（公  章）</w:t>
            </w:r>
          </w:p>
          <w:p w:rsidR="00E52F91" w:rsidRDefault="00E52F91" w:rsidP="00B72F1A">
            <w:pPr>
              <w:ind w:firstLine="6300"/>
              <w:jc w:val="left"/>
              <w:rPr>
                <w:rFonts w:ascii="仿宋" w:eastAsia="仿宋" w:hAnsi="仿宋"/>
                <w:sz w:val="24"/>
                <w:szCs w:val="24"/>
              </w:rPr>
            </w:pPr>
          </w:p>
          <w:p w:rsidR="00E52F91" w:rsidRDefault="00E52F91" w:rsidP="00B72F1A">
            <w:pPr>
              <w:ind w:right="318"/>
              <w:jc w:val="right"/>
              <w:rPr>
                <w:rFonts w:ascii="仿宋" w:eastAsia="仿宋" w:hAnsi="仿宋"/>
              </w:rPr>
            </w:pPr>
            <w:r>
              <w:rPr>
                <w:rFonts w:ascii="仿宋" w:eastAsia="仿宋" w:hAnsi="仿宋" w:hint="eastAsia"/>
                <w:sz w:val="24"/>
                <w:szCs w:val="24"/>
              </w:rPr>
              <w:t>年   月   日</w:t>
            </w:r>
          </w:p>
        </w:tc>
      </w:tr>
    </w:tbl>
    <w:p w:rsidR="00E52F91" w:rsidRDefault="00E52F91" w:rsidP="00E52F91">
      <w:pPr>
        <w:numPr>
          <w:ilvl w:val="0"/>
          <w:numId w:val="3"/>
        </w:numPr>
        <w:rPr>
          <w:rFonts w:ascii="仿宋" w:eastAsia="仿宋" w:hAnsi="仿宋"/>
          <w:b/>
          <w:sz w:val="30"/>
        </w:rPr>
      </w:pPr>
      <w:r>
        <w:rPr>
          <w:rFonts w:ascii="仿宋" w:eastAsia="仿宋" w:hAnsi="仿宋" w:hint="eastAsia"/>
          <w:b/>
          <w:sz w:val="30"/>
        </w:rPr>
        <w:t>附件材料</w:t>
      </w:r>
    </w:p>
    <w:p w:rsidR="00E52F91" w:rsidRDefault="00E52F91" w:rsidP="00E52F91">
      <w:pPr>
        <w:pStyle w:val="a8"/>
        <w:numPr>
          <w:ilvl w:val="0"/>
          <w:numId w:val="6"/>
        </w:numPr>
        <w:tabs>
          <w:tab w:val="left" w:pos="1134"/>
        </w:tabs>
        <w:ind w:left="0" w:firstLineChars="0" w:firstLine="567"/>
        <w:rPr>
          <w:rFonts w:ascii="Times New Roman" w:eastAsia="仿宋" w:hAnsi="Times New Roman"/>
          <w:sz w:val="28"/>
          <w:szCs w:val="28"/>
        </w:rPr>
      </w:pPr>
      <w:r>
        <w:rPr>
          <w:rFonts w:ascii="Times New Roman" w:eastAsia="仿宋" w:hAnsi="Times New Roman"/>
          <w:sz w:val="28"/>
          <w:szCs w:val="28"/>
        </w:rPr>
        <w:t>相关方向最具代表性的论文</w:t>
      </w:r>
      <w:r>
        <w:rPr>
          <w:rFonts w:ascii="Times New Roman" w:eastAsia="仿宋" w:hAnsi="Times New Roman" w:hint="eastAsia"/>
          <w:sz w:val="28"/>
          <w:szCs w:val="28"/>
        </w:rPr>
        <w:t>全文（列表中前</w:t>
      </w:r>
      <w:r>
        <w:rPr>
          <w:rFonts w:ascii="Times New Roman" w:eastAsia="仿宋" w:hAnsi="Times New Roman" w:hint="eastAsia"/>
          <w:sz w:val="28"/>
          <w:szCs w:val="28"/>
        </w:rPr>
        <w:t>3</w:t>
      </w:r>
      <w:r>
        <w:rPr>
          <w:rFonts w:ascii="Times New Roman" w:eastAsia="仿宋" w:hAnsi="Times New Roman" w:hint="eastAsia"/>
          <w:sz w:val="28"/>
          <w:szCs w:val="28"/>
        </w:rPr>
        <w:t>篇）</w:t>
      </w:r>
      <w:r>
        <w:rPr>
          <w:rFonts w:ascii="Times New Roman" w:eastAsia="仿宋" w:hAnsi="Times New Roman"/>
          <w:sz w:val="28"/>
          <w:szCs w:val="28"/>
        </w:rPr>
        <w:t>；</w:t>
      </w:r>
    </w:p>
    <w:p w:rsidR="00E52F91" w:rsidRDefault="00E52F91" w:rsidP="00E52F91">
      <w:pPr>
        <w:pStyle w:val="a8"/>
        <w:numPr>
          <w:ilvl w:val="0"/>
          <w:numId w:val="6"/>
        </w:numPr>
        <w:tabs>
          <w:tab w:val="left" w:pos="1134"/>
        </w:tabs>
        <w:ind w:left="0" w:firstLineChars="0" w:firstLine="567"/>
        <w:rPr>
          <w:rFonts w:ascii="Times New Roman" w:eastAsia="仿宋" w:hAnsi="Times New Roman"/>
          <w:sz w:val="28"/>
          <w:szCs w:val="28"/>
        </w:rPr>
      </w:pPr>
      <w:r>
        <w:rPr>
          <w:rFonts w:ascii="Times New Roman" w:eastAsia="仿宋" w:hAnsi="Times New Roman" w:hint="eastAsia"/>
          <w:sz w:val="28"/>
          <w:szCs w:val="28"/>
        </w:rPr>
        <w:t>科技奖励证书（列表中前</w:t>
      </w:r>
      <w:r>
        <w:rPr>
          <w:rFonts w:ascii="Times New Roman" w:eastAsia="仿宋" w:hAnsi="Times New Roman" w:hint="eastAsia"/>
          <w:sz w:val="28"/>
          <w:szCs w:val="28"/>
        </w:rPr>
        <w:t>2</w:t>
      </w:r>
      <w:r>
        <w:rPr>
          <w:rFonts w:ascii="Times New Roman" w:eastAsia="仿宋" w:hAnsi="Times New Roman" w:hint="eastAsia"/>
          <w:sz w:val="28"/>
          <w:szCs w:val="28"/>
        </w:rPr>
        <w:t>项）；</w:t>
      </w:r>
    </w:p>
    <w:p w:rsidR="00E52F91" w:rsidRDefault="00E52F91" w:rsidP="00E52F91">
      <w:pPr>
        <w:pStyle w:val="a8"/>
        <w:numPr>
          <w:ilvl w:val="0"/>
          <w:numId w:val="6"/>
        </w:numPr>
        <w:tabs>
          <w:tab w:val="left" w:pos="1134"/>
        </w:tabs>
        <w:ind w:left="0" w:firstLineChars="0" w:firstLine="567"/>
        <w:rPr>
          <w:rFonts w:ascii="Times New Roman" w:eastAsia="仿宋" w:hAnsi="Times New Roman"/>
          <w:sz w:val="28"/>
          <w:szCs w:val="28"/>
        </w:rPr>
      </w:pPr>
      <w:r>
        <w:rPr>
          <w:rFonts w:ascii="Times New Roman" w:eastAsia="仿宋" w:hAnsi="Times New Roman" w:hint="eastAsia"/>
          <w:sz w:val="28"/>
          <w:szCs w:val="28"/>
        </w:rPr>
        <w:t>承担的科研项目（列表中前</w:t>
      </w:r>
      <w:r>
        <w:rPr>
          <w:rFonts w:ascii="Times New Roman" w:eastAsia="仿宋" w:hAnsi="Times New Roman" w:hint="eastAsia"/>
          <w:sz w:val="28"/>
          <w:szCs w:val="28"/>
        </w:rPr>
        <w:t>2</w:t>
      </w:r>
      <w:r>
        <w:rPr>
          <w:rFonts w:ascii="Times New Roman" w:eastAsia="仿宋" w:hAnsi="Times New Roman" w:hint="eastAsia"/>
          <w:sz w:val="28"/>
          <w:szCs w:val="28"/>
        </w:rPr>
        <w:t>项，提供反映项目名称、来源、经费和本人角色的任务书或合同的关键页）；</w:t>
      </w:r>
    </w:p>
    <w:p w:rsidR="00E52F91" w:rsidRDefault="00E52F91" w:rsidP="00E52F91">
      <w:pPr>
        <w:pStyle w:val="a8"/>
        <w:numPr>
          <w:ilvl w:val="0"/>
          <w:numId w:val="6"/>
        </w:numPr>
        <w:tabs>
          <w:tab w:val="left" w:pos="1134"/>
        </w:tabs>
        <w:ind w:left="0" w:firstLineChars="0" w:firstLine="567"/>
        <w:rPr>
          <w:rFonts w:ascii="Times New Roman" w:eastAsia="仿宋" w:hAnsi="Times New Roman"/>
          <w:sz w:val="28"/>
          <w:szCs w:val="28"/>
        </w:rPr>
      </w:pPr>
      <w:r>
        <w:rPr>
          <w:rFonts w:ascii="Times New Roman" w:eastAsia="仿宋" w:hAnsi="Times New Roman"/>
          <w:sz w:val="28"/>
          <w:szCs w:val="28"/>
        </w:rPr>
        <w:t>国际</w:t>
      </w:r>
      <w:r>
        <w:rPr>
          <w:rFonts w:ascii="Times New Roman" w:eastAsia="仿宋" w:hAnsi="Times New Roman" w:hint="eastAsia"/>
          <w:sz w:val="28"/>
          <w:szCs w:val="28"/>
        </w:rPr>
        <w:t>科研</w:t>
      </w:r>
      <w:r>
        <w:rPr>
          <w:rFonts w:ascii="Times New Roman" w:eastAsia="仿宋" w:hAnsi="Times New Roman"/>
          <w:sz w:val="28"/>
          <w:szCs w:val="28"/>
        </w:rPr>
        <w:t>组织</w:t>
      </w:r>
      <w:r>
        <w:rPr>
          <w:rFonts w:ascii="Times New Roman" w:eastAsia="仿宋" w:hAnsi="Times New Roman" w:hint="eastAsia"/>
          <w:sz w:val="28"/>
          <w:szCs w:val="28"/>
        </w:rPr>
        <w:t>、</w:t>
      </w:r>
      <w:r>
        <w:rPr>
          <w:rFonts w:ascii="Times New Roman" w:eastAsia="仿宋" w:hAnsi="Times New Roman"/>
          <w:sz w:val="28"/>
          <w:szCs w:val="28"/>
        </w:rPr>
        <w:t>重要学术期刊任职</w:t>
      </w:r>
      <w:r>
        <w:rPr>
          <w:rFonts w:ascii="Times New Roman" w:eastAsia="仿宋" w:hAnsi="Times New Roman" w:hint="eastAsia"/>
          <w:sz w:val="28"/>
          <w:szCs w:val="28"/>
        </w:rPr>
        <w:t>等</w:t>
      </w:r>
      <w:r>
        <w:rPr>
          <w:rFonts w:ascii="Times New Roman" w:eastAsia="仿宋" w:hAnsi="Times New Roman"/>
          <w:sz w:val="28"/>
          <w:szCs w:val="28"/>
        </w:rPr>
        <w:t>证明材料</w:t>
      </w:r>
      <w:r>
        <w:rPr>
          <w:rFonts w:ascii="Times New Roman" w:eastAsia="仿宋" w:hAnsi="Times New Roman" w:hint="eastAsia"/>
          <w:sz w:val="28"/>
          <w:szCs w:val="28"/>
        </w:rPr>
        <w:t>，参加国际学术会议的邀请函、会议</w:t>
      </w:r>
      <w:r>
        <w:rPr>
          <w:rFonts w:ascii="Times New Roman" w:eastAsia="仿宋" w:hAnsi="Times New Roman"/>
          <w:sz w:val="28"/>
          <w:szCs w:val="28"/>
        </w:rPr>
        <w:t>日程</w:t>
      </w:r>
      <w:r>
        <w:rPr>
          <w:rFonts w:ascii="Times New Roman" w:eastAsia="仿宋" w:hAnsi="Times New Roman" w:hint="eastAsia"/>
          <w:sz w:val="28"/>
          <w:szCs w:val="28"/>
        </w:rPr>
        <w:t>及会议报告等证明材料</w:t>
      </w:r>
      <w:r>
        <w:rPr>
          <w:rFonts w:ascii="Times New Roman" w:eastAsia="仿宋" w:hAnsi="Times New Roman"/>
          <w:sz w:val="28"/>
          <w:szCs w:val="28"/>
        </w:rPr>
        <w:t>；</w:t>
      </w:r>
    </w:p>
    <w:p w:rsidR="00E52F91" w:rsidRDefault="00E52F91" w:rsidP="00E52F91">
      <w:pPr>
        <w:pStyle w:val="a8"/>
        <w:numPr>
          <w:ilvl w:val="0"/>
          <w:numId w:val="6"/>
        </w:numPr>
        <w:tabs>
          <w:tab w:val="left" w:pos="1134"/>
        </w:tabs>
        <w:ind w:left="0" w:firstLineChars="0" w:firstLine="567"/>
        <w:rPr>
          <w:rFonts w:ascii="Times New Roman" w:eastAsia="仿宋" w:hAnsi="Times New Roman"/>
          <w:sz w:val="28"/>
          <w:szCs w:val="28"/>
        </w:rPr>
      </w:pPr>
      <w:r>
        <w:rPr>
          <w:rFonts w:ascii="Times New Roman" w:eastAsia="仿宋" w:hAnsi="Times New Roman" w:hint="eastAsia"/>
          <w:sz w:val="28"/>
          <w:szCs w:val="28"/>
        </w:rPr>
        <w:lastRenderedPageBreak/>
        <w:t>成果开发、转化及应用推广及经济、社会效益等证明材料；</w:t>
      </w:r>
    </w:p>
    <w:p w:rsidR="00E52F91" w:rsidRDefault="00E52F91" w:rsidP="00E52F91">
      <w:pPr>
        <w:pStyle w:val="a8"/>
        <w:numPr>
          <w:ilvl w:val="0"/>
          <w:numId w:val="6"/>
        </w:numPr>
        <w:tabs>
          <w:tab w:val="left" w:pos="1134"/>
        </w:tabs>
        <w:ind w:left="0" w:firstLineChars="0" w:firstLine="567"/>
        <w:rPr>
          <w:rFonts w:ascii="Times New Roman" w:eastAsia="仿宋" w:hAnsi="Times New Roman"/>
          <w:sz w:val="28"/>
          <w:szCs w:val="28"/>
        </w:rPr>
      </w:pPr>
      <w:r>
        <w:rPr>
          <w:rFonts w:ascii="Times New Roman" w:eastAsia="仿宋" w:hAnsi="Times New Roman" w:hint="eastAsia"/>
          <w:sz w:val="28"/>
          <w:szCs w:val="28"/>
        </w:rPr>
        <w:t>海归引进人才回国证明材料（与用人单位签署的工作协议）；</w:t>
      </w:r>
    </w:p>
    <w:p w:rsidR="00E52F91" w:rsidRDefault="00E52F91" w:rsidP="00E52F91">
      <w:pPr>
        <w:pStyle w:val="a8"/>
        <w:widowControl/>
        <w:numPr>
          <w:ilvl w:val="0"/>
          <w:numId w:val="6"/>
        </w:numPr>
        <w:tabs>
          <w:tab w:val="left" w:pos="1134"/>
        </w:tabs>
        <w:ind w:left="0" w:firstLineChars="0" w:firstLine="567"/>
        <w:jc w:val="left"/>
        <w:rPr>
          <w:sz w:val="30"/>
          <w:szCs w:val="30"/>
        </w:rPr>
      </w:pPr>
      <w:r>
        <w:rPr>
          <w:rFonts w:ascii="Times New Roman" w:eastAsia="仿宋" w:hAnsi="Times New Roman" w:hint="eastAsia"/>
          <w:sz w:val="28"/>
          <w:szCs w:val="28"/>
        </w:rPr>
        <w:t>电子版</w:t>
      </w:r>
      <w:r>
        <w:rPr>
          <w:rFonts w:ascii="Times New Roman" w:eastAsia="仿宋" w:hAnsi="Times New Roman" w:hint="eastAsia"/>
          <w:sz w:val="28"/>
          <w:szCs w:val="28"/>
        </w:rPr>
        <w:t>2</w:t>
      </w:r>
      <w:r>
        <w:rPr>
          <w:rFonts w:ascii="Times New Roman" w:eastAsia="仿宋" w:hAnsi="Times New Roman" w:hint="eastAsia"/>
          <w:sz w:val="28"/>
          <w:szCs w:val="28"/>
        </w:rPr>
        <w:t>寸近期免冠证件照片（</w:t>
      </w:r>
      <w:r>
        <w:rPr>
          <w:rFonts w:ascii="Times New Roman" w:eastAsia="仿宋" w:hAnsi="Times New Roman" w:hint="eastAsia"/>
          <w:sz w:val="28"/>
          <w:szCs w:val="28"/>
        </w:rPr>
        <w:t>JPG</w:t>
      </w:r>
      <w:r>
        <w:rPr>
          <w:rFonts w:ascii="Times New Roman" w:eastAsia="仿宋" w:hAnsi="Times New Roman" w:hint="eastAsia"/>
          <w:sz w:val="28"/>
          <w:szCs w:val="28"/>
        </w:rPr>
        <w:t>格式，按“姓名（单位</w:t>
      </w:r>
      <w:r>
        <w:rPr>
          <w:rFonts w:ascii="Times New Roman" w:eastAsia="仿宋" w:hAnsi="Times New Roman" w:hint="eastAsia"/>
          <w:sz w:val="28"/>
          <w:szCs w:val="28"/>
        </w:rPr>
        <w:t>.jpg</w:t>
      </w:r>
      <w:r>
        <w:rPr>
          <w:rFonts w:ascii="Times New Roman" w:eastAsia="仿宋" w:hAnsi="Times New Roman" w:hint="eastAsia"/>
          <w:sz w:val="28"/>
          <w:szCs w:val="28"/>
        </w:rPr>
        <w:t>）”规则命名，分辨率</w:t>
      </w:r>
      <w:r>
        <w:rPr>
          <w:rFonts w:ascii="Times New Roman" w:eastAsia="仿宋" w:hAnsi="Times New Roman" w:hint="eastAsia"/>
          <w:sz w:val="28"/>
          <w:szCs w:val="28"/>
        </w:rPr>
        <w:t>413*626</w:t>
      </w:r>
      <w:r>
        <w:rPr>
          <w:rFonts w:ascii="Times New Roman" w:eastAsia="仿宋" w:hAnsi="Times New Roman" w:hint="eastAsia"/>
          <w:sz w:val="28"/>
          <w:szCs w:val="28"/>
        </w:rPr>
        <w:t>以上，文件大小</w:t>
      </w:r>
      <w:r>
        <w:rPr>
          <w:rFonts w:ascii="Times New Roman" w:eastAsia="仿宋" w:hAnsi="Times New Roman" w:hint="eastAsia"/>
          <w:sz w:val="28"/>
          <w:szCs w:val="28"/>
        </w:rPr>
        <w:t>2M</w:t>
      </w:r>
      <w:r>
        <w:rPr>
          <w:rFonts w:ascii="Times New Roman" w:eastAsia="仿宋" w:hAnsi="Times New Roman" w:hint="eastAsia"/>
          <w:sz w:val="28"/>
          <w:szCs w:val="28"/>
        </w:rPr>
        <w:t>以下）。</w:t>
      </w:r>
    </w:p>
    <w:p w:rsidR="00E52F91" w:rsidRDefault="00E52F91" w:rsidP="00E52F91">
      <w:pPr>
        <w:ind w:firstLineChars="500" w:firstLine="1500"/>
        <w:rPr>
          <w:rFonts w:ascii="仿宋_GB2312" w:eastAsia="仿宋_GB2312"/>
          <w:color w:val="333333"/>
          <w:sz w:val="30"/>
          <w:szCs w:val="30"/>
        </w:rPr>
      </w:pPr>
    </w:p>
    <w:p w:rsidR="00E52F91" w:rsidRDefault="00E52F91" w:rsidP="00E52F91">
      <w:pPr>
        <w:pStyle w:val="1"/>
        <w:spacing w:before="0" w:after="0" w:line="360" w:lineRule="auto"/>
        <w:jc w:val="left"/>
        <w:rPr>
          <w:rFonts w:ascii="黑体" w:eastAsia="黑体" w:hAnsi="黑体"/>
          <w:b w:val="0"/>
          <w:kern w:val="2"/>
          <w:sz w:val="30"/>
          <w:szCs w:val="30"/>
        </w:rPr>
      </w:pPr>
      <w:r>
        <w:rPr>
          <w:rFonts w:ascii="仿宋_GB2312" w:eastAsia="仿宋_GB2312"/>
          <w:color w:val="333333"/>
          <w:sz w:val="30"/>
          <w:szCs w:val="30"/>
        </w:rPr>
        <w:br w:type="page"/>
      </w:r>
      <w:r>
        <w:rPr>
          <w:rStyle w:val="a5"/>
          <w:rFonts w:ascii="黑体" w:eastAsia="黑体" w:hAnsi="黑体" w:hint="eastAsia"/>
          <w:b/>
          <w:color w:val="000000"/>
          <w:sz w:val="32"/>
          <w:szCs w:val="30"/>
        </w:rPr>
        <w:lastRenderedPageBreak/>
        <w:t xml:space="preserve">附件3         </w:t>
      </w:r>
    </w:p>
    <w:p w:rsidR="00E52F91" w:rsidRDefault="00E52F91" w:rsidP="00E52F91">
      <w:pPr>
        <w:jc w:val="left"/>
        <w:rPr>
          <w:rFonts w:ascii="仿宋" w:eastAsia="仿宋" w:hAnsi="仿宋"/>
          <w:sz w:val="32"/>
          <w:szCs w:val="32"/>
        </w:rPr>
      </w:pPr>
      <w:r>
        <w:rPr>
          <w:rFonts w:ascii="仿宋" w:eastAsia="仿宋" w:hAnsi="仿宋" w:hint="eastAsia"/>
          <w:sz w:val="32"/>
          <w:szCs w:val="32"/>
        </w:rPr>
        <w:t>编号：</w:t>
      </w:r>
    </w:p>
    <w:p w:rsidR="00E52F91" w:rsidRDefault="00E52F91" w:rsidP="00E52F91">
      <w:pPr>
        <w:tabs>
          <w:tab w:val="left" w:pos="1080"/>
        </w:tabs>
        <w:ind w:leftChars="-67" w:left="-141" w:firstLineChars="2000" w:firstLine="5600"/>
        <w:jc w:val="left"/>
        <w:rPr>
          <w:sz w:val="28"/>
          <w:u w:val="single"/>
        </w:rPr>
      </w:pPr>
    </w:p>
    <w:p w:rsidR="00E52F91" w:rsidRDefault="00E52F91" w:rsidP="00E52F91">
      <w:pPr>
        <w:tabs>
          <w:tab w:val="left" w:pos="1080"/>
        </w:tabs>
        <w:spacing w:line="240" w:lineRule="atLeast"/>
        <w:ind w:firstLineChars="198" w:firstLine="594"/>
        <w:jc w:val="right"/>
        <w:rPr>
          <w:rFonts w:ascii="仿宋_GB2312" w:eastAsia="仿宋_GB2312" w:hAnsi="仿宋_GB2312" w:cs="仿宋_GB2312"/>
          <w:sz w:val="30"/>
          <w:szCs w:val="30"/>
        </w:rPr>
      </w:pPr>
    </w:p>
    <w:p w:rsidR="00E52F91" w:rsidRDefault="00E52F91" w:rsidP="004D2240">
      <w:pPr>
        <w:spacing w:beforeLines="50"/>
        <w:jc w:val="center"/>
        <w:rPr>
          <w:rFonts w:ascii="黑体" w:eastAsia="黑体" w:hAnsi="黑体"/>
          <w:b/>
          <w:bCs/>
          <w:sz w:val="44"/>
          <w:szCs w:val="44"/>
        </w:rPr>
      </w:pPr>
      <w:r>
        <w:rPr>
          <w:rFonts w:ascii="黑体" w:eastAsia="黑体" w:hAnsi="黑体" w:hint="eastAsia"/>
          <w:b/>
          <w:bCs/>
          <w:sz w:val="44"/>
          <w:szCs w:val="44"/>
        </w:rPr>
        <w:t>交通运输行业</w:t>
      </w:r>
      <w:r>
        <w:rPr>
          <w:rFonts w:ascii="黑体" w:eastAsia="黑体" w:hAnsi="黑体"/>
          <w:b/>
          <w:bCs/>
          <w:sz w:val="44"/>
          <w:szCs w:val="44"/>
        </w:rPr>
        <w:t>重点</w:t>
      </w:r>
      <w:r>
        <w:rPr>
          <w:rFonts w:ascii="黑体" w:eastAsia="黑体" w:hAnsi="黑体" w:hint="eastAsia"/>
          <w:b/>
          <w:bCs/>
          <w:sz w:val="44"/>
          <w:szCs w:val="44"/>
        </w:rPr>
        <w:t>领域</w:t>
      </w:r>
      <w:r>
        <w:rPr>
          <w:rFonts w:ascii="黑体" w:eastAsia="黑体" w:hAnsi="黑体"/>
          <w:b/>
          <w:bCs/>
          <w:sz w:val="44"/>
          <w:szCs w:val="44"/>
        </w:rPr>
        <w:t>创新团队</w:t>
      </w:r>
    </w:p>
    <w:p w:rsidR="00E52F91" w:rsidRDefault="00E52F91" w:rsidP="004D2240">
      <w:pPr>
        <w:spacing w:beforeLines="50"/>
        <w:jc w:val="center"/>
        <w:rPr>
          <w:rFonts w:ascii="黑体" w:eastAsia="黑体" w:hAnsi="黑体"/>
          <w:b/>
          <w:bCs/>
          <w:sz w:val="44"/>
          <w:szCs w:val="44"/>
        </w:rPr>
      </w:pPr>
      <w:r>
        <w:rPr>
          <w:rFonts w:ascii="黑体" w:eastAsia="黑体" w:hAnsi="黑体" w:hint="eastAsia"/>
          <w:b/>
          <w:bCs/>
          <w:sz w:val="44"/>
          <w:szCs w:val="44"/>
        </w:rPr>
        <w:t>推  荐  表</w:t>
      </w:r>
    </w:p>
    <w:p w:rsidR="00E52F91" w:rsidRDefault="00E52F91" w:rsidP="00E52F91">
      <w:pPr>
        <w:spacing w:line="580" w:lineRule="atLeast"/>
        <w:jc w:val="center"/>
        <w:rPr>
          <w:rFonts w:ascii="仿宋_GB2312" w:eastAsia="仿宋_GB2312"/>
          <w:sz w:val="28"/>
          <w:szCs w:val="28"/>
        </w:rPr>
      </w:pPr>
    </w:p>
    <w:p w:rsidR="00E52F91" w:rsidRDefault="00E52F91" w:rsidP="00E52F91">
      <w:pPr>
        <w:rPr>
          <w:sz w:val="30"/>
        </w:rPr>
      </w:pPr>
    </w:p>
    <w:p w:rsidR="00E52F91" w:rsidRDefault="000350B8" w:rsidP="00E52F91">
      <w:pPr>
        <w:snapToGrid w:val="0"/>
        <w:spacing w:line="480" w:lineRule="auto"/>
        <w:ind w:leftChars="683" w:left="1434"/>
        <w:rPr>
          <w:rFonts w:ascii="仿宋_GB2312" w:eastAsia="仿宋_GB2312" w:hAnsi="华文中宋"/>
          <w:b/>
          <w:sz w:val="30"/>
          <w:szCs w:val="30"/>
        </w:rPr>
      </w:pPr>
      <w:r w:rsidRPr="000350B8">
        <w:rPr>
          <w:rFonts w:ascii="仿宋" w:eastAsia="仿宋" w:hAnsi="仿宋"/>
          <w:noProof/>
          <w:sz w:val="32"/>
        </w:rPr>
        <w:pict>
          <v:line id="直接连接符 9" o:spid="_x0000_s1035" style="position:absolute;left:0;text-align:left;z-index:251666432;visibility:visible" from="159.65pt,23.9pt" to="350.15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" strokeweight=".5pt"/>
        </w:pict>
      </w:r>
      <w:r w:rsidR="00E52F91">
        <w:rPr>
          <w:rFonts w:ascii="仿宋_GB2312" w:eastAsia="仿宋_GB2312" w:hAnsi="华文中宋" w:hint="eastAsia"/>
          <w:b/>
          <w:spacing w:val="40"/>
          <w:sz w:val="30"/>
          <w:szCs w:val="30"/>
        </w:rPr>
        <w:t>团队名称</w:t>
      </w:r>
      <w:r w:rsidR="00E52F91">
        <w:rPr>
          <w:rFonts w:ascii="仿宋_GB2312" w:eastAsia="仿宋_GB2312" w:hAnsi="华文中宋" w:hint="eastAsia"/>
          <w:b/>
          <w:sz w:val="30"/>
          <w:szCs w:val="30"/>
        </w:rPr>
        <w:t xml:space="preserve">：                      </w:t>
      </w:r>
    </w:p>
    <w:p w:rsidR="00E52F91" w:rsidRDefault="000350B8" w:rsidP="00E52F91">
      <w:pPr>
        <w:snapToGrid w:val="0"/>
        <w:spacing w:line="480" w:lineRule="auto"/>
        <w:ind w:leftChars="683" w:left="1434"/>
        <w:rPr>
          <w:rFonts w:ascii="仿宋_GB2312" w:eastAsia="仿宋_GB2312" w:hAnsi="华文中宋"/>
          <w:b/>
          <w:sz w:val="30"/>
          <w:szCs w:val="30"/>
        </w:rPr>
      </w:pPr>
      <w:r w:rsidRPr="000350B8">
        <w:rPr>
          <w:rFonts w:ascii="仿宋" w:eastAsia="仿宋" w:hAnsi="仿宋"/>
          <w:noProof/>
          <w:sz w:val="32"/>
        </w:rPr>
        <w:pict>
          <v:line id="直接连接符 8" o:spid="_x0000_s1034" style="position:absolute;left:0;text-align:left;z-index:251665408;visibility:visible" from="161.15pt,23pt" to="351.6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" strokeweight=".5pt"/>
        </w:pict>
      </w:r>
      <w:r w:rsidR="00E52F91">
        <w:rPr>
          <w:rFonts w:ascii="仿宋_GB2312" w:eastAsia="仿宋_GB2312" w:hAnsi="华文中宋" w:hint="eastAsia"/>
          <w:b/>
          <w:sz w:val="30"/>
          <w:szCs w:val="30"/>
        </w:rPr>
        <w:t xml:space="preserve">团队负责人：                      </w:t>
      </w:r>
    </w:p>
    <w:p w:rsidR="00E52F91" w:rsidRDefault="000350B8" w:rsidP="00E52F91">
      <w:pPr>
        <w:snapToGrid w:val="0"/>
        <w:spacing w:line="480" w:lineRule="auto"/>
        <w:ind w:leftChars="683" w:left="1434"/>
        <w:rPr>
          <w:rFonts w:ascii="仿宋_GB2312" w:eastAsia="仿宋_GB2312" w:hAnsi="华文中宋"/>
          <w:b/>
          <w:sz w:val="30"/>
          <w:szCs w:val="30"/>
        </w:rPr>
      </w:pPr>
      <w:r w:rsidRPr="000350B8">
        <w:rPr>
          <w:rFonts w:ascii="仿宋" w:eastAsia="仿宋" w:hAnsi="仿宋"/>
          <w:noProof/>
          <w:sz w:val="32"/>
        </w:rPr>
        <w:pict>
          <v:line id="直接连接符 7" o:spid="_x0000_s1033" style="position:absolute;left:0;text-align:left;z-index:251667456;visibility:visible" from="161.15pt,28.6pt" to="351.65pt,3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" strokeweight=".5pt"/>
        </w:pict>
      </w:r>
      <w:r w:rsidR="00E52F91">
        <w:rPr>
          <w:rFonts w:ascii="仿宋_GB2312" w:eastAsia="仿宋_GB2312" w:hAnsi="华文中宋" w:hint="eastAsia"/>
          <w:b/>
          <w:spacing w:val="40"/>
          <w:sz w:val="30"/>
          <w:szCs w:val="30"/>
        </w:rPr>
        <w:t>技术领域</w:t>
      </w:r>
      <w:r w:rsidR="00E52F91">
        <w:rPr>
          <w:rFonts w:ascii="仿宋_GB2312" w:eastAsia="仿宋_GB2312" w:hAnsi="华文中宋" w:hint="eastAsia"/>
          <w:b/>
          <w:sz w:val="30"/>
          <w:szCs w:val="30"/>
        </w:rPr>
        <w:t xml:space="preserve">：                      </w:t>
      </w:r>
    </w:p>
    <w:p w:rsidR="00E52F91" w:rsidRDefault="000350B8" w:rsidP="00E52F91">
      <w:pPr>
        <w:snapToGrid w:val="0"/>
        <w:spacing w:line="480" w:lineRule="auto"/>
        <w:ind w:leftChars="683" w:left="1434"/>
        <w:rPr>
          <w:rFonts w:ascii="仿宋_GB2312" w:eastAsia="仿宋_GB2312" w:hAnsi="华文中宋"/>
          <w:b/>
          <w:sz w:val="30"/>
          <w:szCs w:val="30"/>
        </w:rPr>
      </w:pPr>
      <w:r w:rsidRPr="000350B8">
        <w:rPr>
          <w:rFonts w:ascii="仿宋" w:eastAsia="仿宋" w:hAnsi="仿宋"/>
          <w:noProof/>
          <w:sz w:val="32"/>
        </w:rPr>
        <w:pict>
          <v:line id="直接连接符 6" o:spid="_x0000_s1032" style="position:absolute;left:0;text-align:left;z-index:251668480;visibility:visible" from="161.15pt,26.2pt" to="351.65pt,2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" strokeweight=".5pt"/>
        </w:pict>
      </w:r>
      <w:r w:rsidR="00E52F91">
        <w:rPr>
          <w:rFonts w:ascii="仿宋_GB2312" w:eastAsia="仿宋_GB2312" w:hAnsi="华文中宋" w:hint="eastAsia"/>
          <w:b/>
          <w:spacing w:val="40"/>
          <w:sz w:val="30"/>
          <w:szCs w:val="30"/>
        </w:rPr>
        <w:t>申报单位</w:t>
      </w:r>
      <w:r w:rsidR="00E52F91">
        <w:rPr>
          <w:rFonts w:ascii="仿宋_GB2312" w:eastAsia="仿宋_GB2312" w:hAnsi="华文中宋" w:hint="eastAsia"/>
          <w:b/>
          <w:sz w:val="30"/>
          <w:szCs w:val="30"/>
        </w:rPr>
        <w:t xml:space="preserve">：                      </w:t>
      </w:r>
    </w:p>
    <w:p w:rsidR="00E52F91" w:rsidRDefault="000350B8" w:rsidP="00E52F91">
      <w:pPr>
        <w:snapToGrid w:val="0"/>
        <w:spacing w:line="480" w:lineRule="auto"/>
        <w:ind w:leftChars="683" w:left="1434"/>
        <w:rPr>
          <w:rFonts w:ascii="仿宋_GB2312" w:eastAsia="仿宋_GB2312" w:hAnsi="华文中宋"/>
          <w:b/>
          <w:sz w:val="30"/>
          <w:szCs w:val="30"/>
        </w:rPr>
      </w:pPr>
      <w:r w:rsidRPr="000350B8">
        <w:rPr>
          <w:rFonts w:ascii="仿宋" w:eastAsia="仿宋" w:hAnsi="仿宋"/>
          <w:noProof/>
          <w:sz w:val="32"/>
        </w:rPr>
        <w:pict>
          <v:line id="直接连接符 5" o:spid="_x0000_s1031" style="position:absolute;left:0;text-align:left;z-index:251669504;visibility:visible" from="159.65pt,23.8pt" to="350.15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" strokeweight=".5pt"/>
        </w:pict>
      </w:r>
      <w:r w:rsidR="00E52F91">
        <w:rPr>
          <w:rFonts w:ascii="仿宋_GB2312" w:eastAsia="仿宋_GB2312" w:hAnsi="华文中宋" w:hint="eastAsia"/>
          <w:b/>
          <w:spacing w:val="40"/>
          <w:sz w:val="30"/>
          <w:szCs w:val="30"/>
        </w:rPr>
        <w:t>推荐单位</w:t>
      </w:r>
      <w:r w:rsidR="00E52F91">
        <w:rPr>
          <w:rFonts w:ascii="仿宋_GB2312" w:eastAsia="仿宋_GB2312" w:hAnsi="华文中宋" w:hint="eastAsia"/>
          <w:b/>
          <w:sz w:val="30"/>
          <w:szCs w:val="30"/>
        </w:rPr>
        <w:t xml:space="preserve">：                      </w:t>
      </w:r>
    </w:p>
    <w:p w:rsidR="00E52F91" w:rsidRDefault="000350B8" w:rsidP="00E52F91">
      <w:pPr>
        <w:snapToGrid w:val="0"/>
        <w:spacing w:line="480" w:lineRule="auto"/>
        <w:ind w:leftChars="683" w:left="1434"/>
        <w:rPr>
          <w:rFonts w:ascii="仿宋_GB2312" w:eastAsia="仿宋_GB2312" w:hAnsi="华文中宋"/>
          <w:b/>
          <w:sz w:val="30"/>
          <w:szCs w:val="30"/>
        </w:rPr>
      </w:pPr>
      <w:r w:rsidRPr="000350B8">
        <w:rPr>
          <w:rFonts w:ascii="仿宋" w:eastAsia="仿宋" w:hAnsi="仿宋"/>
          <w:noProof/>
          <w:sz w:val="32"/>
        </w:rPr>
        <w:pict>
          <v:line id="直接连接符 4" o:spid="_x0000_s1030" style="position:absolute;left:0;text-align:left;z-index:251670528;visibility:visible" from="159.65pt,25.35pt" to="350.15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" strokeweight=".5pt"/>
        </w:pict>
      </w:r>
      <w:r w:rsidR="00E52F91">
        <w:rPr>
          <w:rFonts w:ascii="仿宋_GB2312" w:eastAsia="仿宋_GB2312" w:hAnsi="华文中宋" w:hint="eastAsia"/>
          <w:b/>
          <w:spacing w:val="40"/>
          <w:sz w:val="30"/>
          <w:szCs w:val="30"/>
        </w:rPr>
        <w:t>填表时间</w:t>
      </w:r>
      <w:r w:rsidR="00E52F91">
        <w:rPr>
          <w:rFonts w:ascii="仿宋_GB2312" w:eastAsia="仿宋_GB2312" w:hAnsi="华文中宋" w:hint="eastAsia"/>
          <w:b/>
          <w:sz w:val="30"/>
          <w:szCs w:val="30"/>
        </w:rPr>
        <w:t>：</w:t>
      </w:r>
      <w:r w:rsidR="00E52F91">
        <w:rPr>
          <w:rFonts w:ascii="仿宋" w:eastAsia="仿宋" w:hAnsi="仿宋" w:hint="eastAsia"/>
          <w:sz w:val="32"/>
        </w:rPr>
        <w:t xml:space="preserve">      年      月     日</w:t>
      </w:r>
    </w:p>
    <w:p w:rsidR="00E52F91" w:rsidRDefault="00E52F91" w:rsidP="00E52F91">
      <w:pPr>
        <w:spacing w:line="580" w:lineRule="atLeast"/>
        <w:jc w:val="center"/>
        <w:rPr>
          <w:rFonts w:ascii="仿宋_GB2312" w:eastAsia="仿宋_GB2312"/>
          <w:b/>
          <w:sz w:val="28"/>
          <w:szCs w:val="28"/>
        </w:rPr>
      </w:pPr>
    </w:p>
    <w:p w:rsidR="00E52F91" w:rsidRDefault="00E52F91" w:rsidP="00E52F91">
      <w:pPr>
        <w:spacing w:line="580" w:lineRule="atLeast"/>
        <w:jc w:val="center"/>
        <w:rPr>
          <w:rFonts w:ascii="仿宋_GB2312" w:eastAsia="仿宋_GB2312"/>
          <w:b/>
          <w:sz w:val="28"/>
          <w:szCs w:val="28"/>
        </w:rPr>
      </w:pPr>
    </w:p>
    <w:p w:rsidR="00E52F91" w:rsidRDefault="00E52F91" w:rsidP="00E52F91">
      <w:pPr>
        <w:spacing w:line="580" w:lineRule="atLeast"/>
        <w:jc w:val="center"/>
        <w:rPr>
          <w:rFonts w:ascii="仿宋_GB2312" w:eastAsia="仿宋_GB2312"/>
          <w:b/>
          <w:sz w:val="32"/>
          <w:szCs w:val="28"/>
        </w:rPr>
        <w:sectPr w:rsidR="00E52F91">
          <w:footerReference w:type="even" r:id="rId10"/>
          <w:footerReference w:type="default" r:id="rId11"/>
          <w:footerReference w:type="first" r:id="rId12"/>
          <w:pgSz w:w="11906" w:h="16838"/>
          <w:pgMar w:top="1440" w:right="1797" w:bottom="1440" w:left="1797" w:header="851" w:footer="992" w:gutter="0"/>
          <w:cols w:space="720"/>
          <w:docGrid w:type="lines" w:linePitch="312"/>
        </w:sectPr>
      </w:pPr>
      <w:r>
        <w:rPr>
          <w:rFonts w:ascii="仿宋_GB2312" w:eastAsia="仿宋_GB2312" w:hint="eastAsia"/>
          <w:b/>
          <w:sz w:val="32"/>
          <w:szCs w:val="28"/>
        </w:rPr>
        <w:t>交通运输部 制</w:t>
      </w:r>
    </w:p>
    <w:p w:rsidR="00E52F91" w:rsidRDefault="00E52F91" w:rsidP="00E52F91">
      <w:pPr>
        <w:jc w:val="center"/>
        <w:rPr>
          <w:rFonts w:ascii="黑体" w:eastAsia="黑体"/>
          <w:b/>
          <w:sz w:val="32"/>
          <w:szCs w:val="30"/>
        </w:rPr>
      </w:pPr>
      <w:r>
        <w:rPr>
          <w:rFonts w:ascii="黑体" w:eastAsia="黑体" w:hint="eastAsia"/>
          <w:b/>
          <w:sz w:val="32"/>
          <w:szCs w:val="30"/>
        </w:rPr>
        <w:lastRenderedPageBreak/>
        <w:t>填 写 说 明</w:t>
      </w:r>
    </w:p>
    <w:p w:rsidR="00E52F91" w:rsidRDefault="00E52F91" w:rsidP="00E52F91">
      <w:pPr>
        <w:ind w:firstLineChars="200" w:firstLine="560"/>
        <w:jc w:val="left"/>
        <w:rPr>
          <w:rFonts w:ascii="仿宋_GB2312" w:eastAsia="仿宋_GB2312"/>
          <w:color w:val="000000"/>
          <w:sz w:val="28"/>
          <w:szCs w:val="28"/>
        </w:rPr>
      </w:pPr>
    </w:p>
    <w:p w:rsidR="00E52F91" w:rsidRDefault="00E52F91" w:rsidP="00E52F91">
      <w:pPr>
        <w:spacing w:line="480" w:lineRule="auto"/>
        <w:ind w:firstLineChars="200" w:firstLine="560"/>
        <w:jc w:val="left"/>
        <w:rPr>
          <w:rFonts w:ascii="仿宋" w:eastAsia="仿宋" w:hAnsi="仿宋"/>
          <w:sz w:val="28"/>
          <w:szCs w:val="28"/>
        </w:rPr>
      </w:pPr>
      <w:r>
        <w:rPr>
          <w:rFonts w:ascii="仿宋" w:eastAsia="仿宋" w:hAnsi="仿宋" w:hint="eastAsia"/>
          <w:sz w:val="28"/>
          <w:szCs w:val="28"/>
        </w:rPr>
        <w:t>一、填写内容应实事求是、内容翔实、文字精炼。</w:t>
      </w:r>
    </w:p>
    <w:p w:rsidR="00E52F91" w:rsidRDefault="00E52F91" w:rsidP="00E52F91">
      <w:pPr>
        <w:spacing w:line="480" w:lineRule="auto"/>
        <w:ind w:firstLineChars="200" w:firstLine="560"/>
        <w:jc w:val="left"/>
        <w:rPr>
          <w:rFonts w:ascii="仿宋" w:eastAsia="仿宋" w:hAnsi="仿宋"/>
          <w:sz w:val="28"/>
          <w:szCs w:val="28"/>
        </w:rPr>
      </w:pPr>
      <w:r>
        <w:rPr>
          <w:rFonts w:ascii="仿宋" w:eastAsia="仿宋" w:hAnsi="仿宋" w:hint="eastAsia"/>
          <w:sz w:val="28"/>
          <w:szCs w:val="28"/>
        </w:rPr>
        <w:t>二、涉密内容不得在推荐材料中体现。</w:t>
      </w:r>
    </w:p>
    <w:p w:rsidR="00E52F91" w:rsidRDefault="00E52F91" w:rsidP="00E52F91">
      <w:pPr>
        <w:spacing w:line="480" w:lineRule="auto"/>
        <w:ind w:firstLineChars="200" w:firstLine="560"/>
        <w:jc w:val="left"/>
        <w:rPr>
          <w:rFonts w:ascii="仿宋" w:eastAsia="仿宋" w:hAnsi="仿宋"/>
          <w:sz w:val="28"/>
          <w:szCs w:val="28"/>
        </w:rPr>
      </w:pPr>
      <w:r>
        <w:rPr>
          <w:rFonts w:ascii="仿宋" w:eastAsia="仿宋" w:hAnsi="仿宋" w:hint="eastAsia"/>
          <w:sz w:val="28"/>
          <w:szCs w:val="28"/>
        </w:rPr>
        <w:t>三、团队名称要体现具体研发方向，格式为“研究方向+创新团队”。</w:t>
      </w:r>
    </w:p>
    <w:p w:rsidR="00E52F91" w:rsidRDefault="00E52F91" w:rsidP="00E52F91">
      <w:pPr>
        <w:spacing w:line="480" w:lineRule="auto"/>
        <w:ind w:firstLineChars="200" w:firstLine="560"/>
        <w:jc w:val="left"/>
        <w:rPr>
          <w:rFonts w:ascii="仿宋" w:eastAsia="仿宋" w:hAnsi="仿宋"/>
          <w:sz w:val="28"/>
          <w:szCs w:val="28"/>
        </w:rPr>
      </w:pPr>
      <w:r>
        <w:rPr>
          <w:rFonts w:ascii="仿宋" w:eastAsia="仿宋" w:hAnsi="仿宋" w:hint="eastAsia"/>
          <w:sz w:val="28"/>
          <w:szCs w:val="28"/>
        </w:rPr>
        <w:t>四、技术领域从“道路工程”“桥梁工程”“隧道工程”“交通工程”“港口工程”“航道工程”“运输服务”“安全应急”“节能环保”“信息化”“软科学”“交通装备”“其他”中选择填写。</w:t>
      </w:r>
    </w:p>
    <w:p w:rsidR="00E52F91" w:rsidRDefault="00E52F91" w:rsidP="00E52F91">
      <w:pPr>
        <w:spacing w:line="480" w:lineRule="auto"/>
        <w:ind w:firstLineChars="200" w:firstLine="560"/>
        <w:jc w:val="left"/>
        <w:rPr>
          <w:rFonts w:ascii="仿宋" w:eastAsia="仿宋" w:hAnsi="仿宋"/>
          <w:sz w:val="28"/>
          <w:szCs w:val="28"/>
        </w:rPr>
      </w:pPr>
      <w:r>
        <w:rPr>
          <w:rFonts w:ascii="仿宋" w:eastAsia="仿宋" w:hAnsi="仿宋" w:hint="eastAsia"/>
          <w:sz w:val="28"/>
          <w:szCs w:val="28"/>
        </w:rPr>
        <w:t>五、“学习经历”从大学填起。</w:t>
      </w:r>
    </w:p>
    <w:p w:rsidR="00E52F91" w:rsidRDefault="00E52F91" w:rsidP="00E52F91">
      <w:pPr>
        <w:spacing w:line="480" w:lineRule="auto"/>
        <w:ind w:firstLineChars="200" w:firstLine="560"/>
        <w:jc w:val="left"/>
        <w:rPr>
          <w:rFonts w:ascii="仿宋" w:eastAsia="仿宋" w:hAnsi="仿宋"/>
          <w:sz w:val="28"/>
          <w:szCs w:val="28"/>
        </w:rPr>
      </w:pPr>
      <w:r>
        <w:rPr>
          <w:rFonts w:ascii="仿宋" w:eastAsia="仿宋" w:hAnsi="仿宋" w:hint="eastAsia"/>
          <w:sz w:val="28"/>
          <w:szCs w:val="28"/>
        </w:rPr>
        <w:t>六、“所获学术荣誉称号” 主要是指</w:t>
      </w:r>
      <w:r>
        <w:rPr>
          <w:rFonts w:ascii="仿宋" w:eastAsia="仿宋" w:hAnsi="仿宋"/>
          <w:sz w:val="28"/>
          <w:szCs w:val="28"/>
        </w:rPr>
        <w:t>国务院和省政府学位委员会评议组成员</w:t>
      </w:r>
      <w:r>
        <w:rPr>
          <w:rFonts w:ascii="仿宋" w:eastAsia="仿宋" w:hAnsi="仿宋" w:hint="eastAsia"/>
          <w:sz w:val="28"/>
          <w:szCs w:val="28"/>
        </w:rPr>
        <w:t>、</w:t>
      </w:r>
      <w:r>
        <w:rPr>
          <w:rFonts w:ascii="仿宋" w:eastAsia="仿宋" w:hAnsi="仿宋"/>
          <w:sz w:val="28"/>
          <w:szCs w:val="28"/>
        </w:rPr>
        <w:t>各级政府特殊津贴专家</w:t>
      </w:r>
      <w:r>
        <w:rPr>
          <w:rFonts w:ascii="仿宋" w:eastAsia="仿宋" w:hAnsi="仿宋" w:hint="eastAsia"/>
          <w:sz w:val="28"/>
          <w:szCs w:val="28"/>
        </w:rPr>
        <w:t>、</w:t>
      </w:r>
      <w:r>
        <w:rPr>
          <w:rFonts w:ascii="仿宋" w:eastAsia="仿宋" w:hAnsi="仿宋"/>
          <w:sz w:val="28"/>
          <w:szCs w:val="28"/>
        </w:rPr>
        <w:t>院士名誉</w:t>
      </w:r>
      <w:r>
        <w:rPr>
          <w:rFonts w:ascii="仿宋" w:eastAsia="仿宋" w:hAnsi="仿宋" w:hint="eastAsia"/>
          <w:sz w:val="28"/>
          <w:szCs w:val="28"/>
        </w:rPr>
        <w:t>、</w:t>
      </w:r>
      <w:r>
        <w:rPr>
          <w:rFonts w:ascii="仿宋" w:eastAsia="仿宋" w:hAnsi="仿宋"/>
          <w:sz w:val="28"/>
          <w:szCs w:val="28"/>
        </w:rPr>
        <w:t>各级政府培育人才工程授予的各种名誉</w:t>
      </w:r>
      <w:r>
        <w:rPr>
          <w:rFonts w:ascii="仿宋" w:eastAsia="仿宋" w:hAnsi="仿宋" w:hint="eastAsia"/>
          <w:sz w:val="28"/>
          <w:szCs w:val="28"/>
        </w:rPr>
        <w:t>等。</w:t>
      </w:r>
    </w:p>
    <w:p w:rsidR="00E52F91" w:rsidRDefault="00E52F91" w:rsidP="00E52F91">
      <w:pPr>
        <w:spacing w:line="480" w:lineRule="auto"/>
        <w:ind w:firstLineChars="200" w:firstLine="560"/>
        <w:jc w:val="left"/>
        <w:rPr>
          <w:rFonts w:ascii="仿宋" w:eastAsia="仿宋" w:hAnsi="仿宋"/>
          <w:sz w:val="28"/>
          <w:szCs w:val="28"/>
        </w:rPr>
      </w:pPr>
      <w:r>
        <w:rPr>
          <w:rFonts w:ascii="仿宋" w:eastAsia="仿宋" w:hAnsi="仿宋" w:hint="eastAsia"/>
          <w:sz w:val="28"/>
          <w:szCs w:val="28"/>
        </w:rPr>
        <w:t>七、“已入选的人才计划”主要是指中央组织部“千人计划”（含“青年千人”），中央组织部人社部“万人计划”（含“青年拔尖人才”），科技部“创新人才推进计划”，中科院“百人计划”，教育部“长江学者奖励计划”（含“青年长江学者”）“创新团队发展计划”“教学名师”，人社部“百千万人才工程”国家级人选，教育部国家外国专家局“高等学校学科创新引智计划”，交通运输部“交通运输行业科技创新人才推进计划”“交通青年科技英才”，及国家自然科学基金委员会杰出/优秀青年基金项目负责人等。</w:t>
      </w:r>
    </w:p>
    <w:p w:rsidR="00E52F91" w:rsidRDefault="00E52F91" w:rsidP="00E52F91">
      <w:pPr>
        <w:spacing w:line="480" w:lineRule="auto"/>
        <w:ind w:firstLineChars="200" w:firstLine="560"/>
        <w:jc w:val="left"/>
        <w:rPr>
          <w:rFonts w:ascii="仿宋" w:eastAsia="仿宋" w:hAnsi="仿宋"/>
          <w:sz w:val="28"/>
          <w:szCs w:val="28"/>
        </w:rPr>
      </w:pPr>
      <w:r>
        <w:rPr>
          <w:rFonts w:ascii="仿宋" w:eastAsia="仿宋" w:hAnsi="仿宋" w:hint="eastAsia"/>
          <w:sz w:val="28"/>
          <w:szCs w:val="28"/>
        </w:rPr>
        <w:t>八、“项目来源”主要是指项目的管理部门或委托单位，“计划名</w:t>
      </w:r>
      <w:r>
        <w:rPr>
          <w:rFonts w:ascii="仿宋" w:eastAsia="仿宋" w:hAnsi="仿宋" w:hint="eastAsia"/>
          <w:sz w:val="28"/>
          <w:szCs w:val="28"/>
        </w:rPr>
        <w:lastRenderedPageBreak/>
        <w:t>称”是指承担计划的名称，如“863计划”“973计划”“国家科技支撑计划”“国家自然科学基金”“国家重点研发计划”或“交通运输部科技项目计划”项目。</w:t>
      </w:r>
    </w:p>
    <w:p w:rsidR="00E52F91" w:rsidRDefault="00E52F91" w:rsidP="00E52F91">
      <w:pPr>
        <w:spacing w:line="480" w:lineRule="auto"/>
        <w:ind w:firstLineChars="200" w:firstLine="560"/>
        <w:jc w:val="left"/>
        <w:rPr>
          <w:rFonts w:ascii="仿宋" w:eastAsia="仿宋" w:hAnsi="仿宋"/>
          <w:sz w:val="28"/>
          <w:szCs w:val="28"/>
        </w:rPr>
      </w:pPr>
      <w:r>
        <w:rPr>
          <w:rFonts w:ascii="仿宋" w:eastAsia="仿宋" w:hAnsi="仿宋" w:hint="eastAsia"/>
          <w:sz w:val="28"/>
          <w:szCs w:val="28"/>
        </w:rPr>
        <w:t>九、省部级科技奖励主要是指“行业学会奖或省科技厅科技奖”。</w:t>
      </w:r>
    </w:p>
    <w:p w:rsidR="00E52F91" w:rsidRDefault="00E52F91" w:rsidP="00E52F91">
      <w:pPr>
        <w:spacing w:line="480" w:lineRule="auto"/>
        <w:ind w:firstLineChars="200" w:firstLine="560"/>
        <w:jc w:val="left"/>
        <w:rPr>
          <w:rFonts w:ascii="仿宋" w:eastAsia="仿宋" w:hAnsi="仿宋"/>
          <w:sz w:val="28"/>
          <w:szCs w:val="28"/>
        </w:rPr>
      </w:pPr>
      <w:r>
        <w:rPr>
          <w:rFonts w:ascii="仿宋" w:eastAsia="仿宋" w:hAnsi="仿宋" w:hint="eastAsia"/>
          <w:sz w:val="28"/>
          <w:szCs w:val="28"/>
        </w:rPr>
        <w:t>十、表中栏目没有内容一律填“无”。</w:t>
      </w:r>
    </w:p>
    <w:p w:rsidR="00E52F91" w:rsidRDefault="00E52F91" w:rsidP="00E52F91">
      <w:pPr>
        <w:spacing w:line="480" w:lineRule="auto"/>
        <w:ind w:firstLineChars="200" w:firstLine="560"/>
        <w:jc w:val="left"/>
        <w:rPr>
          <w:rFonts w:ascii="仿宋" w:eastAsia="仿宋" w:hAnsi="仿宋"/>
          <w:sz w:val="28"/>
          <w:szCs w:val="28"/>
        </w:rPr>
      </w:pPr>
      <w:r>
        <w:rPr>
          <w:rFonts w:ascii="仿宋" w:eastAsia="仿宋" w:hAnsi="仿宋" w:hint="eastAsia"/>
          <w:sz w:val="28"/>
          <w:szCs w:val="28"/>
        </w:rPr>
        <w:t>十一、</w:t>
      </w:r>
      <w:r>
        <w:rPr>
          <w:rFonts w:ascii="仿宋" w:eastAsia="仿宋" w:hAnsi="仿宋"/>
          <w:sz w:val="28"/>
          <w:szCs w:val="28"/>
        </w:rPr>
        <w:t>“</w:t>
      </w:r>
      <w:r>
        <w:rPr>
          <w:rFonts w:ascii="仿宋" w:eastAsia="仿宋" w:hAnsi="仿宋" w:hint="eastAsia"/>
          <w:sz w:val="28"/>
          <w:szCs w:val="28"/>
        </w:rPr>
        <w:t>附件材料</w:t>
      </w:r>
      <w:r>
        <w:rPr>
          <w:rFonts w:ascii="仿宋" w:eastAsia="仿宋" w:hAnsi="仿宋"/>
          <w:sz w:val="28"/>
          <w:szCs w:val="28"/>
        </w:rPr>
        <w:t>”</w:t>
      </w:r>
      <w:r>
        <w:rPr>
          <w:rFonts w:ascii="仿宋" w:eastAsia="仿宋" w:hAnsi="仿宋" w:hint="eastAsia"/>
          <w:sz w:val="28"/>
          <w:szCs w:val="28"/>
        </w:rPr>
        <w:t>按提纲提供齐全，不得缺项漏项，真实有效</w:t>
      </w:r>
      <w:r>
        <w:rPr>
          <w:rFonts w:ascii="仿宋" w:eastAsia="仿宋" w:hAnsi="仿宋"/>
          <w:sz w:val="28"/>
          <w:szCs w:val="28"/>
        </w:rPr>
        <w:t>，</w:t>
      </w:r>
      <w:r>
        <w:rPr>
          <w:rFonts w:ascii="仿宋" w:eastAsia="仿宋" w:hAnsi="仿宋" w:hint="eastAsia"/>
          <w:sz w:val="28"/>
          <w:szCs w:val="28"/>
        </w:rPr>
        <w:t>且代表申报者最高研究水平。</w:t>
      </w:r>
    </w:p>
    <w:p w:rsidR="00E52F91" w:rsidRDefault="00E52F91" w:rsidP="00E52F91">
      <w:pPr>
        <w:spacing w:line="480" w:lineRule="auto"/>
        <w:ind w:firstLineChars="200" w:firstLine="560"/>
        <w:jc w:val="left"/>
        <w:rPr>
          <w:rFonts w:ascii="仿宋" w:eastAsia="仿宋" w:hAnsi="仿宋"/>
          <w:sz w:val="28"/>
          <w:szCs w:val="28"/>
        </w:rPr>
      </w:pPr>
      <w:r>
        <w:rPr>
          <w:rFonts w:ascii="仿宋" w:eastAsia="仿宋" w:hAnsi="仿宋" w:hint="eastAsia"/>
          <w:sz w:val="28"/>
          <w:szCs w:val="28"/>
        </w:rPr>
        <w:t>十二、“申报单位意见”要对公示时间、范围和结果情况进行说明。</w:t>
      </w:r>
    </w:p>
    <w:p w:rsidR="00E52F91" w:rsidRDefault="00E52F91" w:rsidP="00E52F91">
      <w:pPr>
        <w:spacing w:line="480" w:lineRule="auto"/>
        <w:ind w:firstLineChars="200" w:firstLine="560"/>
        <w:jc w:val="left"/>
        <w:rPr>
          <w:rFonts w:ascii="仿宋" w:eastAsia="仿宋" w:hAnsi="仿宋"/>
          <w:sz w:val="28"/>
          <w:szCs w:val="28"/>
        </w:rPr>
      </w:pPr>
      <w:r>
        <w:rPr>
          <w:rFonts w:ascii="仿宋" w:eastAsia="仿宋" w:hAnsi="仿宋" w:hint="eastAsia"/>
          <w:sz w:val="28"/>
          <w:szCs w:val="28"/>
        </w:rPr>
        <w:t>十三、</w:t>
      </w:r>
      <w:r>
        <w:rPr>
          <w:rFonts w:eastAsia="仿宋_GB2312" w:hint="eastAsia"/>
          <w:sz w:val="28"/>
          <w:szCs w:val="28"/>
        </w:rPr>
        <w:t>填写并在系统内上传完整的推荐表（</w:t>
      </w:r>
      <w:r>
        <w:rPr>
          <w:rFonts w:ascii="Times New Roman" w:eastAsia="仿宋_GB2312" w:hAnsi="Times New Roman"/>
          <w:sz w:val="28"/>
          <w:szCs w:val="28"/>
        </w:rPr>
        <w:t>MS-Word</w:t>
      </w:r>
      <w:r>
        <w:rPr>
          <w:rFonts w:eastAsia="仿宋_GB2312" w:hint="eastAsia"/>
          <w:sz w:val="28"/>
          <w:szCs w:val="28"/>
        </w:rPr>
        <w:t>版）和附件材料，通过网上初选后将全套纸质文件（一式两份，需盖章并有推荐单位意见）报交通运输部科技主管部门</w:t>
      </w:r>
      <w:r>
        <w:rPr>
          <w:rFonts w:ascii="仿宋" w:eastAsia="仿宋" w:hAnsi="仿宋"/>
          <w:sz w:val="28"/>
          <w:szCs w:val="28"/>
        </w:rPr>
        <w:t>。</w:t>
      </w:r>
    </w:p>
    <w:p w:rsidR="00E52F91" w:rsidRDefault="00E52F91" w:rsidP="00E52F91">
      <w:pPr>
        <w:jc w:val="left"/>
        <w:rPr>
          <w:rFonts w:ascii="仿宋_GB2312" w:eastAsia="仿宋_GB2312"/>
          <w:color w:val="000000"/>
          <w:sz w:val="28"/>
          <w:szCs w:val="28"/>
        </w:rPr>
      </w:pPr>
    </w:p>
    <w:p w:rsidR="00E52F91" w:rsidRDefault="00E52F91" w:rsidP="00E52F91">
      <w:pPr>
        <w:numPr>
          <w:ilvl w:val="0"/>
          <w:numId w:val="7"/>
        </w:numPr>
        <w:rPr>
          <w:rFonts w:ascii="仿宋" w:eastAsia="仿宋" w:hAnsi="仿宋"/>
          <w:b/>
          <w:sz w:val="30"/>
        </w:rPr>
      </w:pPr>
      <w:r>
        <w:rPr>
          <w:rFonts w:eastAsia="黑体"/>
          <w:b/>
          <w:bCs/>
          <w:sz w:val="52"/>
        </w:rPr>
        <w:br w:type="page"/>
      </w:r>
      <w:r>
        <w:rPr>
          <w:rFonts w:ascii="仿宋" w:eastAsia="仿宋" w:hAnsi="仿宋" w:hint="eastAsia"/>
          <w:b/>
          <w:sz w:val="30"/>
        </w:rPr>
        <w:lastRenderedPageBreak/>
        <w:t>基本信息</w:t>
      </w:r>
    </w:p>
    <w:p w:rsidR="00E52F91" w:rsidRDefault="00E52F91" w:rsidP="00E52F91">
      <w:pPr>
        <w:rPr>
          <w:rFonts w:ascii="仿宋_GB2312" w:eastAsia="仿宋_GB2312"/>
          <w:sz w:val="28"/>
          <w:szCs w:val="28"/>
        </w:rPr>
      </w:pPr>
      <w:r>
        <w:rPr>
          <w:rFonts w:ascii="仿宋_GB2312" w:eastAsia="仿宋_GB2312" w:hint="eastAsia"/>
          <w:sz w:val="28"/>
          <w:szCs w:val="28"/>
        </w:rPr>
        <w:t>（一）团队信息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766"/>
        <w:gridCol w:w="1315"/>
        <w:gridCol w:w="967"/>
        <w:gridCol w:w="1163"/>
        <w:gridCol w:w="1454"/>
        <w:gridCol w:w="1050"/>
        <w:gridCol w:w="1890"/>
      </w:tblGrid>
      <w:tr w:rsidR="00E52F91" w:rsidTr="00B72F1A">
        <w:trPr>
          <w:cantSplit/>
          <w:trHeight w:val="510"/>
          <w:jc w:val="center"/>
        </w:trPr>
        <w:tc>
          <w:tcPr>
            <w:tcW w:w="2081" w:type="dxa"/>
            <w:gridSpan w:val="2"/>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bCs/>
                <w:sz w:val="24"/>
                <w:szCs w:val="24"/>
              </w:rPr>
              <w:t>团队</w:t>
            </w:r>
            <w:r>
              <w:rPr>
                <w:rFonts w:ascii="仿宋_GB2312" w:eastAsia="仿宋_GB2312" w:hAnsi="宋体" w:hint="eastAsia"/>
                <w:sz w:val="24"/>
                <w:szCs w:val="24"/>
              </w:rPr>
              <w:t>名称</w:t>
            </w:r>
          </w:p>
        </w:tc>
        <w:tc>
          <w:tcPr>
            <w:tcW w:w="6524" w:type="dxa"/>
            <w:gridSpan w:val="5"/>
            <w:vAlign w:val="center"/>
          </w:tcPr>
          <w:p w:rsidR="00E52F91" w:rsidRDefault="00E52F91" w:rsidP="00B72F1A">
            <w:pPr>
              <w:rPr>
                <w:rFonts w:ascii="仿宋_GB2312" w:eastAsia="仿宋_GB2312" w:hAnsi="宋体"/>
                <w:sz w:val="24"/>
                <w:szCs w:val="24"/>
              </w:rPr>
            </w:pPr>
          </w:p>
        </w:tc>
      </w:tr>
      <w:tr w:rsidR="00E52F91" w:rsidTr="00B72F1A">
        <w:trPr>
          <w:cantSplit/>
          <w:trHeight w:val="510"/>
          <w:jc w:val="center"/>
        </w:trPr>
        <w:tc>
          <w:tcPr>
            <w:tcW w:w="2081" w:type="dxa"/>
            <w:gridSpan w:val="2"/>
            <w:vAlign w:val="center"/>
          </w:tcPr>
          <w:p w:rsidR="00E52F91" w:rsidRDefault="00E52F91" w:rsidP="00B72F1A">
            <w:pPr>
              <w:jc w:val="center"/>
              <w:rPr>
                <w:rFonts w:ascii="仿宋_GB2312" w:eastAsia="仿宋_GB2312" w:hAnsi="宋体"/>
                <w:bCs/>
                <w:sz w:val="24"/>
                <w:szCs w:val="24"/>
              </w:rPr>
            </w:pPr>
            <w:r>
              <w:rPr>
                <w:rFonts w:ascii="仿宋_GB2312" w:eastAsia="仿宋_GB2312" w:hAnsi="宋体" w:hint="eastAsia"/>
                <w:bCs/>
                <w:sz w:val="24"/>
                <w:szCs w:val="24"/>
              </w:rPr>
              <w:t>研究方向</w:t>
            </w:r>
          </w:p>
        </w:tc>
        <w:tc>
          <w:tcPr>
            <w:tcW w:w="6524" w:type="dxa"/>
            <w:gridSpan w:val="5"/>
            <w:vAlign w:val="center"/>
          </w:tcPr>
          <w:p w:rsidR="00E52F91" w:rsidRDefault="00E52F91" w:rsidP="00B72F1A">
            <w:pPr>
              <w:rPr>
                <w:rFonts w:ascii="仿宋_GB2312" w:eastAsia="仿宋_GB2312" w:hAnsi="宋体"/>
                <w:sz w:val="24"/>
                <w:szCs w:val="24"/>
              </w:rPr>
            </w:pPr>
          </w:p>
        </w:tc>
      </w:tr>
      <w:tr w:rsidR="00E52F91" w:rsidTr="00B72F1A">
        <w:trPr>
          <w:cantSplit/>
          <w:trHeight w:val="510"/>
          <w:jc w:val="center"/>
        </w:trPr>
        <w:tc>
          <w:tcPr>
            <w:tcW w:w="2081" w:type="dxa"/>
            <w:gridSpan w:val="2"/>
            <w:vAlign w:val="center"/>
          </w:tcPr>
          <w:p w:rsidR="00E52F91" w:rsidRDefault="00E52F91" w:rsidP="00B72F1A">
            <w:pPr>
              <w:spacing w:line="360" w:lineRule="exact"/>
              <w:jc w:val="center"/>
              <w:rPr>
                <w:rFonts w:ascii="仿宋_GB2312" w:eastAsia="仿宋_GB2312" w:hAnsi="宋体"/>
                <w:bCs/>
                <w:sz w:val="24"/>
                <w:szCs w:val="24"/>
              </w:rPr>
            </w:pPr>
            <w:r>
              <w:rPr>
                <w:rFonts w:ascii="仿宋_GB2312" w:eastAsia="仿宋_GB2312" w:hint="eastAsia"/>
                <w:sz w:val="24"/>
                <w:szCs w:val="24"/>
              </w:rPr>
              <w:t>技术领域</w:t>
            </w:r>
          </w:p>
        </w:tc>
        <w:tc>
          <w:tcPr>
            <w:tcW w:w="6524" w:type="dxa"/>
            <w:gridSpan w:val="5"/>
            <w:vAlign w:val="center"/>
          </w:tcPr>
          <w:p w:rsidR="00E52F91" w:rsidRDefault="00E52F91" w:rsidP="00B72F1A">
            <w:pPr>
              <w:jc w:val="center"/>
              <w:rPr>
                <w:rFonts w:ascii="仿宋_GB2312" w:eastAsia="仿宋_GB2312" w:hAnsi="宋体"/>
                <w:sz w:val="24"/>
                <w:szCs w:val="24"/>
              </w:rPr>
            </w:pPr>
          </w:p>
        </w:tc>
      </w:tr>
      <w:tr w:rsidR="00E52F91" w:rsidTr="00B72F1A">
        <w:trPr>
          <w:cantSplit/>
          <w:trHeight w:val="510"/>
          <w:jc w:val="center"/>
        </w:trPr>
        <w:tc>
          <w:tcPr>
            <w:tcW w:w="766" w:type="dxa"/>
            <w:vMerge w:val="restart"/>
            <w:vAlign w:val="center"/>
          </w:tcPr>
          <w:p w:rsidR="00E52F91" w:rsidRDefault="00E52F91" w:rsidP="00B72F1A">
            <w:pPr>
              <w:jc w:val="center"/>
              <w:rPr>
                <w:rFonts w:ascii="仿宋_GB2312" w:eastAsia="仿宋_GB2312" w:hAnsi="宋体"/>
                <w:bCs/>
                <w:sz w:val="24"/>
                <w:szCs w:val="24"/>
              </w:rPr>
            </w:pPr>
            <w:r>
              <w:rPr>
                <w:rFonts w:ascii="仿宋_GB2312" w:eastAsia="仿宋_GB2312" w:hAnsi="宋体" w:hint="eastAsia"/>
                <w:bCs/>
                <w:sz w:val="24"/>
                <w:szCs w:val="24"/>
              </w:rPr>
              <w:t>依托</w:t>
            </w:r>
          </w:p>
          <w:p w:rsidR="00E52F91" w:rsidRDefault="00E52F91" w:rsidP="00B72F1A">
            <w:pPr>
              <w:jc w:val="center"/>
              <w:rPr>
                <w:rFonts w:ascii="仿宋_GB2312" w:eastAsia="仿宋_GB2312" w:hAnsi="宋体"/>
                <w:bCs/>
                <w:sz w:val="24"/>
                <w:szCs w:val="24"/>
              </w:rPr>
            </w:pPr>
            <w:r>
              <w:rPr>
                <w:rFonts w:ascii="仿宋_GB2312" w:eastAsia="仿宋_GB2312" w:hAnsi="宋体" w:hint="eastAsia"/>
                <w:bCs/>
                <w:sz w:val="24"/>
                <w:szCs w:val="24"/>
              </w:rPr>
              <w:t>项目</w:t>
            </w:r>
          </w:p>
        </w:tc>
        <w:tc>
          <w:tcPr>
            <w:tcW w:w="1315" w:type="dxa"/>
            <w:vAlign w:val="center"/>
          </w:tcPr>
          <w:p w:rsidR="00E52F91" w:rsidRDefault="00E52F91" w:rsidP="00B72F1A">
            <w:pPr>
              <w:jc w:val="center"/>
              <w:rPr>
                <w:rFonts w:ascii="仿宋_GB2312" w:eastAsia="仿宋_GB2312" w:hAnsi="宋体"/>
                <w:bCs/>
                <w:sz w:val="24"/>
                <w:szCs w:val="24"/>
              </w:rPr>
            </w:pPr>
            <w:r>
              <w:rPr>
                <w:rFonts w:ascii="仿宋_GB2312" w:eastAsia="仿宋_GB2312" w:hAnsi="宋体" w:hint="eastAsia"/>
                <w:sz w:val="24"/>
                <w:szCs w:val="24"/>
              </w:rPr>
              <w:t>类  别</w:t>
            </w:r>
          </w:p>
        </w:tc>
        <w:tc>
          <w:tcPr>
            <w:tcW w:w="6524" w:type="dxa"/>
            <w:gridSpan w:val="5"/>
            <w:vAlign w:val="center"/>
          </w:tcPr>
          <w:p w:rsidR="00E52F91" w:rsidRDefault="00E52F91" w:rsidP="00B72F1A">
            <w:pPr>
              <w:jc w:val="left"/>
              <w:rPr>
                <w:rFonts w:ascii="仿宋_GB2312" w:eastAsia="仿宋_GB2312" w:hAnsi="宋体"/>
                <w:sz w:val="24"/>
                <w:szCs w:val="24"/>
              </w:rPr>
            </w:pPr>
            <w:r>
              <w:rPr>
                <w:rFonts w:ascii="仿宋_GB2312" w:eastAsia="仿宋_GB2312" w:hAnsi="宋体" w:hint="eastAsia"/>
                <w:bCs/>
                <w:sz w:val="24"/>
                <w:szCs w:val="24"/>
              </w:rPr>
              <w:t>□重大科研项目  □重大建设项目 □其他</w:t>
            </w:r>
          </w:p>
        </w:tc>
      </w:tr>
      <w:tr w:rsidR="00E52F91" w:rsidTr="00B72F1A">
        <w:trPr>
          <w:cantSplit/>
          <w:trHeight w:val="491"/>
          <w:jc w:val="center"/>
        </w:trPr>
        <w:tc>
          <w:tcPr>
            <w:tcW w:w="766" w:type="dxa"/>
            <w:vMerge/>
            <w:vAlign w:val="center"/>
          </w:tcPr>
          <w:p w:rsidR="00E52F91" w:rsidRDefault="00E52F91" w:rsidP="00B72F1A">
            <w:pPr>
              <w:jc w:val="center"/>
              <w:rPr>
                <w:rFonts w:ascii="仿宋_GB2312" w:eastAsia="仿宋_GB2312" w:hAnsi="宋体"/>
                <w:bCs/>
                <w:sz w:val="24"/>
                <w:szCs w:val="24"/>
              </w:rPr>
            </w:pPr>
          </w:p>
        </w:tc>
        <w:tc>
          <w:tcPr>
            <w:tcW w:w="1315" w:type="dxa"/>
            <w:vAlign w:val="center"/>
          </w:tcPr>
          <w:p w:rsidR="00E52F91" w:rsidRDefault="00E52F91" w:rsidP="00B72F1A">
            <w:pPr>
              <w:jc w:val="center"/>
              <w:rPr>
                <w:rFonts w:ascii="仿宋_GB2312" w:eastAsia="仿宋_GB2312" w:hAnsi="宋体"/>
                <w:bCs/>
                <w:sz w:val="24"/>
                <w:szCs w:val="24"/>
              </w:rPr>
            </w:pPr>
            <w:r>
              <w:rPr>
                <w:rFonts w:ascii="仿宋_GB2312" w:eastAsia="仿宋_GB2312" w:hAnsi="宋体" w:hint="eastAsia"/>
                <w:bCs/>
                <w:sz w:val="24"/>
                <w:szCs w:val="24"/>
              </w:rPr>
              <w:t>名  称</w:t>
            </w:r>
          </w:p>
        </w:tc>
        <w:tc>
          <w:tcPr>
            <w:tcW w:w="3584" w:type="dxa"/>
            <w:gridSpan w:val="3"/>
            <w:vAlign w:val="center"/>
          </w:tcPr>
          <w:p w:rsidR="00E52F91" w:rsidRDefault="00E52F91" w:rsidP="00B72F1A">
            <w:pPr>
              <w:jc w:val="center"/>
              <w:rPr>
                <w:rFonts w:ascii="仿宋_GB2312" w:eastAsia="仿宋_GB2312" w:hAnsi="宋体"/>
                <w:sz w:val="24"/>
                <w:szCs w:val="24"/>
              </w:rPr>
            </w:pPr>
          </w:p>
        </w:tc>
        <w:tc>
          <w:tcPr>
            <w:tcW w:w="1050" w:type="dxa"/>
            <w:vAlign w:val="center"/>
          </w:tcPr>
          <w:p w:rsidR="00E52F91" w:rsidRDefault="00E52F91" w:rsidP="00B72F1A">
            <w:pPr>
              <w:ind w:leftChars="-46" w:left="-97" w:rightChars="-47" w:right="-99"/>
              <w:jc w:val="center"/>
              <w:rPr>
                <w:rFonts w:ascii="仿宋_GB2312" w:eastAsia="仿宋_GB2312" w:hAnsi="宋体"/>
                <w:bCs/>
                <w:sz w:val="24"/>
                <w:szCs w:val="24"/>
              </w:rPr>
            </w:pPr>
            <w:r>
              <w:rPr>
                <w:rFonts w:ascii="仿宋_GB2312" w:eastAsia="仿宋_GB2312" w:hAnsi="宋体" w:hint="eastAsia"/>
                <w:bCs/>
                <w:sz w:val="24"/>
                <w:szCs w:val="24"/>
              </w:rPr>
              <w:t>项目来源</w:t>
            </w:r>
          </w:p>
        </w:tc>
        <w:tc>
          <w:tcPr>
            <w:tcW w:w="1890" w:type="dxa"/>
            <w:vAlign w:val="center"/>
          </w:tcPr>
          <w:p w:rsidR="00E52F91" w:rsidRDefault="00E52F91" w:rsidP="00B72F1A">
            <w:pPr>
              <w:jc w:val="center"/>
              <w:rPr>
                <w:rFonts w:ascii="仿宋_GB2312" w:eastAsia="仿宋_GB2312" w:hAnsi="宋体"/>
                <w:bCs/>
                <w:sz w:val="24"/>
                <w:szCs w:val="24"/>
              </w:rPr>
            </w:pPr>
          </w:p>
        </w:tc>
      </w:tr>
      <w:tr w:rsidR="00E52F91" w:rsidTr="00B72F1A">
        <w:tblPrEx>
          <w:tblCellMar>
            <w:left w:w="28" w:type="dxa"/>
            <w:right w:w="28" w:type="dxa"/>
          </w:tblCellMar>
        </w:tblPrEx>
        <w:trPr>
          <w:cantSplit/>
          <w:trHeight w:val="510"/>
          <w:jc w:val="center"/>
        </w:trPr>
        <w:tc>
          <w:tcPr>
            <w:tcW w:w="766" w:type="dxa"/>
            <w:vMerge w:val="restart"/>
            <w:tcMar>
              <w:top w:w="28" w:type="dxa"/>
              <w:left w:w="28" w:type="dxa"/>
              <w:bottom w:w="28" w:type="dxa"/>
              <w:right w:w="28" w:type="dxa"/>
            </w:tcMar>
            <w:vAlign w:val="center"/>
          </w:tcPr>
          <w:p w:rsidR="00E52F91" w:rsidRDefault="00E52F91" w:rsidP="00B72F1A">
            <w:pPr>
              <w:jc w:val="center"/>
              <w:rPr>
                <w:rFonts w:ascii="仿宋_GB2312" w:eastAsia="仿宋_GB2312" w:hAnsi="宋体"/>
                <w:bCs/>
                <w:sz w:val="24"/>
                <w:szCs w:val="24"/>
              </w:rPr>
            </w:pPr>
            <w:r>
              <w:rPr>
                <w:rFonts w:ascii="仿宋_GB2312" w:eastAsia="仿宋_GB2312" w:hAnsi="宋体" w:hint="eastAsia"/>
                <w:bCs/>
                <w:sz w:val="24"/>
                <w:szCs w:val="24"/>
              </w:rPr>
              <w:t>依</w:t>
            </w:r>
          </w:p>
          <w:p w:rsidR="00E52F91" w:rsidRDefault="00E52F91" w:rsidP="00B72F1A">
            <w:pPr>
              <w:jc w:val="center"/>
              <w:rPr>
                <w:rFonts w:ascii="仿宋_GB2312" w:eastAsia="仿宋_GB2312" w:hAnsi="宋体"/>
                <w:bCs/>
                <w:sz w:val="24"/>
                <w:szCs w:val="24"/>
              </w:rPr>
            </w:pPr>
            <w:r>
              <w:rPr>
                <w:rFonts w:ascii="仿宋_GB2312" w:eastAsia="仿宋_GB2312" w:hAnsi="宋体" w:hint="eastAsia"/>
                <w:bCs/>
                <w:sz w:val="24"/>
                <w:szCs w:val="24"/>
              </w:rPr>
              <w:t>托</w:t>
            </w:r>
          </w:p>
          <w:p w:rsidR="00E52F91" w:rsidRDefault="00E52F91" w:rsidP="00B72F1A">
            <w:pPr>
              <w:jc w:val="center"/>
              <w:rPr>
                <w:rFonts w:ascii="仿宋_GB2312" w:eastAsia="仿宋_GB2312" w:hAnsi="宋体"/>
                <w:bCs/>
                <w:sz w:val="24"/>
                <w:szCs w:val="24"/>
              </w:rPr>
            </w:pPr>
            <w:r>
              <w:rPr>
                <w:rFonts w:ascii="仿宋_GB2312" w:eastAsia="仿宋_GB2312" w:hAnsi="宋体" w:hint="eastAsia"/>
                <w:bCs/>
                <w:sz w:val="24"/>
                <w:szCs w:val="24"/>
              </w:rPr>
              <w:t>单</w:t>
            </w:r>
          </w:p>
          <w:p w:rsidR="00E52F91" w:rsidRDefault="00E52F91" w:rsidP="00B72F1A">
            <w:pPr>
              <w:jc w:val="center"/>
              <w:rPr>
                <w:rFonts w:ascii="仿宋_GB2312" w:eastAsia="仿宋_GB2312" w:hAnsi="宋体"/>
                <w:bCs/>
                <w:sz w:val="24"/>
                <w:szCs w:val="24"/>
              </w:rPr>
            </w:pPr>
            <w:r>
              <w:rPr>
                <w:rFonts w:ascii="仿宋_GB2312" w:eastAsia="仿宋_GB2312" w:hAnsi="宋体" w:hint="eastAsia"/>
                <w:bCs/>
                <w:sz w:val="24"/>
                <w:szCs w:val="24"/>
              </w:rPr>
              <w:t>位</w:t>
            </w:r>
          </w:p>
        </w:tc>
        <w:tc>
          <w:tcPr>
            <w:tcW w:w="1315" w:type="dxa"/>
            <w:tcMar>
              <w:top w:w="28" w:type="dxa"/>
              <w:left w:w="28" w:type="dxa"/>
              <w:bottom w:w="28" w:type="dxa"/>
              <w:right w:w="28" w:type="dxa"/>
            </w:tcMar>
            <w:vAlign w:val="center"/>
          </w:tcPr>
          <w:p w:rsidR="00E52F91" w:rsidRDefault="00E52F91" w:rsidP="00B72F1A">
            <w:pPr>
              <w:jc w:val="center"/>
              <w:rPr>
                <w:rFonts w:ascii="仿宋_GB2312" w:eastAsia="仿宋_GB2312" w:hAnsi="宋体"/>
                <w:bCs/>
                <w:sz w:val="24"/>
                <w:szCs w:val="24"/>
              </w:rPr>
            </w:pPr>
            <w:r>
              <w:rPr>
                <w:rFonts w:ascii="仿宋_GB2312" w:eastAsia="仿宋_GB2312" w:hAnsi="宋体" w:hint="eastAsia"/>
                <w:bCs/>
                <w:sz w:val="24"/>
                <w:szCs w:val="24"/>
              </w:rPr>
              <w:t>单位名称</w:t>
            </w:r>
          </w:p>
        </w:tc>
        <w:tc>
          <w:tcPr>
            <w:tcW w:w="3584" w:type="dxa"/>
            <w:gridSpan w:val="3"/>
            <w:tcMar>
              <w:top w:w="28" w:type="dxa"/>
              <w:left w:w="28" w:type="dxa"/>
              <w:bottom w:w="28" w:type="dxa"/>
              <w:right w:w="28" w:type="dxa"/>
            </w:tcMar>
            <w:vAlign w:val="center"/>
          </w:tcPr>
          <w:p w:rsidR="00E52F91" w:rsidRDefault="00E52F91" w:rsidP="00B72F1A">
            <w:pPr>
              <w:jc w:val="center"/>
              <w:rPr>
                <w:rFonts w:ascii="仿宋_GB2312" w:eastAsia="仿宋_GB2312" w:hAnsi="宋体"/>
                <w:bCs/>
                <w:sz w:val="24"/>
                <w:szCs w:val="24"/>
              </w:rPr>
            </w:pPr>
          </w:p>
        </w:tc>
        <w:tc>
          <w:tcPr>
            <w:tcW w:w="1050" w:type="dxa"/>
            <w:vAlign w:val="center"/>
          </w:tcPr>
          <w:p w:rsidR="00E52F91" w:rsidRDefault="00E52F91" w:rsidP="00B72F1A">
            <w:pPr>
              <w:spacing w:line="360" w:lineRule="exact"/>
              <w:jc w:val="center"/>
              <w:rPr>
                <w:rFonts w:ascii="仿宋_GB2312" w:eastAsia="仿宋_GB2312" w:hAnsi="宋体"/>
                <w:bCs/>
                <w:sz w:val="24"/>
                <w:szCs w:val="24"/>
              </w:rPr>
            </w:pPr>
            <w:r>
              <w:rPr>
                <w:rFonts w:ascii="仿宋_GB2312" w:eastAsia="仿宋_GB2312" w:hAnsi="宋体" w:hint="eastAsia"/>
                <w:bCs/>
                <w:sz w:val="24"/>
                <w:szCs w:val="24"/>
              </w:rPr>
              <w:t>组织机构代码</w:t>
            </w:r>
          </w:p>
        </w:tc>
        <w:tc>
          <w:tcPr>
            <w:tcW w:w="1890" w:type="dxa"/>
            <w:vAlign w:val="center"/>
          </w:tcPr>
          <w:p w:rsidR="00E52F91" w:rsidRDefault="00E52F91" w:rsidP="00B72F1A">
            <w:pPr>
              <w:jc w:val="center"/>
              <w:rPr>
                <w:rFonts w:ascii="仿宋_GB2312" w:eastAsia="仿宋_GB2312" w:hAnsi="宋体"/>
                <w:bCs/>
                <w:sz w:val="24"/>
                <w:szCs w:val="24"/>
              </w:rPr>
            </w:pPr>
          </w:p>
        </w:tc>
      </w:tr>
      <w:tr w:rsidR="00E52F91" w:rsidTr="00B72F1A">
        <w:tblPrEx>
          <w:tblCellMar>
            <w:left w:w="28" w:type="dxa"/>
            <w:right w:w="28" w:type="dxa"/>
          </w:tblCellMar>
        </w:tblPrEx>
        <w:trPr>
          <w:cantSplit/>
          <w:trHeight w:val="510"/>
          <w:jc w:val="center"/>
        </w:trPr>
        <w:tc>
          <w:tcPr>
            <w:tcW w:w="766" w:type="dxa"/>
            <w:vMerge/>
            <w:tcMar>
              <w:top w:w="28" w:type="dxa"/>
              <w:left w:w="28" w:type="dxa"/>
              <w:bottom w:w="28" w:type="dxa"/>
              <w:right w:w="28" w:type="dxa"/>
            </w:tcMar>
            <w:vAlign w:val="center"/>
          </w:tcPr>
          <w:p w:rsidR="00E52F91" w:rsidRDefault="00E52F91" w:rsidP="00B72F1A">
            <w:pPr>
              <w:jc w:val="center"/>
              <w:rPr>
                <w:rFonts w:ascii="仿宋_GB2312" w:eastAsia="仿宋_GB2312" w:hAnsi="宋体"/>
                <w:bCs/>
                <w:sz w:val="24"/>
                <w:szCs w:val="24"/>
              </w:rPr>
            </w:pPr>
          </w:p>
        </w:tc>
        <w:tc>
          <w:tcPr>
            <w:tcW w:w="1315" w:type="dxa"/>
            <w:tcMar>
              <w:top w:w="28" w:type="dxa"/>
              <w:left w:w="28" w:type="dxa"/>
              <w:bottom w:w="28" w:type="dxa"/>
              <w:right w:w="28" w:type="dxa"/>
            </w:tcMar>
            <w:vAlign w:val="center"/>
          </w:tcPr>
          <w:p w:rsidR="00E52F91" w:rsidRDefault="00E52F91" w:rsidP="00B72F1A">
            <w:pPr>
              <w:jc w:val="center"/>
              <w:rPr>
                <w:rFonts w:ascii="仿宋_GB2312" w:eastAsia="仿宋_GB2312" w:hAnsi="宋体"/>
                <w:bCs/>
                <w:sz w:val="24"/>
                <w:szCs w:val="24"/>
              </w:rPr>
            </w:pPr>
            <w:r>
              <w:rPr>
                <w:rFonts w:ascii="仿宋_GB2312" w:eastAsia="仿宋_GB2312" w:hAnsi="宋体" w:hint="eastAsia"/>
                <w:bCs/>
                <w:sz w:val="24"/>
                <w:szCs w:val="24"/>
              </w:rPr>
              <w:t>单位类别</w:t>
            </w:r>
          </w:p>
        </w:tc>
        <w:tc>
          <w:tcPr>
            <w:tcW w:w="3584" w:type="dxa"/>
            <w:gridSpan w:val="3"/>
            <w:tcMar>
              <w:top w:w="28" w:type="dxa"/>
              <w:left w:w="28" w:type="dxa"/>
              <w:bottom w:w="28" w:type="dxa"/>
              <w:right w:w="28" w:type="dxa"/>
            </w:tcMar>
            <w:vAlign w:val="center"/>
          </w:tcPr>
          <w:p w:rsidR="00E52F91" w:rsidRDefault="00E52F91" w:rsidP="00B72F1A">
            <w:pPr>
              <w:jc w:val="center"/>
              <w:rPr>
                <w:rFonts w:ascii="仿宋_GB2312" w:eastAsia="仿宋_GB2312" w:hAnsi="宋体"/>
                <w:b/>
                <w:bCs/>
                <w:sz w:val="24"/>
                <w:szCs w:val="24"/>
              </w:rPr>
            </w:pPr>
          </w:p>
        </w:tc>
        <w:tc>
          <w:tcPr>
            <w:tcW w:w="1050" w:type="dxa"/>
            <w:vAlign w:val="center"/>
          </w:tcPr>
          <w:p w:rsidR="00E52F91" w:rsidRDefault="00E52F91" w:rsidP="00B72F1A">
            <w:pPr>
              <w:jc w:val="center"/>
              <w:rPr>
                <w:rFonts w:ascii="仿宋_GB2312" w:eastAsia="仿宋_GB2312" w:hAnsi="宋体"/>
                <w:bCs/>
                <w:sz w:val="24"/>
                <w:szCs w:val="24"/>
              </w:rPr>
            </w:pPr>
            <w:r>
              <w:rPr>
                <w:rFonts w:ascii="仿宋_GB2312" w:eastAsia="仿宋_GB2312" w:hAnsi="宋体" w:hint="eastAsia"/>
                <w:bCs/>
                <w:sz w:val="24"/>
                <w:szCs w:val="24"/>
              </w:rPr>
              <w:t>主管部门</w:t>
            </w:r>
          </w:p>
        </w:tc>
        <w:tc>
          <w:tcPr>
            <w:tcW w:w="1890" w:type="dxa"/>
            <w:vAlign w:val="center"/>
          </w:tcPr>
          <w:p w:rsidR="00E52F91" w:rsidRDefault="00E52F91" w:rsidP="00B72F1A">
            <w:pPr>
              <w:jc w:val="center"/>
              <w:rPr>
                <w:rFonts w:ascii="仿宋_GB2312" w:eastAsia="仿宋_GB2312" w:hAnsi="宋体"/>
                <w:bCs/>
                <w:sz w:val="24"/>
                <w:szCs w:val="24"/>
              </w:rPr>
            </w:pPr>
          </w:p>
        </w:tc>
      </w:tr>
      <w:tr w:rsidR="00E52F91" w:rsidTr="00B72F1A">
        <w:tblPrEx>
          <w:tblCellMar>
            <w:left w:w="28" w:type="dxa"/>
            <w:right w:w="28" w:type="dxa"/>
          </w:tblCellMar>
        </w:tblPrEx>
        <w:trPr>
          <w:cantSplit/>
          <w:trHeight w:val="510"/>
          <w:jc w:val="center"/>
        </w:trPr>
        <w:tc>
          <w:tcPr>
            <w:tcW w:w="766" w:type="dxa"/>
            <w:vMerge/>
            <w:tcMar>
              <w:top w:w="28" w:type="dxa"/>
              <w:left w:w="28" w:type="dxa"/>
              <w:bottom w:w="28" w:type="dxa"/>
              <w:right w:w="28" w:type="dxa"/>
            </w:tcMar>
            <w:vAlign w:val="center"/>
          </w:tcPr>
          <w:p w:rsidR="00E52F91" w:rsidRDefault="00E52F91" w:rsidP="00B72F1A">
            <w:pPr>
              <w:jc w:val="center"/>
              <w:rPr>
                <w:rFonts w:ascii="仿宋_GB2312" w:eastAsia="仿宋_GB2312" w:hAnsi="宋体"/>
                <w:bCs/>
                <w:sz w:val="24"/>
                <w:szCs w:val="24"/>
              </w:rPr>
            </w:pPr>
          </w:p>
        </w:tc>
        <w:tc>
          <w:tcPr>
            <w:tcW w:w="1315" w:type="dxa"/>
            <w:tcMar>
              <w:top w:w="28" w:type="dxa"/>
              <w:left w:w="28" w:type="dxa"/>
              <w:bottom w:w="28" w:type="dxa"/>
              <w:right w:w="28" w:type="dxa"/>
            </w:tcMar>
            <w:vAlign w:val="center"/>
          </w:tcPr>
          <w:p w:rsidR="00E52F91" w:rsidRDefault="00E52F91" w:rsidP="00B72F1A">
            <w:pPr>
              <w:spacing w:line="360" w:lineRule="exact"/>
              <w:jc w:val="center"/>
              <w:rPr>
                <w:rFonts w:ascii="仿宋_GB2312" w:eastAsia="仿宋_GB2312" w:hAnsi="宋体"/>
                <w:bCs/>
                <w:sz w:val="24"/>
                <w:szCs w:val="24"/>
              </w:rPr>
            </w:pPr>
            <w:r>
              <w:rPr>
                <w:rFonts w:ascii="仿宋_GB2312" w:eastAsia="仿宋_GB2312" w:hAnsi="宋体" w:hint="eastAsia"/>
                <w:bCs/>
                <w:sz w:val="24"/>
                <w:szCs w:val="24"/>
              </w:rPr>
              <w:t>法定代表人</w:t>
            </w:r>
          </w:p>
        </w:tc>
        <w:tc>
          <w:tcPr>
            <w:tcW w:w="3584" w:type="dxa"/>
            <w:gridSpan w:val="3"/>
            <w:tcMar>
              <w:top w:w="28" w:type="dxa"/>
              <w:left w:w="28" w:type="dxa"/>
              <w:bottom w:w="28" w:type="dxa"/>
              <w:right w:w="28" w:type="dxa"/>
            </w:tcMar>
            <w:vAlign w:val="center"/>
          </w:tcPr>
          <w:p w:rsidR="00E52F91" w:rsidRDefault="00E52F91" w:rsidP="00B72F1A">
            <w:pPr>
              <w:ind w:firstLineChars="37" w:firstLine="89"/>
              <w:jc w:val="center"/>
              <w:rPr>
                <w:rFonts w:ascii="仿宋_GB2312" w:eastAsia="仿宋_GB2312" w:hAnsi="宋体"/>
                <w:bCs/>
                <w:sz w:val="24"/>
                <w:szCs w:val="24"/>
              </w:rPr>
            </w:pPr>
          </w:p>
        </w:tc>
        <w:tc>
          <w:tcPr>
            <w:tcW w:w="1050" w:type="dxa"/>
            <w:vAlign w:val="center"/>
          </w:tcPr>
          <w:p w:rsidR="00E52F91" w:rsidRDefault="00E52F91" w:rsidP="00B72F1A">
            <w:pPr>
              <w:widowControl/>
              <w:jc w:val="center"/>
              <w:rPr>
                <w:rFonts w:ascii="仿宋_GB2312" w:eastAsia="仿宋_GB2312" w:hAnsi="宋体"/>
                <w:bCs/>
                <w:sz w:val="24"/>
                <w:szCs w:val="24"/>
              </w:rPr>
            </w:pPr>
            <w:r>
              <w:rPr>
                <w:rFonts w:ascii="仿宋_GB2312" w:eastAsia="仿宋_GB2312" w:hAnsi="宋体" w:hint="eastAsia"/>
                <w:bCs/>
                <w:sz w:val="24"/>
                <w:szCs w:val="24"/>
              </w:rPr>
              <w:t>所在地区</w:t>
            </w:r>
          </w:p>
        </w:tc>
        <w:tc>
          <w:tcPr>
            <w:tcW w:w="1890" w:type="dxa"/>
            <w:vAlign w:val="center"/>
          </w:tcPr>
          <w:p w:rsidR="00E52F91" w:rsidRDefault="00E52F91" w:rsidP="00B72F1A">
            <w:pPr>
              <w:widowControl/>
              <w:jc w:val="center"/>
              <w:rPr>
                <w:rFonts w:ascii="仿宋_GB2312" w:eastAsia="仿宋_GB2312" w:hAnsi="宋体"/>
                <w:bCs/>
                <w:sz w:val="24"/>
                <w:szCs w:val="24"/>
              </w:rPr>
            </w:pPr>
          </w:p>
        </w:tc>
      </w:tr>
      <w:tr w:rsidR="00E52F91" w:rsidTr="00B72F1A">
        <w:tblPrEx>
          <w:tblCellMar>
            <w:left w:w="28" w:type="dxa"/>
            <w:right w:w="28" w:type="dxa"/>
          </w:tblCellMar>
        </w:tblPrEx>
        <w:trPr>
          <w:cantSplit/>
          <w:trHeight w:val="510"/>
          <w:jc w:val="center"/>
        </w:trPr>
        <w:tc>
          <w:tcPr>
            <w:tcW w:w="766" w:type="dxa"/>
            <w:vMerge/>
            <w:tcMar>
              <w:top w:w="28" w:type="dxa"/>
              <w:left w:w="28" w:type="dxa"/>
              <w:bottom w:w="28" w:type="dxa"/>
              <w:right w:w="28" w:type="dxa"/>
            </w:tcMar>
            <w:vAlign w:val="center"/>
          </w:tcPr>
          <w:p w:rsidR="00E52F91" w:rsidRDefault="00E52F91" w:rsidP="00B72F1A">
            <w:pPr>
              <w:jc w:val="center"/>
              <w:rPr>
                <w:rFonts w:ascii="仿宋_GB2312" w:eastAsia="仿宋_GB2312" w:hAnsi="宋体"/>
                <w:bCs/>
                <w:sz w:val="24"/>
                <w:szCs w:val="24"/>
              </w:rPr>
            </w:pPr>
          </w:p>
        </w:tc>
        <w:tc>
          <w:tcPr>
            <w:tcW w:w="1315" w:type="dxa"/>
            <w:tcMar>
              <w:top w:w="28" w:type="dxa"/>
              <w:left w:w="28" w:type="dxa"/>
              <w:bottom w:w="28" w:type="dxa"/>
              <w:right w:w="28" w:type="dxa"/>
            </w:tcMar>
            <w:vAlign w:val="center"/>
          </w:tcPr>
          <w:p w:rsidR="00E52F91" w:rsidRDefault="00E52F91" w:rsidP="00B72F1A">
            <w:pPr>
              <w:jc w:val="center"/>
              <w:rPr>
                <w:rFonts w:ascii="仿宋_GB2312" w:eastAsia="仿宋_GB2312" w:hAnsi="宋体"/>
                <w:bCs/>
                <w:sz w:val="24"/>
                <w:szCs w:val="24"/>
              </w:rPr>
            </w:pPr>
            <w:r>
              <w:rPr>
                <w:rFonts w:ascii="仿宋_GB2312" w:eastAsia="仿宋_GB2312" w:hAnsi="宋体" w:hint="eastAsia"/>
                <w:bCs/>
                <w:sz w:val="24"/>
                <w:szCs w:val="24"/>
              </w:rPr>
              <w:t>单位地址</w:t>
            </w:r>
          </w:p>
        </w:tc>
        <w:tc>
          <w:tcPr>
            <w:tcW w:w="3584" w:type="dxa"/>
            <w:gridSpan w:val="3"/>
            <w:tcMar>
              <w:top w:w="28" w:type="dxa"/>
              <w:left w:w="28" w:type="dxa"/>
              <w:bottom w:w="28" w:type="dxa"/>
              <w:right w:w="28" w:type="dxa"/>
            </w:tcMar>
            <w:vAlign w:val="center"/>
          </w:tcPr>
          <w:p w:rsidR="00E52F91" w:rsidRDefault="00E52F91" w:rsidP="00B72F1A">
            <w:pPr>
              <w:rPr>
                <w:rFonts w:ascii="仿宋_GB2312" w:eastAsia="仿宋_GB2312"/>
                <w:sz w:val="24"/>
                <w:szCs w:val="24"/>
                <w:u w:val="single"/>
              </w:rPr>
            </w:pPr>
          </w:p>
        </w:tc>
        <w:tc>
          <w:tcPr>
            <w:tcW w:w="1050" w:type="dxa"/>
            <w:vAlign w:val="center"/>
          </w:tcPr>
          <w:p w:rsidR="00E52F91" w:rsidRDefault="00E52F91" w:rsidP="00B72F1A">
            <w:pPr>
              <w:widowControl/>
              <w:jc w:val="center"/>
              <w:rPr>
                <w:rFonts w:ascii="仿宋_GB2312" w:eastAsia="仿宋_GB2312" w:hAnsi="宋体"/>
                <w:bCs/>
                <w:sz w:val="24"/>
                <w:szCs w:val="24"/>
              </w:rPr>
            </w:pPr>
            <w:r>
              <w:rPr>
                <w:rFonts w:ascii="仿宋_GB2312" w:eastAsia="仿宋_GB2312" w:hAnsi="宋体" w:hint="eastAsia"/>
                <w:bCs/>
                <w:sz w:val="24"/>
                <w:szCs w:val="24"/>
              </w:rPr>
              <w:t>邮政编码</w:t>
            </w:r>
          </w:p>
        </w:tc>
        <w:tc>
          <w:tcPr>
            <w:tcW w:w="1890" w:type="dxa"/>
            <w:vAlign w:val="center"/>
          </w:tcPr>
          <w:p w:rsidR="00E52F91" w:rsidRDefault="00E52F91" w:rsidP="00B72F1A">
            <w:pPr>
              <w:widowControl/>
              <w:jc w:val="center"/>
              <w:rPr>
                <w:rFonts w:ascii="仿宋_GB2312" w:eastAsia="仿宋_GB2312" w:hAnsi="宋体"/>
                <w:bCs/>
                <w:sz w:val="24"/>
                <w:szCs w:val="24"/>
              </w:rPr>
            </w:pPr>
          </w:p>
        </w:tc>
      </w:tr>
      <w:tr w:rsidR="00E52F91" w:rsidTr="00B72F1A">
        <w:tblPrEx>
          <w:tblCellMar>
            <w:left w:w="28" w:type="dxa"/>
            <w:right w:w="28" w:type="dxa"/>
          </w:tblCellMar>
        </w:tblPrEx>
        <w:trPr>
          <w:cantSplit/>
          <w:trHeight w:val="510"/>
          <w:jc w:val="center"/>
        </w:trPr>
        <w:tc>
          <w:tcPr>
            <w:tcW w:w="766" w:type="dxa"/>
            <w:vMerge/>
            <w:vAlign w:val="center"/>
          </w:tcPr>
          <w:p w:rsidR="00E52F91" w:rsidRDefault="00E52F91" w:rsidP="00B72F1A">
            <w:pPr>
              <w:jc w:val="center"/>
              <w:rPr>
                <w:rFonts w:ascii="仿宋_GB2312" w:eastAsia="仿宋_GB2312" w:hAnsi="宋体"/>
                <w:bCs/>
                <w:sz w:val="24"/>
                <w:szCs w:val="24"/>
              </w:rPr>
            </w:pPr>
          </w:p>
        </w:tc>
        <w:tc>
          <w:tcPr>
            <w:tcW w:w="1315" w:type="dxa"/>
            <w:vMerge w:val="restart"/>
            <w:vAlign w:val="center"/>
          </w:tcPr>
          <w:p w:rsidR="00E52F91" w:rsidRDefault="00E52F91" w:rsidP="00B72F1A">
            <w:pPr>
              <w:jc w:val="center"/>
              <w:rPr>
                <w:rFonts w:ascii="仿宋_GB2312" w:eastAsia="仿宋_GB2312" w:hAnsi="宋体"/>
                <w:bCs/>
                <w:sz w:val="24"/>
                <w:szCs w:val="24"/>
              </w:rPr>
            </w:pPr>
            <w:r>
              <w:rPr>
                <w:rFonts w:ascii="仿宋_GB2312" w:eastAsia="仿宋_GB2312" w:hAnsi="宋体" w:hint="eastAsia"/>
                <w:bCs/>
                <w:sz w:val="24"/>
                <w:szCs w:val="24"/>
              </w:rPr>
              <w:t>联系人</w:t>
            </w:r>
          </w:p>
        </w:tc>
        <w:tc>
          <w:tcPr>
            <w:tcW w:w="967" w:type="dxa"/>
            <w:vMerge w:val="restart"/>
            <w:vAlign w:val="center"/>
          </w:tcPr>
          <w:p w:rsidR="00E52F91" w:rsidRDefault="00E52F91" w:rsidP="00B72F1A">
            <w:pPr>
              <w:jc w:val="center"/>
              <w:rPr>
                <w:rFonts w:ascii="仿宋_GB2312" w:eastAsia="仿宋_GB2312" w:hAnsi="宋体"/>
                <w:bCs/>
                <w:sz w:val="24"/>
                <w:szCs w:val="24"/>
              </w:rPr>
            </w:pPr>
          </w:p>
        </w:tc>
        <w:tc>
          <w:tcPr>
            <w:tcW w:w="1163" w:type="dxa"/>
            <w:vAlign w:val="center"/>
          </w:tcPr>
          <w:p w:rsidR="00E52F91" w:rsidRDefault="00E52F91" w:rsidP="00B72F1A">
            <w:pPr>
              <w:jc w:val="center"/>
              <w:rPr>
                <w:rFonts w:ascii="仿宋_GB2312" w:eastAsia="仿宋_GB2312" w:hAnsi="宋体"/>
                <w:bCs/>
                <w:sz w:val="24"/>
                <w:szCs w:val="24"/>
              </w:rPr>
            </w:pPr>
            <w:r>
              <w:rPr>
                <w:rFonts w:ascii="仿宋_GB2312" w:eastAsia="仿宋_GB2312" w:hAnsi="宋体" w:hint="eastAsia"/>
                <w:bCs/>
                <w:sz w:val="24"/>
                <w:szCs w:val="24"/>
              </w:rPr>
              <w:t>手  机</w:t>
            </w:r>
          </w:p>
        </w:tc>
        <w:tc>
          <w:tcPr>
            <w:tcW w:w="1454" w:type="dxa"/>
            <w:vAlign w:val="center"/>
          </w:tcPr>
          <w:p w:rsidR="00E52F91" w:rsidRDefault="00E52F91" w:rsidP="00B72F1A">
            <w:pPr>
              <w:jc w:val="center"/>
              <w:rPr>
                <w:rFonts w:ascii="仿宋_GB2312" w:eastAsia="仿宋_GB2312" w:hAnsi="宋体"/>
                <w:bCs/>
                <w:sz w:val="24"/>
                <w:szCs w:val="24"/>
              </w:rPr>
            </w:pPr>
          </w:p>
        </w:tc>
        <w:tc>
          <w:tcPr>
            <w:tcW w:w="1050" w:type="dxa"/>
            <w:vAlign w:val="center"/>
          </w:tcPr>
          <w:p w:rsidR="00E52F91" w:rsidRDefault="00E52F91" w:rsidP="00B72F1A">
            <w:pPr>
              <w:ind w:left="32"/>
              <w:jc w:val="center"/>
              <w:rPr>
                <w:rFonts w:ascii="仿宋_GB2312" w:eastAsia="仿宋_GB2312" w:hAnsi="宋体"/>
                <w:bCs/>
                <w:sz w:val="24"/>
                <w:szCs w:val="24"/>
              </w:rPr>
            </w:pPr>
            <w:r>
              <w:rPr>
                <w:rFonts w:ascii="仿宋_GB2312" w:eastAsia="仿宋_GB2312" w:hAnsi="宋体" w:hint="eastAsia"/>
                <w:bCs/>
                <w:sz w:val="24"/>
                <w:szCs w:val="24"/>
              </w:rPr>
              <w:t>传  真</w:t>
            </w:r>
          </w:p>
        </w:tc>
        <w:tc>
          <w:tcPr>
            <w:tcW w:w="1890" w:type="dxa"/>
            <w:vAlign w:val="center"/>
          </w:tcPr>
          <w:p w:rsidR="00E52F91" w:rsidRDefault="00E52F91" w:rsidP="00B72F1A">
            <w:pPr>
              <w:jc w:val="center"/>
              <w:rPr>
                <w:rFonts w:ascii="仿宋_GB2312" w:eastAsia="仿宋_GB2312" w:hAnsi="宋体"/>
                <w:bCs/>
                <w:sz w:val="24"/>
                <w:szCs w:val="24"/>
              </w:rPr>
            </w:pPr>
          </w:p>
        </w:tc>
      </w:tr>
      <w:tr w:rsidR="00E52F91" w:rsidTr="00B72F1A">
        <w:tblPrEx>
          <w:tblCellMar>
            <w:left w:w="28" w:type="dxa"/>
            <w:right w:w="28" w:type="dxa"/>
          </w:tblCellMar>
        </w:tblPrEx>
        <w:trPr>
          <w:cantSplit/>
          <w:trHeight w:val="510"/>
          <w:jc w:val="center"/>
        </w:trPr>
        <w:tc>
          <w:tcPr>
            <w:tcW w:w="766" w:type="dxa"/>
            <w:vMerge/>
            <w:vAlign w:val="center"/>
          </w:tcPr>
          <w:p w:rsidR="00E52F91" w:rsidRDefault="00E52F91" w:rsidP="00B72F1A">
            <w:pPr>
              <w:jc w:val="center"/>
              <w:rPr>
                <w:rFonts w:ascii="仿宋_GB2312" w:eastAsia="仿宋_GB2312" w:hAnsi="宋体"/>
                <w:bCs/>
                <w:sz w:val="24"/>
                <w:szCs w:val="24"/>
              </w:rPr>
            </w:pPr>
          </w:p>
        </w:tc>
        <w:tc>
          <w:tcPr>
            <w:tcW w:w="1315" w:type="dxa"/>
            <w:vMerge/>
            <w:tcMar>
              <w:top w:w="28" w:type="dxa"/>
              <w:left w:w="28" w:type="dxa"/>
              <w:bottom w:w="28" w:type="dxa"/>
              <w:right w:w="28" w:type="dxa"/>
            </w:tcMar>
            <w:vAlign w:val="center"/>
          </w:tcPr>
          <w:p w:rsidR="00E52F91" w:rsidRDefault="00E52F91" w:rsidP="00B72F1A">
            <w:pPr>
              <w:jc w:val="center"/>
              <w:rPr>
                <w:rFonts w:ascii="仿宋_GB2312" w:eastAsia="仿宋_GB2312" w:hAnsi="宋体"/>
                <w:bCs/>
                <w:sz w:val="24"/>
                <w:szCs w:val="24"/>
              </w:rPr>
            </w:pPr>
          </w:p>
        </w:tc>
        <w:tc>
          <w:tcPr>
            <w:tcW w:w="967" w:type="dxa"/>
            <w:vMerge/>
            <w:tcMar>
              <w:top w:w="28" w:type="dxa"/>
              <w:left w:w="28" w:type="dxa"/>
              <w:bottom w:w="28" w:type="dxa"/>
              <w:right w:w="28" w:type="dxa"/>
            </w:tcMar>
            <w:vAlign w:val="center"/>
          </w:tcPr>
          <w:p w:rsidR="00E52F91" w:rsidRDefault="00E52F91" w:rsidP="00B72F1A">
            <w:pPr>
              <w:jc w:val="center"/>
              <w:rPr>
                <w:rFonts w:ascii="仿宋_GB2312" w:eastAsia="仿宋_GB2312" w:hAnsi="宋体"/>
                <w:bCs/>
                <w:sz w:val="24"/>
                <w:szCs w:val="24"/>
              </w:rPr>
            </w:pPr>
          </w:p>
        </w:tc>
        <w:tc>
          <w:tcPr>
            <w:tcW w:w="1163" w:type="dxa"/>
            <w:vAlign w:val="center"/>
          </w:tcPr>
          <w:p w:rsidR="00E52F91" w:rsidRDefault="00E52F91" w:rsidP="00B72F1A">
            <w:pPr>
              <w:jc w:val="center"/>
              <w:rPr>
                <w:rFonts w:ascii="仿宋_GB2312" w:eastAsia="仿宋_GB2312" w:hAnsi="宋体"/>
                <w:bCs/>
                <w:sz w:val="24"/>
                <w:szCs w:val="24"/>
              </w:rPr>
            </w:pPr>
            <w:r>
              <w:rPr>
                <w:rFonts w:ascii="仿宋_GB2312" w:eastAsia="仿宋_GB2312" w:hAnsi="宋体" w:hint="eastAsia"/>
                <w:bCs/>
                <w:sz w:val="24"/>
                <w:szCs w:val="24"/>
              </w:rPr>
              <w:t>电子邮箱</w:t>
            </w:r>
          </w:p>
        </w:tc>
        <w:tc>
          <w:tcPr>
            <w:tcW w:w="1454" w:type="dxa"/>
            <w:vAlign w:val="center"/>
          </w:tcPr>
          <w:p w:rsidR="00E52F91" w:rsidRDefault="00E52F91" w:rsidP="00B72F1A">
            <w:pPr>
              <w:jc w:val="center"/>
              <w:rPr>
                <w:rFonts w:ascii="仿宋_GB2312" w:eastAsia="仿宋_GB2312" w:hAnsi="宋体"/>
                <w:bCs/>
                <w:sz w:val="24"/>
                <w:szCs w:val="24"/>
              </w:rPr>
            </w:pPr>
          </w:p>
        </w:tc>
        <w:tc>
          <w:tcPr>
            <w:tcW w:w="1050" w:type="dxa"/>
            <w:vAlign w:val="center"/>
          </w:tcPr>
          <w:p w:rsidR="00E52F91" w:rsidRDefault="00E52F91" w:rsidP="00B72F1A">
            <w:pPr>
              <w:jc w:val="center"/>
              <w:rPr>
                <w:rFonts w:ascii="仿宋_GB2312" w:eastAsia="仿宋_GB2312" w:hAnsi="宋体"/>
                <w:bCs/>
                <w:sz w:val="24"/>
                <w:szCs w:val="24"/>
              </w:rPr>
            </w:pPr>
            <w:r>
              <w:rPr>
                <w:rFonts w:ascii="仿宋_GB2312" w:eastAsia="仿宋_GB2312" w:hAnsi="宋体" w:hint="eastAsia"/>
                <w:bCs/>
                <w:sz w:val="24"/>
                <w:szCs w:val="24"/>
              </w:rPr>
              <w:t>电  话</w:t>
            </w:r>
          </w:p>
        </w:tc>
        <w:tc>
          <w:tcPr>
            <w:tcW w:w="1890" w:type="dxa"/>
            <w:vAlign w:val="center"/>
          </w:tcPr>
          <w:p w:rsidR="00E52F91" w:rsidRDefault="00E52F91" w:rsidP="00B72F1A">
            <w:pPr>
              <w:jc w:val="center"/>
              <w:rPr>
                <w:rFonts w:ascii="仿宋_GB2312" w:eastAsia="仿宋_GB2312" w:hAnsi="宋体"/>
                <w:bCs/>
                <w:sz w:val="24"/>
                <w:szCs w:val="24"/>
              </w:rPr>
            </w:pPr>
          </w:p>
        </w:tc>
      </w:tr>
    </w:tbl>
    <w:p w:rsidR="00E52F91" w:rsidRDefault="00E52F91" w:rsidP="00E52F91">
      <w:pPr>
        <w:rPr>
          <w:rFonts w:ascii="仿宋_GB2312" w:eastAsia="仿宋_GB2312"/>
          <w:sz w:val="28"/>
          <w:szCs w:val="28"/>
        </w:rPr>
      </w:pPr>
    </w:p>
    <w:p w:rsidR="00E52F91" w:rsidRDefault="00E52F91" w:rsidP="00E52F91">
      <w:pPr>
        <w:rPr>
          <w:rFonts w:ascii="仿宋_GB2312" w:eastAsia="仿宋_GB2312"/>
          <w:sz w:val="28"/>
          <w:szCs w:val="28"/>
        </w:rPr>
      </w:pPr>
      <w:r>
        <w:rPr>
          <w:rFonts w:ascii="仿宋_GB2312" w:eastAsia="仿宋_GB2312"/>
          <w:sz w:val="28"/>
          <w:szCs w:val="28"/>
        </w:rPr>
        <w:br w:type="page"/>
      </w:r>
      <w:r>
        <w:rPr>
          <w:rFonts w:ascii="仿宋_GB2312" w:eastAsia="仿宋_GB2312" w:hint="eastAsia"/>
          <w:sz w:val="28"/>
          <w:szCs w:val="28"/>
        </w:rPr>
        <w:lastRenderedPageBreak/>
        <w:t>（二）团队负责人信息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1703"/>
        <w:gridCol w:w="743"/>
        <w:gridCol w:w="436"/>
        <w:gridCol w:w="1150"/>
        <w:gridCol w:w="976"/>
        <w:gridCol w:w="239"/>
        <w:gridCol w:w="53"/>
        <w:gridCol w:w="931"/>
        <w:gridCol w:w="216"/>
        <w:gridCol w:w="274"/>
        <w:gridCol w:w="711"/>
        <w:gridCol w:w="1290"/>
      </w:tblGrid>
      <w:tr w:rsidR="00E52F91" w:rsidTr="00B72F1A">
        <w:trPr>
          <w:cantSplit/>
          <w:trHeight w:val="567"/>
          <w:jc w:val="center"/>
        </w:trPr>
        <w:tc>
          <w:tcPr>
            <w:tcW w:w="1703" w:type="dxa"/>
            <w:vAlign w:val="center"/>
          </w:tcPr>
          <w:p w:rsidR="00E52F91" w:rsidRDefault="00E52F91" w:rsidP="00B72F1A">
            <w:pPr>
              <w:jc w:val="center"/>
              <w:rPr>
                <w:rFonts w:ascii="仿宋_GB2312" w:eastAsia="仿宋_GB2312"/>
                <w:sz w:val="24"/>
                <w:szCs w:val="24"/>
              </w:rPr>
            </w:pPr>
            <w:r>
              <w:rPr>
                <w:rFonts w:ascii="仿宋_GB2312" w:eastAsia="仿宋_GB2312" w:hint="eastAsia"/>
                <w:sz w:val="24"/>
                <w:szCs w:val="24"/>
              </w:rPr>
              <w:t>姓  名</w:t>
            </w:r>
          </w:p>
        </w:tc>
        <w:tc>
          <w:tcPr>
            <w:tcW w:w="1179" w:type="dxa"/>
            <w:gridSpan w:val="2"/>
            <w:vAlign w:val="center"/>
          </w:tcPr>
          <w:p w:rsidR="00E52F91" w:rsidRDefault="00E52F91" w:rsidP="00B72F1A">
            <w:pPr>
              <w:jc w:val="center"/>
              <w:rPr>
                <w:rFonts w:ascii="仿宋_GB2312" w:eastAsia="仿宋_GB2312"/>
                <w:sz w:val="24"/>
                <w:szCs w:val="24"/>
              </w:rPr>
            </w:pPr>
          </w:p>
        </w:tc>
        <w:tc>
          <w:tcPr>
            <w:tcW w:w="1150" w:type="dxa"/>
            <w:vAlign w:val="center"/>
          </w:tcPr>
          <w:p w:rsidR="00E52F91" w:rsidRDefault="00E52F91" w:rsidP="00B72F1A">
            <w:pPr>
              <w:jc w:val="center"/>
              <w:rPr>
                <w:rFonts w:ascii="仿宋_GB2312" w:eastAsia="仿宋_GB2312"/>
                <w:sz w:val="24"/>
                <w:szCs w:val="24"/>
              </w:rPr>
            </w:pPr>
            <w:r>
              <w:rPr>
                <w:rFonts w:ascii="仿宋_GB2312" w:eastAsia="仿宋_GB2312" w:hint="eastAsia"/>
                <w:sz w:val="24"/>
                <w:szCs w:val="24"/>
              </w:rPr>
              <w:t>性  别</w:t>
            </w:r>
          </w:p>
        </w:tc>
        <w:tc>
          <w:tcPr>
            <w:tcW w:w="1215" w:type="dxa"/>
            <w:gridSpan w:val="2"/>
            <w:vAlign w:val="center"/>
          </w:tcPr>
          <w:p w:rsidR="00E52F91" w:rsidRDefault="00E52F91" w:rsidP="00B72F1A">
            <w:pPr>
              <w:jc w:val="center"/>
              <w:rPr>
                <w:rFonts w:ascii="仿宋_GB2312" w:eastAsia="仿宋_GB2312"/>
                <w:sz w:val="24"/>
                <w:szCs w:val="24"/>
              </w:rPr>
            </w:pPr>
          </w:p>
        </w:tc>
        <w:tc>
          <w:tcPr>
            <w:tcW w:w="1200" w:type="dxa"/>
            <w:gridSpan w:val="3"/>
            <w:vAlign w:val="center"/>
          </w:tcPr>
          <w:p w:rsidR="00E52F91" w:rsidRDefault="00E52F91" w:rsidP="00B72F1A">
            <w:pPr>
              <w:jc w:val="center"/>
              <w:rPr>
                <w:rFonts w:ascii="仿宋_GB2312" w:eastAsia="仿宋_GB2312"/>
                <w:sz w:val="24"/>
                <w:szCs w:val="24"/>
              </w:rPr>
            </w:pPr>
            <w:r>
              <w:rPr>
                <w:rFonts w:ascii="仿宋_GB2312" w:eastAsia="仿宋_GB2312" w:hint="eastAsia"/>
                <w:sz w:val="24"/>
                <w:szCs w:val="24"/>
              </w:rPr>
              <w:t>出生日期</w:t>
            </w:r>
          </w:p>
        </w:tc>
        <w:tc>
          <w:tcPr>
            <w:tcW w:w="2275" w:type="dxa"/>
            <w:gridSpan w:val="3"/>
            <w:vAlign w:val="center"/>
          </w:tcPr>
          <w:p w:rsidR="00E52F91" w:rsidRDefault="00E52F91" w:rsidP="00B72F1A">
            <w:pPr>
              <w:jc w:val="center"/>
              <w:rPr>
                <w:rFonts w:ascii="仿宋_GB2312" w:eastAsia="仿宋_GB2312"/>
                <w:sz w:val="24"/>
                <w:szCs w:val="24"/>
              </w:rPr>
            </w:pPr>
          </w:p>
        </w:tc>
      </w:tr>
      <w:tr w:rsidR="00E52F91" w:rsidTr="00B72F1A">
        <w:trPr>
          <w:cantSplit/>
          <w:trHeight w:val="567"/>
          <w:jc w:val="center"/>
        </w:trPr>
        <w:tc>
          <w:tcPr>
            <w:tcW w:w="1703" w:type="dxa"/>
            <w:vAlign w:val="center"/>
          </w:tcPr>
          <w:p w:rsidR="00E52F91" w:rsidRDefault="00E52F91" w:rsidP="00B72F1A">
            <w:pPr>
              <w:spacing w:line="120" w:lineRule="atLeast"/>
              <w:jc w:val="center"/>
              <w:rPr>
                <w:rFonts w:ascii="仿宋_GB2312" w:eastAsia="仿宋_GB2312"/>
                <w:sz w:val="24"/>
                <w:szCs w:val="24"/>
              </w:rPr>
            </w:pPr>
            <w:r>
              <w:rPr>
                <w:rFonts w:ascii="仿宋_GB2312" w:eastAsia="仿宋_GB2312" w:hint="eastAsia"/>
                <w:sz w:val="24"/>
                <w:szCs w:val="24"/>
              </w:rPr>
              <w:t>行政职务</w:t>
            </w:r>
          </w:p>
        </w:tc>
        <w:tc>
          <w:tcPr>
            <w:tcW w:w="1179" w:type="dxa"/>
            <w:gridSpan w:val="2"/>
            <w:vAlign w:val="center"/>
          </w:tcPr>
          <w:p w:rsidR="00E52F91" w:rsidRDefault="00E52F91" w:rsidP="00B72F1A">
            <w:pPr>
              <w:spacing w:line="120" w:lineRule="atLeast"/>
              <w:jc w:val="center"/>
              <w:rPr>
                <w:rFonts w:ascii="仿宋_GB2312" w:eastAsia="仿宋_GB2312"/>
                <w:sz w:val="24"/>
                <w:szCs w:val="24"/>
              </w:rPr>
            </w:pPr>
          </w:p>
        </w:tc>
        <w:tc>
          <w:tcPr>
            <w:tcW w:w="1150" w:type="dxa"/>
            <w:vAlign w:val="center"/>
          </w:tcPr>
          <w:p w:rsidR="00E52F91" w:rsidRDefault="00E52F91" w:rsidP="00B72F1A">
            <w:pPr>
              <w:spacing w:line="120" w:lineRule="atLeast"/>
              <w:jc w:val="center"/>
              <w:rPr>
                <w:rFonts w:ascii="仿宋_GB2312" w:eastAsia="仿宋_GB2312"/>
                <w:sz w:val="24"/>
                <w:szCs w:val="24"/>
              </w:rPr>
            </w:pPr>
            <w:r>
              <w:rPr>
                <w:rFonts w:ascii="仿宋_GB2312" w:eastAsia="仿宋_GB2312" w:hint="eastAsia"/>
                <w:sz w:val="24"/>
                <w:szCs w:val="24"/>
              </w:rPr>
              <w:t>最高学历</w:t>
            </w:r>
          </w:p>
        </w:tc>
        <w:tc>
          <w:tcPr>
            <w:tcW w:w="1215" w:type="dxa"/>
            <w:gridSpan w:val="2"/>
            <w:vAlign w:val="center"/>
          </w:tcPr>
          <w:p w:rsidR="00E52F91" w:rsidRDefault="00E52F91" w:rsidP="00B72F1A">
            <w:pPr>
              <w:spacing w:line="120" w:lineRule="atLeast"/>
              <w:jc w:val="center"/>
              <w:rPr>
                <w:rFonts w:ascii="仿宋_GB2312" w:eastAsia="仿宋_GB2312"/>
                <w:sz w:val="24"/>
                <w:szCs w:val="24"/>
              </w:rPr>
            </w:pPr>
          </w:p>
        </w:tc>
        <w:tc>
          <w:tcPr>
            <w:tcW w:w="1200" w:type="dxa"/>
            <w:gridSpan w:val="3"/>
            <w:vAlign w:val="center"/>
          </w:tcPr>
          <w:p w:rsidR="00E52F91" w:rsidRDefault="00E52F91" w:rsidP="00B72F1A">
            <w:pPr>
              <w:spacing w:line="120" w:lineRule="atLeast"/>
              <w:jc w:val="center"/>
              <w:rPr>
                <w:rFonts w:ascii="仿宋_GB2312" w:eastAsia="仿宋_GB2312"/>
                <w:sz w:val="24"/>
                <w:szCs w:val="24"/>
              </w:rPr>
            </w:pPr>
            <w:r>
              <w:rPr>
                <w:rFonts w:ascii="仿宋_GB2312" w:eastAsia="仿宋_GB2312" w:hint="eastAsia"/>
                <w:sz w:val="24"/>
                <w:szCs w:val="24"/>
              </w:rPr>
              <w:t>最高学位</w:t>
            </w:r>
          </w:p>
        </w:tc>
        <w:tc>
          <w:tcPr>
            <w:tcW w:w="2275" w:type="dxa"/>
            <w:gridSpan w:val="3"/>
            <w:vAlign w:val="center"/>
          </w:tcPr>
          <w:p w:rsidR="00E52F91" w:rsidRDefault="00E52F91" w:rsidP="00B72F1A">
            <w:pPr>
              <w:spacing w:line="460" w:lineRule="atLeast"/>
              <w:jc w:val="center"/>
              <w:rPr>
                <w:rFonts w:ascii="仿宋_GB2312" w:eastAsia="仿宋_GB2312"/>
                <w:sz w:val="24"/>
                <w:szCs w:val="24"/>
              </w:rPr>
            </w:pPr>
          </w:p>
        </w:tc>
      </w:tr>
      <w:tr w:rsidR="00E52F91" w:rsidTr="00B72F1A">
        <w:trPr>
          <w:cantSplit/>
          <w:trHeight w:val="567"/>
          <w:jc w:val="center"/>
        </w:trPr>
        <w:tc>
          <w:tcPr>
            <w:tcW w:w="1703" w:type="dxa"/>
            <w:vAlign w:val="center"/>
          </w:tcPr>
          <w:p w:rsidR="00E52F91" w:rsidRDefault="00E52F91" w:rsidP="00B72F1A">
            <w:pPr>
              <w:spacing w:line="360" w:lineRule="exact"/>
              <w:jc w:val="center"/>
              <w:rPr>
                <w:rFonts w:ascii="仿宋_GB2312" w:eastAsia="仿宋_GB2312"/>
                <w:sz w:val="24"/>
                <w:szCs w:val="24"/>
              </w:rPr>
            </w:pPr>
            <w:r>
              <w:rPr>
                <w:rFonts w:ascii="仿宋_GB2312" w:eastAsia="仿宋_GB2312" w:hint="eastAsia"/>
                <w:sz w:val="24"/>
                <w:szCs w:val="24"/>
              </w:rPr>
              <w:t>技术职称</w:t>
            </w:r>
          </w:p>
        </w:tc>
        <w:tc>
          <w:tcPr>
            <w:tcW w:w="1179" w:type="dxa"/>
            <w:gridSpan w:val="2"/>
            <w:vAlign w:val="center"/>
          </w:tcPr>
          <w:p w:rsidR="00E52F91" w:rsidRDefault="00E52F91" w:rsidP="00B72F1A">
            <w:pPr>
              <w:spacing w:line="360" w:lineRule="exact"/>
              <w:jc w:val="center"/>
              <w:rPr>
                <w:rFonts w:ascii="仿宋_GB2312" w:eastAsia="仿宋_GB2312"/>
                <w:sz w:val="24"/>
                <w:szCs w:val="24"/>
              </w:rPr>
            </w:pPr>
          </w:p>
        </w:tc>
        <w:tc>
          <w:tcPr>
            <w:tcW w:w="1150" w:type="dxa"/>
            <w:vAlign w:val="center"/>
          </w:tcPr>
          <w:p w:rsidR="00E52F91" w:rsidRDefault="00E52F91" w:rsidP="00B72F1A">
            <w:pPr>
              <w:spacing w:line="360" w:lineRule="exact"/>
              <w:jc w:val="center"/>
              <w:rPr>
                <w:rFonts w:ascii="仿宋_GB2312" w:eastAsia="仿宋_GB2312"/>
                <w:sz w:val="24"/>
                <w:szCs w:val="24"/>
              </w:rPr>
            </w:pPr>
            <w:r>
              <w:rPr>
                <w:rFonts w:ascii="仿宋_GB2312" w:eastAsia="仿宋_GB2312" w:hint="eastAsia"/>
                <w:sz w:val="24"/>
                <w:szCs w:val="24"/>
              </w:rPr>
              <w:t>证件类型</w:t>
            </w:r>
          </w:p>
        </w:tc>
        <w:tc>
          <w:tcPr>
            <w:tcW w:w="1215" w:type="dxa"/>
            <w:gridSpan w:val="2"/>
            <w:vAlign w:val="center"/>
          </w:tcPr>
          <w:p w:rsidR="00E52F91" w:rsidRDefault="00E52F91" w:rsidP="00B72F1A">
            <w:pPr>
              <w:spacing w:line="360" w:lineRule="exact"/>
              <w:jc w:val="center"/>
              <w:rPr>
                <w:rFonts w:ascii="仿宋_GB2312" w:eastAsia="仿宋_GB2312"/>
                <w:sz w:val="24"/>
                <w:szCs w:val="24"/>
              </w:rPr>
            </w:pPr>
          </w:p>
        </w:tc>
        <w:tc>
          <w:tcPr>
            <w:tcW w:w="1200" w:type="dxa"/>
            <w:gridSpan w:val="3"/>
            <w:vAlign w:val="center"/>
          </w:tcPr>
          <w:p w:rsidR="00E52F91" w:rsidRDefault="00E52F91" w:rsidP="00B72F1A">
            <w:pPr>
              <w:spacing w:line="360" w:lineRule="exact"/>
              <w:jc w:val="center"/>
              <w:rPr>
                <w:rFonts w:ascii="仿宋_GB2312" w:eastAsia="仿宋_GB2312"/>
                <w:sz w:val="24"/>
                <w:szCs w:val="24"/>
              </w:rPr>
            </w:pPr>
            <w:r>
              <w:rPr>
                <w:rFonts w:ascii="仿宋_GB2312" w:eastAsia="仿宋_GB2312" w:hint="eastAsia"/>
                <w:sz w:val="24"/>
                <w:szCs w:val="24"/>
              </w:rPr>
              <w:t>证件号码</w:t>
            </w:r>
          </w:p>
        </w:tc>
        <w:tc>
          <w:tcPr>
            <w:tcW w:w="2275" w:type="dxa"/>
            <w:gridSpan w:val="3"/>
            <w:vAlign w:val="center"/>
          </w:tcPr>
          <w:p w:rsidR="00E52F91" w:rsidRDefault="00E52F91" w:rsidP="00B72F1A">
            <w:pPr>
              <w:spacing w:line="360" w:lineRule="exact"/>
              <w:jc w:val="center"/>
              <w:rPr>
                <w:rFonts w:ascii="仿宋_GB2312" w:eastAsia="仿宋_GB2312"/>
                <w:sz w:val="24"/>
                <w:szCs w:val="24"/>
              </w:rPr>
            </w:pPr>
          </w:p>
        </w:tc>
      </w:tr>
      <w:tr w:rsidR="00E52F91" w:rsidTr="00B72F1A">
        <w:trPr>
          <w:cantSplit/>
          <w:trHeight w:val="567"/>
          <w:jc w:val="center"/>
        </w:trPr>
        <w:tc>
          <w:tcPr>
            <w:tcW w:w="1703" w:type="dxa"/>
            <w:vAlign w:val="center"/>
          </w:tcPr>
          <w:p w:rsidR="00E52F91" w:rsidRDefault="00E52F91" w:rsidP="00B72F1A">
            <w:pPr>
              <w:spacing w:line="360" w:lineRule="exact"/>
              <w:jc w:val="center"/>
              <w:rPr>
                <w:rFonts w:ascii="仿宋_GB2312" w:eastAsia="仿宋_GB2312"/>
                <w:sz w:val="24"/>
                <w:szCs w:val="24"/>
              </w:rPr>
            </w:pPr>
            <w:r>
              <w:rPr>
                <w:rFonts w:ascii="仿宋_GB2312" w:eastAsia="仿宋_GB2312" w:hAnsi="宋体" w:hint="eastAsia"/>
                <w:sz w:val="24"/>
                <w:szCs w:val="24"/>
              </w:rPr>
              <w:t>现从事专业或方向</w:t>
            </w:r>
          </w:p>
        </w:tc>
        <w:tc>
          <w:tcPr>
            <w:tcW w:w="1179" w:type="dxa"/>
            <w:gridSpan w:val="2"/>
            <w:vAlign w:val="center"/>
          </w:tcPr>
          <w:p w:rsidR="00E52F91" w:rsidRDefault="00E52F91" w:rsidP="00B72F1A">
            <w:pPr>
              <w:spacing w:line="360" w:lineRule="exact"/>
              <w:jc w:val="center"/>
              <w:rPr>
                <w:rFonts w:ascii="仿宋_GB2312" w:eastAsia="仿宋_GB2312"/>
                <w:sz w:val="24"/>
                <w:szCs w:val="24"/>
              </w:rPr>
            </w:pPr>
          </w:p>
        </w:tc>
        <w:tc>
          <w:tcPr>
            <w:tcW w:w="1150" w:type="dxa"/>
            <w:vAlign w:val="center"/>
          </w:tcPr>
          <w:p w:rsidR="00E52F91" w:rsidRDefault="00E52F91" w:rsidP="00B72F1A">
            <w:pPr>
              <w:spacing w:line="360" w:lineRule="exact"/>
              <w:jc w:val="center"/>
              <w:rPr>
                <w:rFonts w:ascii="仿宋_GB2312" w:eastAsia="仿宋_GB2312" w:hAnsi="宋体"/>
                <w:sz w:val="24"/>
                <w:szCs w:val="24"/>
              </w:rPr>
            </w:pPr>
            <w:r>
              <w:rPr>
                <w:rFonts w:ascii="仿宋_GB2312" w:eastAsia="仿宋_GB2312" w:hint="eastAsia"/>
                <w:sz w:val="24"/>
                <w:szCs w:val="24"/>
              </w:rPr>
              <w:t>所获最高学术荣誉</w:t>
            </w:r>
          </w:p>
        </w:tc>
        <w:tc>
          <w:tcPr>
            <w:tcW w:w="1215" w:type="dxa"/>
            <w:gridSpan w:val="2"/>
            <w:vAlign w:val="center"/>
          </w:tcPr>
          <w:p w:rsidR="00E52F91" w:rsidRDefault="00E52F91" w:rsidP="00B72F1A">
            <w:pPr>
              <w:spacing w:line="360" w:lineRule="exact"/>
              <w:jc w:val="center"/>
              <w:rPr>
                <w:rFonts w:ascii="仿宋_GB2312" w:eastAsia="仿宋_GB2312"/>
                <w:sz w:val="24"/>
                <w:szCs w:val="24"/>
              </w:rPr>
            </w:pPr>
          </w:p>
        </w:tc>
        <w:tc>
          <w:tcPr>
            <w:tcW w:w="1200" w:type="dxa"/>
            <w:gridSpan w:val="3"/>
            <w:vAlign w:val="center"/>
          </w:tcPr>
          <w:p w:rsidR="00E52F91" w:rsidRDefault="00E52F91" w:rsidP="00B72F1A">
            <w:pPr>
              <w:spacing w:line="360" w:lineRule="exact"/>
              <w:jc w:val="center"/>
              <w:rPr>
                <w:rFonts w:ascii="仿宋_GB2312" w:eastAsia="仿宋_GB2312"/>
                <w:sz w:val="24"/>
                <w:szCs w:val="24"/>
              </w:rPr>
            </w:pPr>
            <w:r>
              <w:rPr>
                <w:rFonts w:ascii="仿宋_GB2312" w:eastAsia="仿宋_GB2312" w:hint="eastAsia"/>
                <w:sz w:val="24"/>
                <w:szCs w:val="24"/>
              </w:rPr>
              <w:t>已入选的</w:t>
            </w:r>
          </w:p>
          <w:p w:rsidR="00E52F91" w:rsidRDefault="00E52F91" w:rsidP="00B72F1A">
            <w:pPr>
              <w:spacing w:line="360" w:lineRule="exact"/>
              <w:jc w:val="center"/>
              <w:rPr>
                <w:rFonts w:ascii="仿宋_GB2312" w:eastAsia="仿宋_GB2312" w:hAnsi="宋体"/>
                <w:sz w:val="24"/>
                <w:szCs w:val="24"/>
              </w:rPr>
            </w:pPr>
            <w:r>
              <w:rPr>
                <w:rFonts w:ascii="仿宋_GB2312" w:eastAsia="仿宋_GB2312" w:hint="eastAsia"/>
                <w:sz w:val="24"/>
                <w:szCs w:val="24"/>
              </w:rPr>
              <w:t>人才计划</w:t>
            </w:r>
          </w:p>
        </w:tc>
        <w:tc>
          <w:tcPr>
            <w:tcW w:w="2275" w:type="dxa"/>
            <w:gridSpan w:val="3"/>
            <w:vAlign w:val="center"/>
          </w:tcPr>
          <w:p w:rsidR="00E52F91" w:rsidRDefault="00E52F91" w:rsidP="00B72F1A">
            <w:pPr>
              <w:spacing w:line="360" w:lineRule="exact"/>
              <w:jc w:val="center"/>
              <w:rPr>
                <w:rFonts w:ascii="仿宋_GB2312" w:eastAsia="仿宋_GB2312"/>
                <w:sz w:val="24"/>
                <w:szCs w:val="24"/>
              </w:rPr>
            </w:pPr>
          </w:p>
        </w:tc>
      </w:tr>
      <w:tr w:rsidR="00E52F91" w:rsidTr="00B72F1A">
        <w:trPr>
          <w:cantSplit/>
          <w:trHeight w:val="567"/>
          <w:jc w:val="center"/>
        </w:trPr>
        <w:tc>
          <w:tcPr>
            <w:tcW w:w="1703" w:type="dxa"/>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电话/传真</w:t>
            </w:r>
          </w:p>
        </w:tc>
        <w:tc>
          <w:tcPr>
            <w:tcW w:w="1179" w:type="dxa"/>
            <w:gridSpan w:val="2"/>
            <w:vAlign w:val="center"/>
          </w:tcPr>
          <w:p w:rsidR="00E52F91" w:rsidRDefault="00E52F91" w:rsidP="00B72F1A">
            <w:pPr>
              <w:jc w:val="center"/>
              <w:rPr>
                <w:rFonts w:ascii="仿宋_GB2312" w:eastAsia="仿宋_GB2312"/>
                <w:sz w:val="24"/>
                <w:szCs w:val="24"/>
              </w:rPr>
            </w:pPr>
          </w:p>
        </w:tc>
        <w:tc>
          <w:tcPr>
            <w:tcW w:w="1150" w:type="dxa"/>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手  机</w:t>
            </w:r>
          </w:p>
        </w:tc>
        <w:tc>
          <w:tcPr>
            <w:tcW w:w="1215" w:type="dxa"/>
            <w:gridSpan w:val="2"/>
            <w:vAlign w:val="center"/>
          </w:tcPr>
          <w:p w:rsidR="00E52F91" w:rsidRDefault="00E52F91" w:rsidP="00B72F1A">
            <w:pPr>
              <w:jc w:val="center"/>
              <w:rPr>
                <w:rFonts w:ascii="仿宋_GB2312" w:eastAsia="仿宋_GB2312"/>
                <w:sz w:val="24"/>
                <w:szCs w:val="24"/>
              </w:rPr>
            </w:pPr>
          </w:p>
        </w:tc>
        <w:tc>
          <w:tcPr>
            <w:tcW w:w="1200" w:type="dxa"/>
            <w:gridSpan w:val="3"/>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电子邮箱</w:t>
            </w:r>
          </w:p>
        </w:tc>
        <w:tc>
          <w:tcPr>
            <w:tcW w:w="2275" w:type="dxa"/>
            <w:gridSpan w:val="3"/>
            <w:vAlign w:val="center"/>
          </w:tcPr>
          <w:p w:rsidR="00E52F91" w:rsidRDefault="00E52F91" w:rsidP="00B72F1A">
            <w:pPr>
              <w:jc w:val="center"/>
              <w:rPr>
                <w:rFonts w:ascii="仿宋_GB2312" w:eastAsia="仿宋_GB2312"/>
                <w:sz w:val="24"/>
                <w:szCs w:val="24"/>
              </w:rPr>
            </w:pPr>
          </w:p>
        </w:tc>
      </w:tr>
      <w:tr w:rsidR="00E52F91" w:rsidTr="00B72F1A">
        <w:tblPrEx>
          <w:tblCellMar>
            <w:left w:w="28" w:type="dxa"/>
            <w:right w:w="28" w:type="dxa"/>
          </w:tblCellMar>
        </w:tblPrEx>
        <w:trPr>
          <w:trHeight w:val="508"/>
          <w:jc w:val="center"/>
        </w:trPr>
        <w:tc>
          <w:tcPr>
            <w:tcW w:w="1703" w:type="dxa"/>
            <w:vMerge w:val="restart"/>
            <w:vAlign w:val="center"/>
          </w:tcPr>
          <w:p w:rsidR="00E52F91" w:rsidRDefault="00E52F91" w:rsidP="00B72F1A">
            <w:pPr>
              <w:jc w:val="center"/>
              <w:rPr>
                <w:rFonts w:ascii="仿宋_GB2312" w:eastAsia="仿宋_GB2312" w:hAnsi="仿宋"/>
                <w:sz w:val="24"/>
                <w:szCs w:val="24"/>
              </w:rPr>
            </w:pPr>
            <w:r>
              <w:rPr>
                <w:rFonts w:ascii="仿宋_GB2312" w:eastAsia="仿宋_GB2312" w:hAnsi="仿宋" w:hint="eastAsia"/>
                <w:sz w:val="24"/>
                <w:szCs w:val="24"/>
              </w:rPr>
              <w:t>学习经历</w:t>
            </w:r>
          </w:p>
        </w:tc>
        <w:tc>
          <w:tcPr>
            <w:tcW w:w="743" w:type="dxa"/>
            <w:vAlign w:val="center"/>
          </w:tcPr>
          <w:p w:rsidR="00E52F91" w:rsidRDefault="00E52F91" w:rsidP="00B72F1A">
            <w:pPr>
              <w:jc w:val="center"/>
              <w:rPr>
                <w:rFonts w:ascii="仿宋_GB2312" w:eastAsia="仿宋_GB2312" w:hAnsi="仿宋"/>
                <w:sz w:val="24"/>
                <w:szCs w:val="24"/>
              </w:rPr>
            </w:pPr>
            <w:r>
              <w:rPr>
                <w:rFonts w:ascii="仿宋_GB2312" w:eastAsia="仿宋_GB2312" w:hAnsi="仿宋" w:hint="eastAsia"/>
                <w:sz w:val="24"/>
                <w:szCs w:val="24"/>
              </w:rPr>
              <w:t>国家</w:t>
            </w:r>
          </w:p>
        </w:tc>
        <w:tc>
          <w:tcPr>
            <w:tcW w:w="1586" w:type="dxa"/>
            <w:gridSpan w:val="2"/>
            <w:vAlign w:val="center"/>
          </w:tcPr>
          <w:p w:rsidR="00E52F91" w:rsidRDefault="00E52F91" w:rsidP="00B72F1A">
            <w:pPr>
              <w:jc w:val="center"/>
              <w:rPr>
                <w:rFonts w:ascii="仿宋_GB2312" w:eastAsia="仿宋_GB2312" w:hAnsi="仿宋"/>
                <w:sz w:val="24"/>
                <w:szCs w:val="24"/>
              </w:rPr>
            </w:pPr>
            <w:r>
              <w:rPr>
                <w:rFonts w:ascii="仿宋_GB2312" w:eastAsia="仿宋_GB2312" w:hAnsi="仿宋" w:hint="eastAsia"/>
                <w:sz w:val="24"/>
                <w:szCs w:val="24"/>
              </w:rPr>
              <w:t>院校</w:t>
            </w:r>
          </w:p>
        </w:tc>
        <w:tc>
          <w:tcPr>
            <w:tcW w:w="976" w:type="dxa"/>
            <w:vAlign w:val="center"/>
          </w:tcPr>
          <w:p w:rsidR="00E52F91" w:rsidRDefault="00E52F91" w:rsidP="00B72F1A">
            <w:pPr>
              <w:jc w:val="center"/>
              <w:rPr>
                <w:rFonts w:ascii="仿宋_GB2312" w:eastAsia="仿宋_GB2312" w:hAnsi="仿宋"/>
                <w:sz w:val="24"/>
                <w:szCs w:val="24"/>
              </w:rPr>
            </w:pPr>
            <w:r>
              <w:rPr>
                <w:rFonts w:ascii="仿宋_GB2312" w:eastAsia="仿宋_GB2312" w:hAnsi="仿宋" w:hint="eastAsia"/>
                <w:sz w:val="24"/>
                <w:szCs w:val="24"/>
              </w:rPr>
              <w:t>专业</w:t>
            </w:r>
          </w:p>
        </w:tc>
        <w:tc>
          <w:tcPr>
            <w:tcW w:w="1223" w:type="dxa"/>
            <w:gridSpan w:val="3"/>
            <w:vAlign w:val="center"/>
          </w:tcPr>
          <w:p w:rsidR="00E52F91" w:rsidRDefault="00E52F91" w:rsidP="00B72F1A">
            <w:pPr>
              <w:jc w:val="center"/>
              <w:rPr>
                <w:rFonts w:ascii="仿宋_GB2312" w:eastAsia="仿宋_GB2312" w:hAnsi="仿宋"/>
                <w:sz w:val="24"/>
                <w:szCs w:val="24"/>
              </w:rPr>
            </w:pPr>
            <w:r>
              <w:rPr>
                <w:rFonts w:ascii="仿宋_GB2312" w:eastAsia="仿宋_GB2312" w:hAnsi="仿宋" w:hint="eastAsia"/>
                <w:sz w:val="24"/>
                <w:szCs w:val="24"/>
              </w:rPr>
              <w:t>学历/学位</w:t>
            </w:r>
          </w:p>
        </w:tc>
        <w:tc>
          <w:tcPr>
            <w:tcW w:w="1201" w:type="dxa"/>
            <w:gridSpan w:val="3"/>
            <w:vAlign w:val="center"/>
          </w:tcPr>
          <w:p w:rsidR="00E52F91" w:rsidRDefault="00E52F91" w:rsidP="00B72F1A">
            <w:pPr>
              <w:jc w:val="center"/>
              <w:rPr>
                <w:rFonts w:ascii="仿宋_GB2312" w:eastAsia="仿宋_GB2312" w:hAnsi="仿宋"/>
                <w:sz w:val="24"/>
                <w:szCs w:val="24"/>
              </w:rPr>
            </w:pPr>
            <w:r>
              <w:rPr>
                <w:rFonts w:ascii="仿宋_GB2312" w:eastAsia="仿宋_GB2312" w:hAnsi="仿宋" w:hint="eastAsia"/>
                <w:sz w:val="24"/>
                <w:szCs w:val="24"/>
              </w:rPr>
              <w:t>起始时间</w:t>
            </w:r>
          </w:p>
        </w:tc>
        <w:tc>
          <w:tcPr>
            <w:tcW w:w="1290" w:type="dxa"/>
            <w:vAlign w:val="center"/>
          </w:tcPr>
          <w:p w:rsidR="00E52F91" w:rsidRDefault="00E52F91" w:rsidP="00B72F1A">
            <w:pPr>
              <w:jc w:val="center"/>
              <w:rPr>
                <w:rFonts w:ascii="仿宋_GB2312" w:eastAsia="仿宋_GB2312" w:hAnsi="仿宋"/>
                <w:sz w:val="24"/>
                <w:szCs w:val="24"/>
              </w:rPr>
            </w:pPr>
            <w:r>
              <w:rPr>
                <w:rFonts w:ascii="仿宋_GB2312" w:eastAsia="仿宋_GB2312" w:hAnsi="仿宋" w:hint="eastAsia"/>
                <w:sz w:val="24"/>
                <w:szCs w:val="24"/>
              </w:rPr>
              <w:t>结束时间</w:t>
            </w:r>
          </w:p>
        </w:tc>
      </w:tr>
      <w:tr w:rsidR="00E52F91" w:rsidTr="00B72F1A">
        <w:tblPrEx>
          <w:tblCellMar>
            <w:left w:w="28" w:type="dxa"/>
            <w:right w:w="28" w:type="dxa"/>
          </w:tblCellMar>
        </w:tblPrEx>
        <w:trPr>
          <w:trHeight w:val="457"/>
          <w:jc w:val="center"/>
        </w:trPr>
        <w:tc>
          <w:tcPr>
            <w:tcW w:w="1703" w:type="dxa"/>
            <w:vMerge/>
            <w:vAlign w:val="center"/>
          </w:tcPr>
          <w:p w:rsidR="00E52F91" w:rsidRDefault="00E52F91" w:rsidP="00B72F1A">
            <w:pPr>
              <w:jc w:val="center"/>
              <w:rPr>
                <w:rFonts w:ascii="仿宋_GB2312" w:eastAsia="仿宋_GB2312" w:hAnsi="仿宋"/>
                <w:sz w:val="24"/>
                <w:szCs w:val="24"/>
              </w:rPr>
            </w:pPr>
          </w:p>
        </w:tc>
        <w:tc>
          <w:tcPr>
            <w:tcW w:w="743" w:type="dxa"/>
            <w:vAlign w:val="center"/>
          </w:tcPr>
          <w:p w:rsidR="00E52F91" w:rsidRDefault="00E52F91" w:rsidP="00B72F1A">
            <w:pPr>
              <w:jc w:val="center"/>
              <w:rPr>
                <w:rFonts w:ascii="仿宋_GB2312" w:eastAsia="仿宋_GB2312" w:hAnsi="仿宋"/>
                <w:sz w:val="24"/>
                <w:szCs w:val="24"/>
              </w:rPr>
            </w:pPr>
          </w:p>
        </w:tc>
        <w:tc>
          <w:tcPr>
            <w:tcW w:w="1586" w:type="dxa"/>
            <w:gridSpan w:val="2"/>
            <w:vAlign w:val="center"/>
          </w:tcPr>
          <w:p w:rsidR="00E52F91" w:rsidRDefault="00E52F91" w:rsidP="00B72F1A">
            <w:pPr>
              <w:jc w:val="center"/>
              <w:rPr>
                <w:rFonts w:ascii="仿宋_GB2312" w:eastAsia="仿宋_GB2312" w:hAnsi="仿宋"/>
                <w:sz w:val="24"/>
                <w:szCs w:val="24"/>
              </w:rPr>
            </w:pPr>
          </w:p>
        </w:tc>
        <w:tc>
          <w:tcPr>
            <w:tcW w:w="976" w:type="dxa"/>
            <w:vAlign w:val="center"/>
          </w:tcPr>
          <w:p w:rsidR="00E52F91" w:rsidRDefault="00E52F91" w:rsidP="00B72F1A">
            <w:pPr>
              <w:jc w:val="center"/>
              <w:rPr>
                <w:rFonts w:ascii="仿宋_GB2312" w:eastAsia="仿宋_GB2312" w:hAnsi="仿宋"/>
                <w:sz w:val="24"/>
                <w:szCs w:val="24"/>
              </w:rPr>
            </w:pPr>
          </w:p>
        </w:tc>
        <w:tc>
          <w:tcPr>
            <w:tcW w:w="1223" w:type="dxa"/>
            <w:gridSpan w:val="3"/>
            <w:vAlign w:val="center"/>
          </w:tcPr>
          <w:p w:rsidR="00E52F91" w:rsidRDefault="00E52F91" w:rsidP="00B72F1A">
            <w:pPr>
              <w:jc w:val="center"/>
              <w:rPr>
                <w:rFonts w:ascii="仿宋_GB2312" w:eastAsia="仿宋_GB2312" w:hAnsi="仿宋"/>
                <w:sz w:val="24"/>
                <w:szCs w:val="24"/>
              </w:rPr>
            </w:pPr>
          </w:p>
        </w:tc>
        <w:tc>
          <w:tcPr>
            <w:tcW w:w="1201" w:type="dxa"/>
            <w:gridSpan w:val="3"/>
            <w:vAlign w:val="center"/>
          </w:tcPr>
          <w:p w:rsidR="00E52F91" w:rsidRDefault="00E52F91" w:rsidP="00B72F1A">
            <w:pPr>
              <w:jc w:val="center"/>
              <w:rPr>
                <w:rFonts w:ascii="仿宋_GB2312" w:eastAsia="仿宋_GB2312" w:hAnsi="仿宋"/>
                <w:sz w:val="24"/>
                <w:szCs w:val="24"/>
              </w:rPr>
            </w:pPr>
          </w:p>
        </w:tc>
        <w:tc>
          <w:tcPr>
            <w:tcW w:w="1290" w:type="dxa"/>
            <w:vAlign w:val="center"/>
          </w:tcPr>
          <w:p w:rsidR="00E52F91" w:rsidRDefault="00E52F91" w:rsidP="00B72F1A">
            <w:pPr>
              <w:jc w:val="center"/>
              <w:rPr>
                <w:rFonts w:ascii="仿宋_GB2312" w:eastAsia="仿宋_GB2312" w:hAnsi="仿宋"/>
                <w:sz w:val="24"/>
                <w:szCs w:val="24"/>
              </w:rPr>
            </w:pPr>
          </w:p>
        </w:tc>
      </w:tr>
      <w:tr w:rsidR="00E52F91" w:rsidTr="00B72F1A">
        <w:tblPrEx>
          <w:tblCellMar>
            <w:left w:w="28" w:type="dxa"/>
            <w:right w:w="28" w:type="dxa"/>
          </w:tblCellMar>
        </w:tblPrEx>
        <w:trPr>
          <w:trHeight w:val="445"/>
          <w:jc w:val="center"/>
        </w:trPr>
        <w:tc>
          <w:tcPr>
            <w:tcW w:w="1703" w:type="dxa"/>
            <w:vMerge w:val="restart"/>
            <w:vAlign w:val="center"/>
          </w:tcPr>
          <w:p w:rsidR="00E52F91" w:rsidRDefault="00E52F91" w:rsidP="00B72F1A">
            <w:pPr>
              <w:jc w:val="center"/>
              <w:rPr>
                <w:rFonts w:ascii="仿宋_GB2312" w:eastAsia="仿宋_GB2312" w:hAnsi="仿宋"/>
                <w:sz w:val="24"/>
                <w:szCs w:val="24"/>
              </w:rPr>
            </w:pPr>
            <w:r>
              <w:rPr>
                <w:rFonts w:ascii="仿宋_GB2312" w:eastAsia="仿宋_GB2312" w:hAnsi="仿宋" w:hint="eastAsia"/>
                <w:sz w:val="24"/>
                <w:szCs w:val="24"/>
              </w:rPr>
              <w:t>工作经历</w:t>
            </w:r>
          </w:p>
        </w:tc>
        <w:tc>
          <w:tcPr>
            <w:tcW w:w="743" w:type="dxa"/>
            <w:vAlign w:val="center"/>
          </w:tcPr>
          <w:p w:rsidR="00E52F91" w:rsidRDefault="00E52F91" w:rsidP="00B72F1A">
            <w:pPr>
              <w:jc w:val="center"/>
              <w:rPr>
                <w:rFonts w:ascii="仿宋_GB2312" w:eastAsia="仿宋_GB2312" w:hAnsi="仿宋"/>
                <w:sz w:val="24"/>
                <w:szCs w:val="24"/>
              </w:rPr>
            </w:pPr>
            <w:r>
              <w:rPr>
                <w:rFonts w:ascii="仿宋_GB2312" w:eastAsia="仿宋_GB2312" w:hAnsi="仿宋" w:hint="eastAsia"/>
                <w:sz w:val="24"/>
                <w:szCs w:val="24"/>
              </w:rPr>
              <w:t>国家</w:t>
            </w:r>
          </w:p>
        </w:tc>
        <w:tc>
          <w:tcPr>
            <w:tcW w:w="2562" w:type="dxa"/>
            <w:gridSpan w:val="3"/>
            <w:vAlign w:val="center"/>
          </w:tcPr>
          <w:p w:rsidR="00E52F91" w:rsidRDefault="00E52F91" w:rsidP="00B72F1A">
            <w:pPr>
              <w:jc w:val="center"/>
              <w:rPr>
                <w:rFonts w:ascii="仿宋_GB2312" w:eastAsia="仿宋_GB2312" w:hAnsi="仿宋"/>
                <w:sz w:val="24"/>
                <w:szCs w:val="24"/>
              </w:rPr>
            </w:pPr>
            <w:r>
              <w:rPr>
                <w:rFonts w:ascii="仿宋_GB2312" w:eastAsia="仿宋_GB2312" w:hAnsi="仿宋" w:hint="eastAsia"/>
                <w:sz w:val="24"/>
                <w:szCs w:val="24"/>
              </w:rPr>
              <w:t>单位</w:t>
            </w:r>
          </w:p>
        </w:tc>
        <w:tc>
          <w:tcPr>
            <w:tcW w:w="1223" w:type="dxa"/>
            <w:gridSpan w:val="3"/>
            <w:vAlign w:val="center"/>
          </w:tcPr>
          <w:p w:rsidR="00E52F91" w:rsidRDefault="00E52F91" w:rsidP="00B72F1A">
            <w:pPr>
              <w:jc w:val="center"/>
              <w:rPr>
                <w:rFonts w:ascii="仿宋_GB2312" w:eastAsia="仿宋_GB2312" w:hAnsi="仿宋"/>
                <w:sz w:val="24"/>
                <w:szCs w:val="24"/>
              </w:rPr>
            </w:pPr>
            <w:r>
              <w:rPr>
                <w:rFonts w:ascii="仿宋_GB2312" w:eastAsia="仿宋_GB2312" w:hAnsi="仿宋" w:hint="eastAsia"/>
                <w:sz w:val="24"/>
                <w:szCs w:val="24"/>
              </w:rPr>
              <w:t>职务</w:t>
            </w:r>
          </w:p>
        </w:tc>
        <w:tc>
          <w:tcPr>
            <w:tcW w:w="1201" w:type="dxa"/>
            <w:gridSpan w:val="3"/>
            <w:vAlign w:val="center"/>
          </w:tcPr>
          <w:p w:rsidR="00E52F91" w:rsidRDefault="00E52F91" w:rsidP="00B72F1A">
            <w:pPr>
              <w:jc w:val="center"/>
              <w:rPr>
                <w:rFonts w:ascii="仿宋_GB2312" w:eastAsia="仿宋_GB2312" w:hAnsi="仿宋"/>
                <w:sz w:val="24"/>
                <w:szCs w:val="24"/>
              </w:rPr>
            </w:pPr>
            <w:r>
              <w:rPr>
                <w:rFonts w:ascii="仿宋_GB2312" w:eastAsia="仿宋_GB2312" w:hAnsi="仿宋" w:hint="eastAsia"/>
                <w:sz w:val="24"/>
                <w:szCs w:val="24"/>
              </w:rPr>
              <w:t>起始时间</w:t>
            </w:r>
          </w:p>
        </w:tc>
        <w:tc>
          <w:tcPr>
            <w:tcW w:w="1290" w:type="dxa"/>
            <w:vAlign w:val="center"/>
          </w:tcPr>
          <w:p w:rsidR="00E52F91" w:rsidRDefault="00E52F91" w:rsidP="00B72F1A">
            <w:pPr>
              <w:jc w:val="center"/>
              <w:rPr>
                <w:rFonts w:ascii="仿宋_GB2312" w:eastAsia="仿宋_GB2312" w:hAnsi="仿宋"/>
                <w:sz w:val="24"/>
                <w:szCs w:val="24"/>
              </w:rPr>
            </w:pPr>
            <w:r>
              <w:rPr>
                <w:rFonts w:ascii="仿宋_GB2312" w:eastAsia="仿宋_GB2312" w:hAnsi="仿宋" w:hint="eastAsia"/>
                <w:sz w:val="24"/>
                <w:szCs w:val="24"/>
              </w:rPr>
              <w:t>结束时间</w:t>
            </w:r>
          </w:p>
        </w:tc>
      </w:tr>
      <w:tr w:rsidR="00E52F91" w:rsidTr="00B72F1A">
        <w:tblPrEx>
          <w:tblCellMar>
            <w:left w:w="28" w:type="dxa"/>
            <w:right w:w="28" w:type="dxa"/>
          </w:tblCellMar>
        </w:tblPrEx>
        <w:trPr>
          <w:trHeight w:val="541"/>
          <w:jc w:val="center"/>
        </w:trPr>
        <w:tc>
          <w:tcPr>
            <w:tcW w:w="1703" w:type="dxa"/>
            <w:vMerge/>
            <w:vAlign w:val="center"/>
          </w:tcPr>
          <w:p w:rsidR="00E52F91" w:rsidRDefault="00E52F91" w:rsidP="00B72F1A">
            <w:pPr>
              <w:jc w:val="center"/>
              <w:rPr>
                <w:rFonts w:ascii="仿宋_GB2312" w:eastAsia="仿宋_GB2312" w:hAnsi="仿宋"/>
                <w:sz w:val="24"/>
                <w:szCs w:val="24"/>
              </w:rPr>
            </w:pPr>
          </w:p>
        </w:tc>
        <w:tc>
          <w:tcPr>
            <w:tcW w:w="743" w:type="dxa"/>
            <w:vAlign w:val="center"/>
          </w:tcPr>
          <w:p w:rsidR="00E52F91" w:rsidRDefault="00E52F91" w:rsidP="00B72F1A">
            <w:pPr>
              <w:jc w:val="center"/>
              <w:rPr>
                <w:rFonts w:ascii="仿宋_GB2312" w:eastAsia="仿宋_GB2312" w:hAnsi="仿宋"/>
                <w:sz w:val="24"/>
                <w:szCs w:val="24"/>
              </w:rPr>
            </w:pPr>
          </w:p>
        </w:tc>
        <w:tc>
          <w:tcPr>
            <w:tcW w:w="2562" w:type="dxa"/>
            <w:gridSpan w:val="3"/>
            <w:vAlign w:val="center"/>
          </w:tcPr>
          <w:p w:rsidR="00E52F91" w:rsidRDefault="00E52F91" w:rsidP="00B72F1A">
            <w:pPr>
              <w:jc w:val="center"/>
              <w:rPr>
                <w:rFonts w:ascii="仿宋_GB2312" w:eastAsia="仿宋_GB2312" w:hAnsi="仿宋"/>
                <w:sz w:val="24"/>
                <w:szCs w:val="24"/>
              </w:rPr>
            </w:pPr>
          </w:p>
        </w:tc>
        <w:tc>
          <w:tcPr>
            <w:tcW w:w="1223" w:type="dxa"/>
            <w:gridSpan w:val="3"/>
            <w:vAlign w:val="center"/>
          </w:tcPr>
          <w:p w:rsidR="00E52F91" w:rsidRDefault="00E52F91" w:rsidP="00B72F1A">
            <w:pPr>
              <w:jc w:val="center"/>
              <w:rPr>
                <w:rFonts w:ascii="仿宋_GB2312" w:eastAsia="仿宋_GB2312" w:hAnsi="仿宋"/>
                <w:sz w:val="24"/>
                <w:szCs w:val="24"/>
              </w:rPr>
            </w:pPr>
          </w:p>
        </w:tc>
        <w:tc>
          <w:tcPr>
            <w:tcW w:w="1201" w:type="dxa"/>
            <w:gridSpan w:val="3"/>
            <w:vAlign w:val="center"/>
          </w:tcPr>
          <w:p w:rsidR="00E52F91" w:rsidRDefault="00E52F91" w:rsidP="00B72F1A">
            <w:pPr>
              <w:jc w:val="center"/>
              <w:rPr>
                <w:rFonts w:ascii="仿宋_GB2312" w:eastAsia="仿宋_GB2312" w:hAnsi="仿宋"/>
                <w:sz w:val="24"/>
                <w:szCs w:val="24"/>
              </w:rPr>
            </w:pPr>
          </w:p>
        </w:tc>
        <w:tc>
          <w:tcPr>
            <w:tcW w:w="1290" w:type="dxa"/>
            <w:vAlign w:val="center"/>
          </w:tcPr>
          <w:p w:rsidR="00E52F91" w:rsidRDefault="00E52F91" w:rsidP="00B72F1A">
            <w:pPr>
              <w:jc w:val="center"/>
              <w:rPr>
                <w:rFonts w:ascii="仿宋_GB2312" w:eastAsia="仿宋_GB2312" w:hAnsi="仿宋"/>
                <w:sz w:val="24"/>
                <w:szCs w:val="24"/>
              </w:rPr>
            </w:pPr>
          </w:p>
        </w:tc>
      </w:tr>
      <w:tr w:rsidR="00E52F91" w:rsidTr="00B72F1A">
        <w:tblPrEx>
          <w:tblCellMar>
            <w:left w:w="28" w:type="dxa"/>
            <w:right w:w="28" w:type="dxa"/>
          </w:tblCellMar>
        </w:tblPrEx>
        <w:trPr>
          <w:trHeight w:val="560"/>
          <w:jc w:val="center"/>
        </w:trPr>
        <w:tc>
          <w:tcPr>
            <w:tcW w:w="1703" w:type="dxa"/>
            <w:vMerge w:val="restart"/>
            <w:vAlign w:val="center"/>
          </w:tcPr>
          <w:p w:rsidR="00E52F91" w:rsidRDefault="00E52F91" w:rsidP="00B72F1A">
            <w:pPr>
              <w:jc w:val="center"/>
              <w:rPr>
                <w:rFonts w:ascii="仿宋_GB2312" w:eastAsia="仿宋_GB2312" w:hAnsi="仿宋"/>
                <w:sz w:val="24"/>
                <w:szCs w:val="24"/>
              </w:rPr>
            </w:pPr>
            <w:r>
              <w:rPr>
                <w:rFonts w:ascii="仿宋_GB2312" w:eastAsia="仿宋_GB2312" w:hAnsi="仿宋" w:hint="eastAsia"/>
                <w:sz w:val="24"/>
                <w:szCs w:val="24"/>
              </w:rPr>
              <w:t>国内外科研组织及重要学术期刊任职情况</w:t>
            </w:r>
            <w:r>
              <w:rPr>
                <w:rFonts w:ascii="仿宋_GB2312" w:eastAsia="仿宋_GB2312" w:hint="eastAsia"/>
                <w:sz w:val="24"/>
                <w:szCs w:val="24"/>
              </w:rPr>
              <w:t>（限5项）</w:t>
            </w:r>
          </w:p>
        </w:tc>
        <w:tc>
          <w:tcPr>
            <w:tcW w:w="3597" w:type="dxa"/>
            <w:gridSpan w:val="6"/>
            <w:vAlign w:val="center"/>
          </w:tcPr>
          <w:p w:rsidR="00E52F91" w:rsidRDefault="00E52F91" w:rsidP="00B72F1A">
            <w:pPr>
              <w:jc w:val="center"/>
              <w:rPr>
                <w:rFonts w:ascii="仿宋_GB2312" w:eastAsia="仿宋_GB2312" w:hAnsi="仿宋"/>
                <w:sz w:val="24"/>
                <w:szCs w:val="24"/>
              </w:rPr>
            </w:pPr>
            <w:r>
              <w:rPr>
                <w:rFonts w:ascii="仿宋_GB2312" w:eastAsia="仿宋_GB2312" w:hAnsi="仿宋" w:hint="eastAsia"/>
                <w:sz w:val="24"/>
                <w:szCs w:val="24"/>
              </w:rPr>
              <w:t>组织或期刊名称</w:t>
            </w:r>
          </w:p>
        </w:tc>
        <w:tc>
          <w:tcPr>
            <w:tcW w:w="1421" w:type="dxa"/>
            <w:gridSpan w:val="3"/>
            <w:vAlign w:val="center"/>
          </w:tcPr>
          <w:p w:rsidR="00E52F91" w:rsidRDefault="00E52F91" w:rsidP="00B72F1A">
            <w:pPr>
              <w:jc w:val="center"/>
              <w:rPr>
                <w:rFonts w:ascii="仿宋_GB2312" w:eastAsia="仿宋_GB2312" w:hAnsi="仿宋"/>
                <w:sz w:val="24"/>
                <w:szCs w:val="24"/>
              </w:rPr>
            </w:pPr>
            <w:r>
              <w:rPr>
                <w:rFonts w:ascii="仿宋_GB2312" w:eastAsia="仿宋_GB2312" w:hAnsi="仿宋" w:hint="eastAsia"/>
                <w:sz w:val="24"/>
                <w:szCs w:val="24"/>
              </w:rPr>
              <w:t>职务</w:t>
            </w:r>
          </w:p>
        </w:tc>
        <w:tc>
          <w:tcPr>
            <w:tcW w:w="2001" w:type="dxa"/>
            <w:gridSpan w:val="2"/>
            <w:vAlign w:val="center"/>
          </w:tcPr>
          <w:p w:rsidR="00E52F91" w:rsidRDefault="00E52F91" w:rsidP="00B72F1A">
            <w:pPr>
              <w:jc w:val="center"/>
              <w:rPr>
                <w:rFonts w:ascii="仿宋_GB2312" w:eastAsia="仿宋_GB2312" w:hAnsi="仿宋"/>
                <w:sz w:val="24"/>
                <w:szCs w:val="24"/>
              </w:rPr>
            </w:pPr>
            <w:r>
              <w:rPr>
                <w:rFonts w:ascii="仿宋_GB2312" w:eastAsia="仿宋_GB2312" w:hAnsi="仿宋" w:hint="eastAsia"/>
                <w:sz w:val="24"/>
                <w:szCs w:val="24"/>
              </w:rPr>
              <w:t>任期</w:t>
            </w:r>
          </w:p>
        </w:tc>
      </w:tr>
      <w:tr w:rsidR="00E52F91" w:rsidTr="00B72F1A">
        <w:tblPrEx>
          <w:tblCellMar>
            <w:left w:w="28" w:type="dxa"/>
            <w:right w:w="28" w:type="dxa"/>
          </w:tblCellMar>
        </w:tblPrEx>
        <w:trPr>
          <w:trHeight w:val="3410"/>
          <w:jc w:val="center"/>
        </w:trPr>
        <w:tc>
          <w:tcPr>
            <w:tcW w:w="1703" w:type="dxa"/>
            <w:vMerge/>
            <w:vAlign w:val="center"/>
          </w:tcPr>
          <w:p w:rsidR="00E52F91" w:rsidRDefault="00E52F91" w:rsidP="00B72F1A">
            <w:pPr>
              <w:jc w:val="center"/>
              <w:rPr>
                <w:rFonts w:ascii="仿宋_GB2312" w:eastAsia="仿宋_GB2312" w:hAnsi="仿宋"/>
                <w:sz w:val="24"/>
                <w:szCs w:val="24"/>
              </w:rPr>
            </w:pPr>
          </w:p>
        </w:tc>
        <w:tc>
          <w:tcPr>
            <w:tcW w:w="3597" w:type="dxa"/>
            <w:gridSpan w:val="6"/>
            <w:vAlign w:val="center"/>
          </w:tcPr>
          <w:p w:rsidR="00E52F91" w:rsidRDefault="00E52F91" w:rsidP="00B72F1A">
            <w:pPr>
              <w:jc w:val="center"/>
              <w:rPr>
                <w:rFonts w:ascii="仿宋_GB2312" w:eastAsia="仿宋_GB2312" w:hAnsi="仿宋"/>
                <w:sz w:val="24"/>
                <w:szCs w:val="24"/>
              </w:rPr>
            </w:pPr>
          </w:p>
          <w:p w:rsidR="00E52F91" w:rsidRDefault="00E52F91" w:rsidP="00B72F1A">
            <w:pPr>
              <w:jc w:val="center"/>
              <w:rPr>
                <w:rFonts w:ascii="仿宋_GB2312" w:eastAsia="仿宋_GB2312" w:hAnsi="仿宋"/>
                <w:sz w:val="24"/>
                <w:szCs w:val="24"/>
              </w:rPr>
            </w:pPr>
          </w:p>
          <w:p w:rsidR="00E52F91" w:rsidRDefault="00E52F91" w:rsidP="00B72F1A">
            <w:pPr>
              <w:jc w:val="center"/>
              <w:rPr>
                <w:rFonts w:ascii="仿宋_GB2312" w:eastAsia="仿宋_GB2312" w:hAnsi="仿宋"/>
                <w:sz w:val="24"/>
                <w:szCs w:val="24"/>
              </w:rPr>
            </w:pPr>
          </w:p>
        </w:tc>
        <w:tc>
          <w:tcPr>
            <w:tcW w:w="1421" w:type="dxa"/>
            <w:gridSpan w:val="3"/>
            <w:vAlign w:val="center"/>
          </w:tcPr>
          <w:p w:rsidR="00E52F91" w:rsidRDefault="00E52F91" w:rsidP="00B72F1A">
            <w:pPr>
              <w:jc w:val="center"/>
              <w:rPr>
                <w:rFonts w:ascii="仿宋_GB2312" w:eastAsia="仿宋_GB2312" w:hAnsi="仿宋"/>
                <w:sz w:val="24"/>
                <w:szCs w:val="24"/>
              </w:rPr>
            </w:pPr>
          </w:p>
        </w:tc>
        <w:tc>
          <w:tcPr>
            <w:tcW w:w="2001" w:type="dxa"/>
            <w:gridSpan w:val="2"/>
            <w:vAlign w:val="center"/>
          </w:tcPr>
          <w:p w:rsidR="00E52F91" w:rsidRDefault="00E52F91" w:rsidP="00B72F1A">
            <w:pPr>
              <w:jc w:val="center"/>
              <w:rPr>
                <w:rFonts w:ascii="仿宋_GB2312" w:eastAsia="仿宋_GB2312" w:hAnsi="仿宋"/>
                <w:sz w:val="24"/>
                <w:szCs w:val="24"/>
              </w:rPr>
            </w:pPr>
          </w:p>
        </w:tc>
      </w:tr>
    </w:tbl>
    <w:p w:rsidR="00E52F91" w:rsidRDefault="00E52F91" w:rsidP="00E52F91">
      <w:pPr>
        <w:rPr>
          <w:rFonts w:ascii="仿宋_GB2312" w:eastAsia="仿宋_GB2312"/>
          <w:sz w:val="24"/>
          <w:szCs w:val="24"/>
        </w:rPr>
      </w:pPr>
    </w:p>
    <w:p w:rsidR="00E52F91" w:rsidRDefault="00E52F91" w:rsidP="00E52F91">
      <w:pPr>
        <w:rPr>
          <w:rFonts w:ascii="仿宋_GB2312" w:eastAsia="仿宋_GB2312"/>
          <w:sz w:val="24"/>
          <w:szCs w:val="24"/>
        </w:rPr>
      </w:pPr>
    </w:p>
    <w:p w:rsidR="00E52F91" w:rsidRDefault="00E52F91" w:rsidP="00E52F91">
      <w:pPr>
        <w:rPr>
          <w:rFonts w:ascii="仿宋_GB2312" w:eastAsia="仿宋_GB2312"/>
          <w:sz w:val="24"/>
          <w:szCs w:val="24"/>
        </w:rPr>
        <w:sectPr w:rsidR="00E52F91">
          <w:footerReference w:type="even" r:id="rId13"/>
          <w:footerReference w:type="default" r:id="rId14"/>
          <w:pgSz w:w="11906" w:h="16838"/>
          <w:pgMar w:top="1440" w:right="1797" w:bottom="1440" w:left="1797" w:header="851" w:footer="992" w:gutter="0"/>
          <w:cols w:space="720"/>
          <w:docGrid w:type="lines" w:linePitch="312"/>
        </w:sectPr>
      </w:pPr>
    </w:p>
    <w:p w:rsidR="00E52F91" w:rsidRDefault="00E52F91" w:rsidP="00E52F91">
      <w:pPr>
        <w:ind w:firstLineChars="100" w:firstLine="280"/>
        <w:rPr>
          <w:rFonts w:ascii="仿宋_GB2312" w:eastAsia="仿宋_GB2312"/>
          <w:sz w:val="28"/>
          <w:szCs w:val="28"/>
        </w:rPr>
      </w:pPr>
      <w:r>
        <w:rPr>
          <w:rFonts w:ascii="仿宋_GB2312" w:eastAsia="仿宋_GB2312" w:hint="eastAsia"/>
          <w:sz w:val="28"/>
          <w:szCs w:val="28"/>
        </w:rPr>
        <w:lastRenderedPageBreak/>
        <w:t>（三）团队成员情况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756"/>
        <w:gridCol w:w="1174"/>
        <w:gridCol w:w="694"/>
        <w:gridCol w:w="1106"/>
        <w:gridCol w:w="1011"/>
        <w:gridCol w:w="900"/>
        <w:gridCol w:w="1277"/>
        <w:gridCol w:w="950"/>
        <w:gridCol w:w="670"/>
        <w:gridCol w:w="516"/>
        <w:gridCol w:w="2004"/>
        <w:gridCol w:w="2759"/>
      </w:tblGrid>
      <w:tr w:rsidR="00E52F91" w:rsidTr="00B72F1A">
        <w:trPr>
          <w:cantSplit/>
          <w:trHeight w:val="567"/>
          <w:jc w:val="center"/>
        </w:trPr>
        <w:tc>
          <w:tcPr>
            <w:tcW w:w="1930" w:type="dxa"/>
            <w:gridSpan w:val="2"/>
            <w:vMerge w:val="restart"/>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团队成员</w:t>
            </w:r>
          </w:p>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共人</w:t>
            </w:r>
          </w:p>
        </w:tc>
        <w:tc>
          <w:tcPr>
            <w:tcW w:w="694" w:type="dxa"/>
            <w:vMerge w:val="restart"/>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年龄</w:t>
            </w:r>
          </w:p>
        </w:tc>
        <w:tc>
          <w:tcPr>
            <w:tcW w:w="3017" w:type="dxa"/>
            <w:gridSpan w:val="3"/>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56岁以上</w:t>
            </w:r>
          </w:p>
        </w:tc>
        <w:tc>
          <w:tcPr>
            <w:tcW w:w="2897" w:type="dxa"/>
            <w:gridSpan w:val="3"/>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46-55岁</w:t>
            </w:r>
          </w:p>
        </w:tc>
        <w:tc>
          <w:tcPr>
            <w:tcW w:w="2520" w:type="dxa"/>
            <w:gridSpan w:val="2"/>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36-45岁</w:t>
            </w:r>
          </w:p>
        </w:tc>
        <w:tc>
          <w:tcPr>
            <w:tcW w:w="2759" w:type="dxa"/>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35岁以下</w:t>
            </w:r>
          </w:p>
        </w:tc>
      </w:tr>
      <w:tr w:rsidR="00E52F91" w:rsidTr="00B72F1A">
        <w:trPr>
          <w:cantSplit/>
          <w:trHeight w:val="567"/>
          <w:jc w:val="center"/>
        </w:trPr>
        <w:tc>
          <w:tcPr>
            <w:tcW w:w="1930" w:type="dxa"/>
            <w:gridSpan w:val="2"/>
            <w:vMerge/>
            <w:vAlign w:val="center"/>
          </w:tcPr>
          <w:p w:rsidR="00E52F91" w:rsidRDefault="00E52F91" w:rsidP="00B72F1A">
            <w:pPr>
              <w:jc w:val="center"/>
              <w:rPr>
                <w:rFonts w:ascii="仿宋_GB2312" w:eastAsia="仿宋_GB2312" w:hAnsi="宋体"/>
                <w:sz w:val="24"/>
                <w:szCs w:val="24"/>
              </w:rPr>
            </w:pPr>
          </w:p>
        </w:tc>
        <w:tc>
          <w:tcPr>
            <w:tcW w:w="694" w:type="dxa"/>
            <w:vMerge/>
            <w:vAlign w:val="center"/>
          </w:tcPr>
          <w:p w:rsidR="00E52F91" w:rsidRDefault="00E52F91" w:rsidP="00B72F1A">
            <w:pPr>
              <w:jc w:val="center"/>
              <w:rPr>
                <w:rFonts w:ascii="仿宋_GB2312" w:eastAsia="仿宋_GB2312" w:hAnsi="宋体"/>
                <w:sz w:val="24"/>
                <w:szCs w:val="24"/>
              </w:rPr>
            </w:pPr>
          </w:p>
        </w:tc>
        <w:tc>
          <w:tcPr>
            <w:tcW w:w="3017" w:type="dxa"/>
            <w:gridSpan w:val="3"/>
            <w:vAlign w:val="center"/>
          </w:tcPr>
          <w:p w:rsidR="00E52F91" w:rsidRDefault="00E52F91" w:rsidP="00B72F1A">
            <w:pPr>
              <w:jc w:val="center"/>
              <w:rPr>
                <w:rFonts w:ascii="仿宋_GB2312" w:eastAsia="仿宋_GB2312" w:hAnsi="宋体"/>
                <w:sz w:val="24"/>
                <w:szCs w:val="24"/>
              </w:rPr>
            </w:pPr>
          </w:p>
        </w:tc>
        <w:tc>
          <w:tcPr>
            <w:tcW w:w="2897" w:type="dxa"/>
            <w:gridSpan w:val="3"/>
            <w:vAlign w:val="center"/>
          </w:tcPr>
          <w:p w:rsidR="00E52F91" w:rsidRDefault="00E52F91" w:rsidP="00B72F1A">
            <w:pPr>
              <w:jc w:val="center"/>
              <w:rPr>
                <w:rFonts w:ascii="仿宋_GB2312" w:eastAsia="仿宋_GB2312" w:hAnsi="宋体"/>
                <w:sz w:val="24"/>
                <w:szCs w:val="24"/>
              </w:rPr>
            </w:pPr>
          </w:p>
        </w:tc>
        <w:tc>
          <w:tcPr>
            <w:tcW w:w="2520" w:type="dxa"/>
            <w:gridSpan w:val="2"/>
            <w:vAlign w:val="center"/>
          </w:tcPr>
          <w:p w:rsidR="00E52F91" w:rsidRDefault="00E52F91" w:rsidP="00B72F1A">
            <w:pPr>
              <w:jc w:val="center"/>
              <w:rPr>
                <w:rFonts w:ascii="仿宋_GB2312" w:eastAsia="仿宋_GB2312" w:hAnsi="宋体"/>
                <w:sz w:val="24"/>
                <w:szCs w:val="24"/>
              </w:rPr>
            </w:pPr>
          </w:p>
        </w:tc>
        <w:tc>
          <w:tcPr>
            <w:tcW w:w="2759" w:type="dxa"/>
            <w:vAlign w:val="center"/>
          </w:tcPr>
          <w:p w:rsidR="00E52F91" w:rsidRDefault="00E52F91" w:rsidP="00B72F1A">
            <w:pPr>
              <w:jc w:val="center"/>
              <w:rPr>
                <w:rFonts w:ascii="仿宋_GB2312" w:eastAsia="仿宋_GB2312" w:hAnsi="宋体"/>
                <w:sz w:val="24"/>
                <w:szCs w:val="24"/>
              </w:rPr>
            </w:pPr>
          </w:p>
        </w:tc>
      </w:tr>
      <w:tr w:rsidR="00E52F91" w:rsidTr="00B72F1A">
        <w:trPr>
          <w:cantSplit/>
          <w:trHeight w:val="567"/>
          <w:jc w:val="center"/>
        </w:trPr>
        <w:tc>
          <w:tcPr>
            <w:tcW w:w="1930" w:type="dxa"/>
            <w:gridSpan w:val="2"/>
            <w:vMerge/>
            <w:vAlign w:val="center"/>
          </w:tcPr>
          <w:p w:rsidR="00E52F91" w:rsidRDefault="00E52F91" w:rsidP="00B72F1A">
            <w:pPr>
              <w:jc w:val="center"/>
              <w:rPr>
                <w:rFonts w:ascii="仿宋_GB2312" w:eastAsia="仿宋_GB2312" w:hAnsi="宋体"/>
                <w:sz w:val="24"/>
                <w:szCs w:val="24"/>
              </w:rPr>
            </w:pPr>
          </w:p>
        </w:tc>
        <w:tc>
          <w:tcPr>
            <w:tcW w:w="694" w:type="dxa"/>
            <w:vMerge w:val="restart"/>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职称</w:t>
            </w:r>
          </w:p>
        </w:tc>
        <w:tc>
          <w:tcPr>
            <w:tcW w:w="3017" w:type="dxa"/>
            <w:gridSpan w:val="3"/>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正高</w:t>
            </w:r>
          </w:p>
        </w:tc>
        <w:tc>
          <w:tcPr>
            <w:tcW w:w="2897" w:type="dxa"/>
            <w:gridSpan w:val="3"/>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副高</w:t>
            </w:r>
          </w:p>
        </w:tc>
        <w:tc>
          <w:tcPr>
            <w:tcW w:w="2520" w:type="dxa"/>
            <w:gridSpan w:val="2"/>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中级</w:t>
            </w:r>
          </w:p>
        </w:tc>
        <w:tc>
          <w:tcPr>
            <w:tcW w:w="2759" w:type="dxa"/>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其他</w:t>
            </w:r>
          </w:p>
        </w:tc>
      </w:tr>
      <w:tr w:rsidR="00E52F91" w:rsidTr="00B72F1A">
        <w:trPr>
          <w:cantSplit/>
          <w:trHeight w:val="567"/>
          <w:jc w:val="center"/>
        </w:trPr>
        <w:tc>
          <w:tcPr>
            <w:tcW w:w="1930" w:type="dxa"/>
            <w:gridSpan w:val="2"/>
            <w:vMerge/>
            <w:vAlign w:val="center"/>
          </w:tcPr>
          <w:p w:rsidR="00E52F91" w:rsidRDefault="00E52F91" w:rsidP="00B72F1A">
            <w:pPr>
              <w:jc w:val="center"/>
              <w:rPr>
                <w:rFonts w:ascii="仿宋_GB2312" w:eastAsia="仿宋_GB2312" w:hAnsi="宋体"/>
                <w:sz w:val="24"/>
                <w:szCs w:val="24"/>
              </w:rPr>
            </w:pPr>
          </w:p>
        </w:tc>
        <w:tc>
          <w:tcPr>
            <w:tcW w:w="694" w:type="dxa"/>
            <w:vMerge/>
            <w:vAlign w:val="center"/>
          </w:tcPr>
          <w:p w:rsidR="00E52F91" w:rsidRDefault="00E52F91" w:rsidP="00B72F1A">
            <w:pPr>
              <w:jc w:val="center"/>
              <w:rPr>
                <w:rFonts w:ascii="仿宋_GB2312" w:eastAsia="仿宋_GB2312" w:hAnsi="宋体"/>
                <w:sz w:val="24"/>
                <w:szCs w:val="24"/>
              </w:rPr>
            </w:pPr>
          </w:p>
        </w:tc>
        <w:tc>
          <w:tcPr>
            <w:tcW w:w="3017" w:type="dxa"/>
            <w:gridSpan w:val="3"/>
            <w:vAlign w:val="center"/>
          </w:tcPr>
          <w:p w:rsidR="00E52F91" w:rsidRDefault="00E52F91" w:rsidP="00B72F1A">
            <w:pPr>
              <w:jc w:val="center"/>
              <w:rPr>
                <w:rFonts w:ascii="仿宋_GB2312" w:eastAsia="仿宋_GB2312" w:hAnsi="宋体"/>
                <w:sz w:val="24"/>
                <w:szCs w:val="24"/>
              </w:rPr>
            </w:pPr>
          </w:p>
        </w:tc>
        <w:tc>
          <w:tcPr>
            <w:tcW w:w="2897" w:type="dxa"/>
            <w:gridSpan w:val="3"/>
            <w:vAlign w:val="center"/>
          </w:tcPr>
          <w:p w:rsidR="00E52F91" w:rsidRDefault="00E52F91" w:rsidP="00B72F1A">
            <w:pPr>
              <w:jc w:val="center"/>
              <w:rPr>
                <w:rFonts w:ascii="仿宋_GB2312" w:eastAsia="仿宋_GB2312" w:hAnsi="宋体"/>
                <w:sz w:val="24"/>
                <w:szCs w:val="24"/>
              </w:rPr>
            </w:pPr>
          </w:p>
        </w:tc>
        <w:tc>
          <w:tcPr>
            <w:tcW w:w="2520" w:type="dxa"/>
            <w:gridSpan w:val="2"/>
            <w:vAlign w:val="center"/>
          </w:tcPr>
          <w:p w:rsidR="00E52F91" w:rsidRDefault="00E52F91" w:rsidP="00B72F1A">
            <w:pPr>
              <w:jc w:val="center"/>
              <w:rPr>
                <w:rFonts w:ascii="仿宋_GB2312" w:eastAsia="仿宋_GB2312" w:hAnsi="宋体"/>
                <w:sz w:val="24"/>
                <w:szCs w:val="24"/>
              </w:rPr>
            </w:pPr>
          </w:p>
        </w:tc>
        <w:tc>
          <w:tcPr>
            <w:tcW w:w="2759" w:type="dxa"/>
            <w:vAlign w:val="center"/>
          </w:tcPr>
          <w:p w:rsidR="00E52F91" w:rsidRDefault="00E52F91" w:rsidP="00B72F1A">
            <w:pPr>
              <w:jc w:val="center"/>
              <w:rPr>
                <w:rFonts w:ascii="仿宋_GB2312" w:eastAsia="仿宋_GB2312" w:hAnsi="宋体"/>
                <w:sz w:val="24"/>
                <w:szCs w:val="24"/>
              </w:rPr>
            </w:pPr>
          </w:p>
        </w:tc>
      </w:tr>
      <w:tr w:rsidR="00E52F91" w:rsidTr="00B72F1A">
        <w:trPr>
          <w:cantSplit/>
          <w:trHeight w:val="567"/>
          <w:jc w:val="center"/>
        </w:trPr>
        <w:tc>
          <w:tcPr>
            <w:tcW w:w="1930" w:type="dxa"/>
            <w:gridSpan w:val="2"/>
            <w:vMerge/>
            <w:vAlign w:val="center"/>
          </w:tcPr>
          <w:p w:rsidR="00E52F91" w:rsidRDefault="00E52F91" w:rsidP="00B72F1A">
            <w:pPr>
              <w:jc w:val="center"/>
              <w:rPr>
                <w:rFonts w:ascii="仿宋_GB2312" w:eastAsia="仿宋_GB2312" w:hAnsi="宋体"/>
                <w:sz w:val="24"/>
                <w:szCs w:val="24"/>
              </w:rPr>
            </w:pPr>
          </w:p>
        </w:tc>
        <w:tc>
          <w:tcPr>
            <w:tcW w:w="694" w:type="dxa"/>
            <w:vMerge w:val="restart"/>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学历</w:t>
            </w:r>
          </w:p>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学位</w:t>
            </w:r>
          </w:p>
        </w:tc>
        <w:tc>
          <w:tcPr>
            <w:tcW w:w="3017" w:type="dxa"/>
            <w:gridSpan w:val="3"/>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博士</w:t>
            </w:r>
          </w:p>
        </w:tc>
        <w:tc>
          <w:tcPr>
            <w:tcW w:w="2897" w:type="dxa"/>
            <w:gridSpan w:val="3"/>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硕士</w:t>
            </w:r>
          </w:p>
        </w:tc>
        <w:tc>
          <w:tcPr>
            <w:tcW w:w="2520" w:type="dxa"/>
            <w:gridSpan w:val="2"/>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本科/学士</w:t>
            </w:r>
          </w:p>
        </w:tc>
        <w:tc>
          <w:tcPr>
            <w:tcW w:w="2759" w:type="dxa"/>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其他</w:t>
            </w:r>
          </w:p>
        </w:tc>
      </w:tr>
      <w:tr w:rsidR="00E52F91" w:rsidTr="00B72F1A">
        <w:trPr>
          <w:cantSplit/>
          <w:trHeight w:val="567"/>
          <w:jc w:val="center"/>
        </w:trPr>
        <w:tc>
          <w:tcPr>
            <w:tcW w:w="1930" w:type="dxa"/>
            <w:gridSpan w:val="2"/>
            <w:vMerge/>
            <w:vAlign w:val="center"/>
          </w:tcPr>
          <w:p w:rsidR="00E52F91" w:rsidRDefault="00E52F91" w:rsidP="00B72F1A">
            <w:pPr>
              <w:jc w:val="center"/>
              <w:rPr>
                <w:rFonts w:ascii="仿宋_GB2312" w:eastAsia="仿宋_GB2312" w:hAnsi="宋体"/>
                <w:sz w:val="24"/>
                <w:szCs w:val="24"/>
              </w:rPr>
            </w:pPr>
          </w:p>
        </w:tc>
        <w:tc>
          <w:tcPr>
            <w:tcW w:w="694" w:type="dxa"/>
            <w:vMerge/>
            <w:vAlign w:val="center"/>
          </w:tcPr>
          <w:p w:rsidR="00E52F91" w:rsidRDefault="00E52F91" w:rsidP="00B72F1A">
            <w:pPr>
              <w:jc w:val="center"/>
              <w:rPr>
                <w:rFonts w:ascii="仿宋_GB2312" w:eastAsia="仿宋_GB2312" w:hAnsi="宋体"/>
                <w:sz w:val="24"/>
                <w:szCs w:val="24"/>
              </w:rPr>
            </w:pPr>
          </w:p>
        </w:tc>
        <w:tc>
          <w:tcPr>
            <w:tcW w:w="3017" w:type="dxa"/>
            <w:gridSpan w:val="3"/>
            <w:vAlign w:val="center"/>
          </w:tcPr>
          <w:p w:rsidR="00E52F91" w:rsidRDefault="00E52F91" w:rsidP="00B72F1A">
            <w:pPr>
              <w:jc w:val="center"/>
              <w:rPr>
                <w:rFonts w:ascii="仿宋_GB2312" w:eastAsia="仿宋_GB2312" w:hAnsi="宋体"/>
                <w:sz w:val="24"/>
                <w:szCs w:val="24"/>
              </w:rPr>
            </w:pPr>
          </w:p>
        </w:tc>
        <w:tc>
          <w:tcPr>
            <w:tcW w:w="2897" w:type="dxa"/>
            <w:gridSpan w:val="3"/>
            <w:vAlign w:val="center"/>
          </w:tcPr>
          <w:p w:rsidR="00E52F91" w:rsidRDefault="00E52F91" w:rsidP="00B72F1A">
            <w:pPr>
              <w:jc w:val="center"/>
              <w:rPr>
                <w:rFonts w:ascii="仿宋_GB2312" w:eastAsia="仿宋_GB2312" w:hAnsi="宋体"/>
                <w:sz w:val="24"/>
                <w:szCs w:val="24"/>
              </w:rPr>
            </w:pPr>
          </w:p>
        </w:tc>
        <w:tc>
          <w:tcPr>
            <w:tcW w:w="2520" w:type="dxa"/>
            <w:gridSpan w:val="2"/>
            <w:vAlign w:val="center"/>
          </w:tcPr>
          <w:p w:rsidR="00E52F91" w:rsidRDefault="00E52F91" w:rsidP="00B72F1A">
            <w:pPr>
              <w:jc w:val="center"/>
              <w:rPr>
                <w:rFonts w:ascii="仿宋_GB2312" w:eastAsia="仿宋_GB2312" w:hAnsi="宋体"/>
                <w:sz w:val="24"/>
                <w:szCs w:val="24"/>
              </w:rPr>
            </w:pPr>
          </w:p>
        </w:tc>
        <w:tc>
          <w:tcPr>
            <w:tcW w:w="2759" w:type="dxa"/>
            <w:vAlign w:val="center"/>
          </w:tcPr>
          <w:p w:rsidR="00E52F91" w:rsidRDefault="00E52F91" w:rsidP="00B72F1A">
            <w:pPr>
              <w:jc w:val="center"/>
              <w:rPr>
                <w:rFonts w:ascii="仿宋_GB2312" w:eastAsia="仿宋_GB2312" w:hAnsi="宋体"/>
                <w:sz w:val="24"/>
                <w:szCs w:val="24"/>
              </w:rPr>
            </w:pPr>
          </w:p>
        </w:tc>
      </w:tr>
      <w:tr w:rsidR="00E52F91" w:rsidTr="00B72F1A">
        <w:trPr>
          <w:cantSplit/>
          <w:trHeight w:val="567"/>
          <w:jc w:val="center"/>
        </w:trPr>
        <w:tc>
          <w:tcPr>
            <w:tcW w:w="756" w:type="dxa"/>
            <w:vMerge w:val="restart"/>
            <w:vAlign w:val="center"/>
          </w:tcPr>
          <w:p w:rsidR="00E52F91" w:rsidRDefault="00E52F91" w:rsidP="00B72F1A">
            <w:pPr>
              <w:spacing w:line="360" w:lineRule="exact"/>
              <w:jc w:val="center"/>
              <w:rPr>
                <w:rFonts w:ascii="仿宋_GB2312" w:eastAsia="仿宋_GB2312" w:hAnsi="宋体"/>
                <w:bCs/>
                <w:sz w:val="24"/>
                <w:szCs w:val="24"/>
              </w:rPr>
            </w:pPr>
            <w:r>
              <w:rPr>
                <w:rFonts w:ascii="仿宋_GB2312" w:eastAsia="仿宋_GB2312" w:hAnsi="宋体" w:hint="eastAsia"/>
                <w:bCs/>
                <w:sz w:val="24"/>
                <w:szCs w:val="24"/>
              </w:rPr>
              <w:t>团队核心成员（5-</w:t>
            </w:r>
          </w:p>
          <w:p w:rsidR="00E52F91" w:rsidRDefault="00E52F91" w:rsidP="00B72F1A">
            <w:pPr>
              <w:spacing w:line="360" w:lineRule="exact"/>
              <w:jc w:val="center"/>
              <w:rPr>
                <w:rFonts w:ascii="仿宋_GB2312" w:eastAsia="仿宋_GB2312" w:hAnsi="宋体"/>
                <w:bCs/>
                <w:sz w:val="24"/>
                <w:szCs w:val="24"/>
              </w:rPr>
            </w:pPr>
            <w:r>
              <w:rPr>
                <w:rFonts w:ascii="仿宋_GB2312" w:eastAsia="仿宋_GB2312" w:hAnsi="宋体" w:hint="eastAsia"/>
                <w:bCs/>
                <w:sz w:val="24"/>
                <w:szCs w:val="24"/>
              </w:rPr>
              <w:t>15人）</w:t>
            </w:r>
          </w:p>
        </w:tc>
        <w:tc>
          <w:tcPr>
            <w:tcW w:w="1174" w:type="dxa"/>
            <w:vAlign w:val="center"/>
          </w:tcPr>
          <w:p w:rsidR="00E52F91" w:rsidRDefault="00E52F91" w:rsidP="00B72F1A">
            <w:pPr>
              <w:spacing w:line="360" w:lineRule="exact"/>
              <w:jc w:val="center"/>
              <w:rPr>
                <w:rFonts w:ascii="仿宋_GB2312" w:eastAsia="仿宋_GB2312" w:hAnsi="宋体"/>
                <w:sz w:val="24"/>
                <w:szCs w:val="24"/>
              </w:rPr>
            </w:pPr>
            <w:r>
              <w:rPr>
                <w:rFonts w:ascii="仿宋_GB2312" w:eastAsia="仿宋_GB2312" w:hAnsi="宋体" w:hint="eastAsia"/>
                <w:sz w:val="24"/>
                <w:szCs w:val="24"/>
              </w:rPr>
              <w:t>姓 名</w:t>
            </w:r>
          </w:p>
        </w:tc>
        <w:tc>
          <w:tcPr>
            <w:tcW w:w="694" w:type="dxa"/>
            <w:vAlign w:val="center"/>
          </w:tcPr>
          <w:p w:rsidR="00E52F91" w:rsidRDefault="00E52F91" w:rsidP="00B72F1A">
            <w:pPr>
              <w:spacing w:line="360" w:lineRule="exact"/>
              <w:jc w:val="center"/>
              <w:rPr>
                <w:rFonts w:ascii="仿宋_GB2312" w:eastAsia="仿宋_GB2312" w:hAnsi="宋体"/>
                <w:sz w:val="24"/>
                <w:szCs w:val="24"/>
              </w:rPr>
            </w:pPr>
            <w:r>
              <w:rPr>
                <w:rFonts w:ascii="仿宋_GB2312" w:eastAsia="仿宋_GB2312" w:hAnsi="宋体" w:hint="eastAsia"/>
                <w:sz w:val="24"/>
                <w:szCs w:val="24"/>
              </w:rPr>
              <w:t>性别</w:t>
            </w:r>
          </w:p>
        </w:tc>
        <w:tc>
          <w:tcPr>
            <w:tcW w:w="1106" w:type="dxa"/>
            <w:vAlign w:val="center"/>
          </w:tcPr>
          <w:p w:rsidR="00E52F91" w:rsidRDefault="00E52F91" w:rsidP="00B72F1A">
            <w:pPr>
              <w:spacing w:line="360" w:lineRule="exact"/>
              <w:jc w:val="center"/>
              <w:rPr>
                <w:rFonts w:ascii="仿宋_GB2312" w:eastAsia="仿宋_GB2312" w:hAnsi="宋体"/>
                <w:sz w:val="24"/>
                <w:szCs w:val="24"/>
              </w:rPr>
            </w:pPr>
            <w:r>
              <w:rPr>
                <w:rFonts w:ascii="仿宋_GB2312" w:eastAsia="仿宋_GB2312" w:hAnsi="宋体" w:hint="eastAsia"/>
                <w:sz w:val="24"/>
                <w:szCs w:val="24"/>
              </w:rPr>
              <w:t>出生日期</w:t>
            </w:r>
          </w:p>
        </w:tc>
        <w:tc>
          <w:tcPr>
            <w:tcW w:w="1011" w:type="dxa"/>
            <w:vAlign w:val="center"/>
          </w:tcPr>
          <w:p w:rsidR="00E52F91" w:rsidRDefault="00E52F91" w:rsidP="00B72F1A">
            <w:pPr>
              <w:spacing w:line="360" w:lineRule="exact"/>
              <w:jc w:val="center"/>
              <w:rPr>
                <w:rFonts w:ascii="仿宋_GB2312" w:eastAsia="仿宋_GB2312" w:hAnsi="宋体"/>
                <w:sz w:val="24"/>
                <w:szCs w:val="24"/>
              </w:rPr>
            </w:pPr>
            <w:r>
              <w:rPr>
                <w:rFonts w:ascii="仿宋_GB2312" w:eastAsia="仿宋_GB2312" w:hAnsi="宋体" w:hint="eastAsia"/>
                <w:sz w:val="24"/>
                <w:szCs w:val="24"/>
              </w:rPr>
              <w:t>证件类型</w:t>
            </w:r>
          </w:p>
        </w:tc>
        <w:tc>
          <w:tcPr>
            <w:tcW w:w="2177" w:type="dxa"/>
            <w:gridSpan w:val="2"/>
            <w:vAlign w:val="center"/>
          </w:tcPr>
          <w:p w:rsidR="00E52F91" w:rsidRDefault="00E52F91" w:rsidP="00B72F1A">
            <w:pPr>
              <w:spacing w:line="360" w:lineRule="exact"/>
              <w:jc w:val="center"/>
              <w:rPr>
                <w:rFonts w:ascii="仿宋_GB2312" w:eastAsia="仿宋_GB2312" w:hAnsi="宋体"/>
                <w:sz w:val="24"/>
                <w:szCs w:val="24"/>
              </w:rPr>
            </w:pPr>
            <w:r>
              <w:rPr>
                <w:rFonts w:ascii="仿宋_GB2312" w:eastAsia="仿宋_GB2312" w:hAnsi="宋体" w:hint="eastAsia"/>
                <w:sz w:val="24"/>
                <w:szCs w:val="24"/>
              </w:rPr>
              <w:t>证件号码</w:t>
            </w:r>
          </w:p>
        </w:tc>
        <w:tc>
          <w:tcPr>
            <w:tcW w:w="950" w:type="dxa"/>
            <w:vAlign w:val="center"/>
          </w:tcPr>
          <w:p w:rsidR="00E52F91" w:rsidRDefault="00E52F91" w:rsidP="00B72F1A">
            <w:pPr>
              <w:spacing w:line="360" w:lineRule="exact"/>
              <w:jc w:val="center"/>
              <w:rPr>
                <w:rFonts w:ascii="仿宋_GB2312" w:eastAsia="仿宋_GB2312" w:hAnsi="宋体"/>
                <w:sz w:val="24"/>
                <w:szCs w:val="24"/>
              </w:rPr>
            </w:pPr>
            <w:r>
              <w:rPr>
                <w:rFonts w:ascii="仿宋_GB2312" w:eastAsia="仿宋_GB2312" w:hAnsi="宋体" w:hint="eastAsia"/>
                <w:sz w:val="24"/>
                <w:szCs w:val="24"/>
              </w:rPr>
              <w:t>学历/学位</w:t>
            </w:r>
          </w:p>
        </w:tc>
        <w:tc>
          <w:tcPr>
            <w:tcW w:w="1186" w:type="dxa"/>
            <w:gridSpan w:val="2"/>
            <w:vAlign w:val="center"/>
          </w:tcPr>
          <w:p w:rsidR="00E52F91" w:rsidRDefault="00E52F91" w:rsidP="00B72F1A">
            <w:pPr>
              <w:spacing w:line="360" w:lineRule="exact"/>
              <w:jc w:val="center"/>
              <w:rPr>
                <w:rFonts w:ascii="仿宋_GB2312" w:eastAsia="仿宋_GB2312" w:hAnsi="宋体"/>
                <w:sz w:val="24"/>
                <w:szCs w:val="24"/>
              </w:rPr>
            </w:pPr>
            <w:r>
              <w:rPr>
                <w:rFonts w:ascii="仿宋_GB2312" w:eastAsia="仿宋_GB2312" w:hAnsi="宋体" w:hint="eastAsia"/>
                <w:sz w:val="24"/>
                <w:szCs w:val="24"/>
              </w:rPr>
              <w:t>职务/职称</w:t>
            </w:r>
          </w:p>
        </w:tc>
        <w:tc>
          <w:tcPr>
            <w:tcW w:w="2004" w:type="dxa"/>
            <w:vAlign w:val="center"/>
          </w:tcPr>
          <w:p w:rsidR="00E52F91" w:rsidRDefault="00E52F91" w:rsidP="00B72F1A">
            <w:pPr>
              <w:spacing w:line="360" w:lineRule="exact"/>
              <w:jc w:val="center"/>
              <w:rPr>
                <w:rFonts w:ascii="仿宋_GB2312" w:eastAsia="仿宋_GB2312" w:hAnsi="宋体"/>
                <w:sz w:val="24"/>
                <w:szCs w:val="24"/>
              </w:rPr>
            </w:pPr>
            <w:r>
              <w:rPr>
                <w:rFonts w:ascii="仿宋_GB2312" w:eastAsia="仿宋_GB2312" w:hAnsi="宋体" w:hint="eastAsia"/>
                <w:sz w:val="24"/>
                <w:szCs w:val="24"/>
              </w:rPr>
              <w:t>现从事专业或研究方向</w:t>
            </w:r>
          </w:p>
        </w:tc>
        <w:tc>
          <w:tcPr>
            <w:tcW w:w="2759" w:type="dxa"/>
            <w:vAlign w:val="center"/>
          </w:tcPr>
          <w:p w:rsidR="00E52F91" w:rsidRDefault="00E52F91" w:rsidP="00B72F1A">
            <w:pPr>
              <w:spacing w:line="360" w:lineRule="exact"/>
              <w:jc w:val="center"/>
              <w:rPr>
                <w:rFonts w:ascii="仿宋_GB2312" w:eastAsia="仿宋_GB2312" w:hAnsi="宋体"/>
                <w:sz w:val="24"/>
                <w:szCs w:val="24"/>
              </w:rPr>
            </w:pPr>
            <w:r>
              <w:rPr>
                <w:rFonts w:ascii="仿宋_GB2312" w:eastAsia="仿宋_GB2312" w:hAnsi="宋体" w:hint="eastAsia"/>
                <w:sz w:val="24"/>
                <w:szCs w:val="24"/>
              </w:rPr>
              <w:t>工作单位</w:t>
            </w:r>
          </w:p>
        </w:tc>
      </w:tr>
      <w:tr w:rsidR="00E52F91" w:rsidTr="00B72F1A">
        <w:trPr>
          <w:cantSplit/>
          <w:trHeight w:val="567"/>
          <w:jc w:val="center"/>
        </w:trPr>
        <w:tc>
          <w:tcPr>
            <w:tcW w:w="756" w:type="dxa"/>
            <w:vMerge/>
            <w:vAlign w:val="center"/>
          </w:tcPr>
          <w:p w:rsidR="00E52F91" w:rsidRDefault="00E52F91" w:rsidP="00B72F1A">
            <w:pPr>
              <w:spacing w:line="360" w:lineRule="exact"/>
              <w:jc w:val="center"/>
              <w:rPr>
                <w:rFonts w:ascii="仿宋_GB2312" w:eastAsia="仿宋_GB2312" w:hAnsi="宋体"/>
                <w:bCs/>
                <w:sz w:val="24"/>
                <w:szCs w:val="24"/>
              </w:rPr>
            </w:pPr>
          </w:p>
        </w:tc>
        <w:tc>
          <w:tcPr>
            <w:tcW w:w="1174" w:type="dxa"/>
            <w:vAlign w:val="center"/>
          </w:tcPr>
          <w:p w:rsidR="00E52F91" w:rsidRDefault="00E52F91" w:rsidP="00B72F1A">
            <w:pPr>
              <w:spacing w:line="360" w:lineRule="exact"/>
              <w:jc w:val="center"/>
              <w:rPr>
                <w:rFonts w:ascii="仿宋_GB2312" w:eastAsia="仿宋_GB2312" w:hAnsi="宋体"/>
                <w:sz w:val="24"/>
                <w:szCs w:val="24"/>
              </w:rPr>
            </w:pPr>
          </w:p>
        </w:tc>
        <w:tc>
          <w:tcPr>
            <w:tcW w:w="694" w:type="dxa"/>
            <w:vAlign w:val="center"/>
          </w:tcPr>
          <w:p w:rsidR="00E52F91" w:rsidRDefault="00E52F91" w:rsidP="00B72F1A">
            <w:pPr>
              <w:spacing w:line="360" w:lineRule="exact"/>
              <w:jc w:val="center"/>
              <w:rPr>
                <w:rFonts w:ascii="仿宋_GB2312" w:eastAsia="仿宋_GB2312" w:hAnsi="宋体"/>
                <w:sz w:val="24"/>
                <w:szCs w:val="24"/>
              </w:rPr>
            </w:pPr>
          </w:p>
        </w:tc>
        <w:tc>
          <w:tcPr>
            <w:tcW w:w="1106" w:type="dxa"/>
            <w:vAlign w:val="center"/>
          </w:tcPr>
          <w:p w:rsidR="00E52F91" w:rsidRDefault="00E52F91" w:rsidP="00B72F1A">
            <w:pPr>
              <w:spacing w:line="360" w:lineRule="exact"/>
              <w:jc w:val="center"/>
              <w:rPr>
                <w:rFonts w:ascii="仿宋_GB2312" w:eastAsia="仿宋_GB2312" w:hAnsi="宋体"/>
                <w:sz w:val="24"/>
                <w:szCs w:val="24"/>
              </w:rPr>
            </w:pPr>
          </w:p>
        </w:tc>
        <w:tc>
          <w:tcPr>
            <w:tcW w:w="1011" w:type="dxa"/>
            <w:vAlign w:val="center"/>
          </w:tcPr>
          <w:p w:rsidR="00E52F91" w:rsidRDefault="00E52F91" w:rsidP="00B72F1A">
            <w:pPr>
              <w:spacing w:line="360" w:lineRule="exact"/>
              <w:jc w:val="center"/>
              <w:rPr>
                <w:rFonts w:ascii="仿宋_GB2312" w:eastAsia="仿宋_GB2312" w:hAnsi="宋体"/>
                <w:sz w:val="24"/>
                <w:szCs w:val="24"/>
              </w:rPr>
            </w:pPr>
          </w:p>
        </w:tc>
        <w:tc>
          <w:tcPr>
            <w:tcW w:w="2177" w:type="dxa"/>
            <w:gridSpan w:val="2"/>
            <w:vAlign w:val="center"/>
          </w:tcPr>
          <w:p w:rsidR="00E52F91" w:rsidRDefault="00E52F91" w:rsidP="00B72F1A">
            <w:pPr>
              <w:spacing w:line="360" w:lineRule="exact"/>
              <w:jc w:val="center"/>
              <w:rPr>
                <w:rFonts w:ascii="仿宋_GB2312" w:eastAsia="仿宋_GB2312" w:hAnsi="宋体"/>
                <w:sz w:val="24"/>
                <w:szCs w:val="24"/>
              </w:rPr>
            </w:pPr>
          </w:p>
        </w:tc>
        <w:tc>
          <w:tcPr>
            <w:tcW w:w="950" w:type="dxa"/>
            <w:vAlign w:val="center"/>
          </w:tcPr>
          <w:p w:rsidR="00E52F91" w:rsidRDefault="00E52F91" w:rsidP="00B72F1A">
            <w:pPr>
              <w:spacing w:line="360" w:lineRule="exact"/>
              <w:jc w:val="center"/>
              <w:rPr>
                <w:rFonts w:ascii="仿宋_GB2312" w:eastAsia="仿宋_GB2312" w:hAnsi="宋体"/>
                <w:sz w:val="24"/>
                <w:szCs w:val="24"/>
              </w:rPr>
            </w:pPr>
          </w:p>
        </w:tc>
        <w:tc>
          <w:tcPr>
            <w:tcW w:w="1186" w:type="dxa"/>
            <w:gridSpan w:val="2"/>
            <w:vAlign w:val="center"/>
          </w:tcPr>
          <w:p w:rsidR="00E52F91" w:rsidRDefault="00E52F91" w:rsidP="00B72F1A">
            <w:pPr>
              <w:spacing w:line="360" w:lineRule="exact"/>
              <w:jc w:val="center"/>
              <w:rPr>
                <w:rFonts w:ascii="仿宋_GB2312" w:eastAsia="仿宋_GB2312" w:hAnsi="宋体"/>
                <w:sz w:val="24"/>
                <w:szCs w:val="24"/>
              </w:rPr>
            </w:pPr>
          </w:p>
        </w:tc>
        <w:tc>
          <w:tcPr>
            <w:tcW w:w="2004" w:type="dxa"/>
            <w:vAlign w:val="center"/>
          </w:tcPr>
          <w:p w:rsidR="00E52F91" w:rsidRDefault="00E52F91" w:rsidP="00B72F1A">
            <w:pPr>
              <w:spacing w:line="360" w:lineRule="exact"/>
              <w:jc w:val="center"/>
              <w:rPr>
                <w:rFonts w:ascii="仿宋_GB2312" w:eastAsia="仿宋_GB2312" w:hAnsi="宋体"/>
                <w:sz w:val="24"/>
                <w:szCs w:val="24"/>
              </w:rPr>
            </w:pPr>
          </w:p>
        </w:tc>
        <w:tc>
          <w:tcPr>
            <w:tcW w:w="2759" w:type="dxa"/>
            <w:vAlign w:val="center"/>
          </w:tcPr>
          <w:p w:rsidR="00E52F91" w:rsidRDefault="00E52F91" w:rsidP="00B72F1A">
            <w:pPr>
              <w:spacing w:line="360" w:lineRule="exact"/>
              <w:jc w:val="center"/>
              <w:rPr>
                <w:rFonts w:ascii="仿宋_GB2312" w:eastAsia="仿宋_GB2312" w:hAnsi="宋体"/>
                <w:sz w:val="24"/>
                <w:szCs w:val="24"/>
              </w:rPr>
            </w:pPr>
          </w:p>
        </w:tc>
      </w:tr>
      <w:tr w:rsidR="00E52F91" w:rsidTr="00B72F1A">
        <w:trPr>
          <w:cantSplit/>
          <w:trHeight w:val="567"/>
          <w:jc w:val="center"/>
        </w:trPr>
        <w:tc>
          <w:tcPr>
            <w:tcW w:w="756" w:type="dxa"/>
            <w:vMerge/>
            <w:vAlign w:val="center"/>
          </w:tcPr>
          <w:p w:rsidR="00E52F91" w:rsidRDefault="00E52F91" w:rsidP="00B72F1A">
            <w:pPr>
              <w:jc w:val="center"/>
              <w:rPr>
                <w:rFonts w:ascii="仿宋_GB2312" w:eastAsia="仿宋_GB2312" w:hAnsi="宋体"/>
                <w:bCs/>
                <w:sz w:val="24"/>
                <w:szCs w:val="24"/>
              </w:rPr>
            </w:pPr>
          </w:p>
        </w:tc>
        <w:tc>
          <w:tcPr>
            <w:tcW w:w="1174" w:type="dxa"/>
            <w:vAlign w:val="center"/>
          </w:tcPr>
          <w:p w:rsidR="00E52F91" w:rsidRDefault="00E52F91" w:rsidP="00B72F1A">
            <w:pPr>
              <w:jc w:val="center"/>
              <w:rPr>
                <w:rFonts w:ascii="仿宋_GB2312" w:eastAsia="仿宋_GB2312" w:hAnsi="宋体"/>
                <w:sz w:val="24"/>
                <w:szCs w:val="24"/>
              </w:rPr>
            </w:pPr>
          </w:p>
        </w:tc>
        <w:tc>
          <w:tcPr>
            <w:tcW w:w="694" w:type="dxa"/>
            <w:vAlign w:val="center"/>
          </w:tcPr>
          <w:p w:rsidR="00E52F91" w:rsidRDefault="00E52F91" w:rsidP="00B72F1A">
            <w:pPr>
              <w:jc w:val="center"/>
              <w:rPr>
                <w:rFonts w:ascii="仿宋_GB2312" w:eastAsia="仿宋_GB2312" w:hAnsi="宋体"/>
                <w:sz w:val="24"/>
                <w:szCs w:val="24"/>
              </w:rPr>
            </w:pPr>
          </w:p>
        </w:tc>
        <w:tc>
          <w:tcPr>
            <w:tcW w:w="1106" w:type="dxa"/>
            <w:vAlign w:val="center"/>
          </w:tcPr>
          <w:p w:rsidR="00E52F91" w:rsidRDefault="00E52F91" w:rsidP="00B72F1A">
            <w:pPr>
              <w:jc w:val="center"/>
              <w:rPr>
                <w:rFonts w:ascii="仿宋_GB2312" w:eastAsia="仿宋_GB2312" w:hAnsi="宋体"/>
                <w:sz w:val="24"/>
                <w:szCs w:val="24"/>
              </w:rPr>
            </w:pPr>
          </w:p>
        </w:tc>
        <w:tc>
          <w:tcPr>
            <w:tcW w:w="1011" w:type="dxa"/>
            <w:vAlign w:val="center"/>
          </w:tcPr>
          <w:p w:rsidR="00E52F91" w:rsidRDefault="00E52F91" w:rsidP="00B72F1A">
            <w:pPr>
              <w:jc w:val="center"/>
              <w:rPr>
                <w:rFonts w:ascii="仿宋_GB2312" w:eastAsia="仿宋_GB2312" w:hAnsi="宋体"/>
                <w:sz w:val="24"/>
                <w:szCs w:val="24"/>
              </w:rPr>
            </w:pPr>
          </w:p>
        </w:tc>
        <w:tc>
          <w:tcPr>
            <w:tcW w:w="2177" w:type="dxa"/>
            <w:gridSpan w:val="2"/>
            <w:vAlign w:val="center"/>
          </w:tcPr>
          <w:p w:rsidR="00E52F91" w:rsidRDefault="00E52F91" w:rsidP="00B72F1A">
            <w:pPr>
              <w:jc w:val="center"/>
              <w:rPr>
                <w:rFonts w:ascii="仿宋_GB2312" w:eastAsia="仿宋_GB2312" w:hAnsi="宋体"/>
                <w:sz w:val="24"/>
                <w:szCs w:val="24"/>
              </w:rPr>
            </w:pPr>
          </w:p>
        </w:tc>
        <w:tc>
          <w:tcPr>
            <w:tcW w:w="950" w:type="dxa"/>
            <w:vAlign w:val="center"/>
          </w:tcPr>
          <w:p w:rsidR="00E52F91" w:rsidRDefault="00E52F91" w:rsidP="00B72F1A">
            <w:pPr>
              <w:jc w:val="center"/>
              <w:rPr>
                <w:rFonts w:ascii="仿宋_GB2312" w:eastAsia="仿宋_GB2312" w:hAnsi="宋体"/>
                <w:sz w:val="24"/>
                <w:szCs w:val="24"/>
              </w:rPr>
            </w:pPr>
          </w:p>
        </w:tc>
        <w:tc>
          <w:tcPr>
            <w:tcW w:w="1186" w:type="dxa"/>
            <w:gridSpan w:val="2"/>
            <w:vAlign w:val="center"/>
          </w:tcPr>
          <w:p w:rsidR="00E52F91" w:rsidRDefault="00E52F91" w:rsidP="00B72F1A">
            <w:pPr>
              <w:jc w:val="center"/>
              <w:rPr>
                <w:rFonts w:ascii="仿宋_GB2312" w:eastAsia="仿宋_GB2312" w:hAnsi="宋体"/>
                <w:sz w:val="24"/>
                <w:szCs w:val="24"/>
              </w:rPr>
            </w:pPr>
          </w:p>
        </w:tc>
        <w:tc>
          <w:tcPr>
            <w:tcW w:w="2004" w:type="dxa"/>
            <w:vAlign w:val="center"/>
          </w:tcPr>
          <w:p w:rsidR="00E52F91" w:rsidRDefault="00E52F91" w:rsidP="00B72F1A">
            <w:pPr>
              <w:jc w:val="center"/>
              <w:rPr>
                <w:rFonts w:ascii="仿宋_GB2312" w:eastAsia="仿宋_GB2312" w:hAnsi="宋体"/>
                <w:sz w:val="24"/>
                <w:szCs w:val="24"/>
              </w:rPr>
            </w:pPr>
          </w:p>
        </w:tc>
        <w:tc>
          <w:tcPr>
            <w:tcW w:w="2759" w:type="dxa"/>
            <w:vAlign w:val="center"/>
          </w:tcPr>
          <w:p w:rsidR="00E52F91" w:rsidRDefault="00E52F91" w:rsidP="00B72F1A">
            <w:pPr>
              <w:jc w:val="center"/>
              <w:rPr>
                <w:rFonts w:ascii="仿宋_GB2312" w:eastAsia="仿宋_GB2312" w:hAnsi="宋体"/>
                <w:sz w:val="24"/>
                <w:szCs w:val="24"/>
              </w:rPr>
            </w:pPr>
          </w:p>
        </w:tc>
      </w:tr>
      <w:tr w:rsidR="00E52F91" w:rsidTr="00B72F1A">
        <w:trPr>
          <w:cantSplit/>
          <w:trHeight w:val="567"/>
          <w:jc w:val="center"/>
        </w:trPr>
        <w:tc>
          <w:tcPr>
            <w:tcW w:w="756" w:type="dxa"/>
            <w:vMerge/>
            <w:vAlign w:val="center"/>
          </w:tcPr>
          <w:p w:rsidR="00E52F91" w:rsidRDefault="00E52F91" w:rsidP="00B72F1A">
            <w:pPr>
              <w:jc w:val="center"/>
              <w:rPr>
                <w:rFonts w:ascii="仿宋_GB2312" w:eastAsia="仿宋_GB2312" w:hAnsi="宋体"/>
                <w:bCs/>
                <w:sz w:val="24"/>
                <w:szCs w:val="24"/>
              </w:rPr>
            </w:pPr>
          </w:p>
        </w:tc>
        <w:tc>
          <w:tcPr>
            <w:tcW w:w="1174" w:type="dxa"/>
            <w:vAlign w:val="center"/>
          </w:tcPr>
          <w:p w:rsidR="00E52F91" w:rsidRDefault="00E52F91" w:rsidP="00B72F1A">
            <w:pPr>
              <w:jc w:val="center"/>
              <w:rPr>
                <w:rFonts w:ascii="仿宋_GB2312" w:eastAsia="仿宋_GB2312" w:hAnsi="宋体"/>
                <w:sz w:val="24"/>
                <w:szCs w:val="24"/>
              </w:rPr>
            </w:pPr>
          </w:p>
        </w:tc>
        <w:tc>
          <w:tcPr>
            <w:tcW w:w="694" w:type="dxa"/>
            <w:vAlign w:val="center"/>
          </w:tcPr>
          <w:p w:rsidR="00E52F91" w:rsidRDefault="00E52F91" w:rsidP="00B72F1A">
            <w:pPr>
              <w:jc w:val="center"/>
              <w:rPr>
                <w:rFonts w:ascii="仿宋_GB2312" w:eastAsia="仿宋_GB2312" w:hAnsi="宋体"/>
                <w:sz w:val="24"/>
                <w:szCs w:val="24"/>
              </w:rPr>
            </w:pPr>
          </w:p>
        </w:tc>
        <w:tc>
          <w:tcPr>
            <w:tcW w:w="1106" w:type="dxa"/>
            <w:vAlign w:val="center"/>
          </w:tcPr>
          <w:p w:rsidR="00E52F91" w:rsidRDefault="00E52F91" w:rsidP="00B72F1A">
            <w:pPr>
              <w:jc w:val="center"/>
              <w:rPr>
                <w:rFonts w:ascii="仿宋_GB2312" w:eastAsia="仿宋_GB2312" w:hAnsi="宋体"/>
                <w:sz w:val="24"/>
                <w:szCs w:val="24"/>
              </w:rPr>
            </w:pPr>
          </w:p>
        </w:tc>
        <w:tc>
          <w:tcPr>
            <w:tcW w:w="1011" w:type="dxa"/>
            <w:vAlign w:val="center"/>
          </w:tcPr>
          <w:p w:rsidR="00E52F91" w:rsidRDefault="00E52F91" w:rsidP="00B72F1A">
            <w:pPr>
              <w:jc w:val="center"/>
              <w:rPr>
                <w:rFonts w:ascii="仿宋_GB2312" w:eastAsia="仿宋_GB2312" w:hAnsi="宋体"/>
                <w:sz w:val="24"/>
                <w:szCs w:val="24"/>
              </w:rPr>
            </w:pPr>
          </w:p>
        </w:tc>
        <w:tc>
          <w:tcPr>
            <w:tcW w:w="2177" w:type="dxa"/>
            <w:gridSpan w:val="2"/>
            <w:vAlign w:val="center"/>
          </w:tcPr>
          <w:p w:rsidR="00E52F91" w:rsidRDefault="00E52F91" w:rsidP="00B72F1A">
            <w:pPr>
              <w:jc w:val="center"/>
              <w:rPr>
                <w:rFonts w:ascii="仿宋_GB2312" w:eastAsia="仿宋_GB2312" w:hAnsi="宋体"/>
                <w:sz w:val="24"/>
                <w:szCs w:val="24"/>
              </w:rPr>
            </w:pPr>
          </w:p>
        </w:tc>
        <w:tc>
          <w:tcPr>
            <w:tcW w:w="950" w:type="dxa"/>
            <w:vAlign w:val="center"/>
          </w:tcPr>
          <w:p w:rsidR="00E52F91" w:rsidRDefault="00E52F91" w:rsidP="00B72F1A">
            <w:pPr>
              <w:jc w:val="center"/>
              <w:rPr>
                <w:rFonts w:ascii="仿宋_GB2312" w:eastAsia="仿宋_GB2312" w:hAnsi="宋体"/>
                <w:sz w:val="24"/>
                <w:szCs w:val="24"/>
              </w:rPr>
            </w:pPr>
          </w:p>
        </w:tc>
        <w:tc>
          <w:tcPr>
            <w:tcW w:w="1186" w:type="dxa"/>
            <w:gridSpan w:val="2"/>
            <w:vAlign w:val="center"/>
          </w:tcPr>
          <w:p w:rsidR="00E52F91" w:rsidRDefault="00E52F91" w:rsidP="00B72F1A">
            <w:pPr>
              <w:jc w:val="center"/>
              <w:rPr>
                <w:rFonts w:ascii="仿宋_GB2312" w:eastAsia="仿宋_GB2312" w:hAnsi="宋体"/>
                <w:sz w:val="24"/>
                <w:szCs w:val="24"/>
              </w:rPr>
            </w:pPr>
          </w:p>
        </w:tc>
        <w:tc>
          <w:tcPr>
            <w:tcW w:w="2004" w:type="dxa"/>
            <w:vAlign w:val="center"/>
          </w:tcPr>
          <w:p w:rsidR="00E52F91" w:rsidRDefault="00E52F91" w:rsidP="00B72F1A">
            <w:pPr>
              <w:jc w:val="center"/>
              <w:rPr>
                <w:rFonts w:ascii="仿宋_GB2312" w:eastAsia="仿宋_GB2312" w:hAnsi="宋体"/>
                <w:sz w:val="24"/>
                <w:szCs w:val="24"/>
              </w:rPr>
            </w:pPr>
          </w:p>
        </w:tc>
        <w:tc>
          <w:tcPr>
            <w:tcW w:w="2759" w:type="dxa"/>
            <w:vAlign w:val="center"/>
          </w:tcPr>
          <w:p w:rsidR="00E52F91" w:rsidRDefault="00E52F91" w:rsidP="00B72F1A">
            <w:pPr>
              <w:jc w:val="center"/>
              <w:rPr>
                <w:rFonts w:ascii="仿宋_GB2312" w:eastAsia="仿宋_GB2312" w:hAnsi="宋体"/>
                <w:sz w:val="24"/>
                <w:szCs w:val="24"/>
              </w:rPr>
            </w:pPr>
          </w:p>
        </w:tc>
      </w:tr>
      <w:tr w:rsidR="00E52F91" w:rsidTr="00B72F1A">
        <w:trPr>
          <w:cantSplit/>
          <w:trHeight w:val="567"/>
          <w:jc w:val="center"/>
        </w:trPr>
        <w:tc>
          <w:tcPr>
            <w:tcW w:w="756" w:type="dxa"/>
            <w:vMerge/>
          </w:tcPr>
          <w:p w:rsidR="00E52F91" w:rsidRDefault="00E52F91" w:rsidP="00B72F1A">
            <w:pPr>
              <w:jc w:val="center"/>
              <w:rPr>
                <w:rFonts w:ascii="仿宋_GB2312" w:eastAsia="仿宋_GB2312" w:hAnsi="宋体"/>
                <w:bCs/>
                <w:sz w:val="24"/>
                <w:szCs w:val="24"/>
              </w:rPr>
            </w:pPr>
          </w:p>
        </w:tc>
        <w:tc>
          <w:tcPr>
            <w:tcW w:w="1174" w:type="dxa"/>
            <w:vAlign w:val="center"/>
          </w:tcPr>
          <w:p w:rsidR="00E52F91" w:rsidRDefault="00E52F91" w:rsidP="00B72F1A">
            <w:pPr>
              <w:jc w:val="center"/>
              <w:rPr>
                <w:rFonts w:ascii="仿宋_GB2312" w:eastAsia="仿宋_GB2312" w:hAnsi="宋体"/>
                <w:sz w:val="24"/>
                <w:szCs w:val="24"/>
              </w:rPr>
            </w:pPr>
          </w:p>
        </w:tc>
        <w:tc>
          <w:tcPr>
            <w:tcW w:w="694" w:type="dxa"/>
            <w:vAlign w:val="center"/>
          </w:tcPr>
          <w:p w:rsidR="00E52F91" w:rsidRDefault="00E52F91" w:rsidP="00B72F1A">
            <w:pPr>
              <w:jc w:val="center"/>
              <w:rPr>
                <w:rFonts w:ascii="仿宋_GB2312" w:eastAsia="仿宋_GB2312" w:hAnsi="宋体"/>
                <w:sz w:val="24"/>
                <w:szCs w:val="24"/>
              </w:rPr>
            </w:pPr>
          </w:p>
        </w:tc>
        <w:tc>
          <w:tcPr>
            <w:tcW w:w="1106" w:type="dxa"/>
            <w:vAlign w:val="center"/>
          </w:tcPr>
          <w:p w:rsidR="00E52F91" w:rsidRDefault="00E52F91" w:rsidP="00B72F1A">
            <w:pPr>
              <w:jc w:val="center"/>
              <w:rPr>
                <w:rFonts w:ascii="仿宋_GB2312" w:eastAsia="仿宋_GB2312" w:hAnsi="宋体"/>
                <w:sz w:val="24"/>
                <w:szCs w:val="24"/>
              </w:rPr>
            </w:pPr>
          </w:p>
        </w:tc>
        <w:tc>
          <w:tcPr>
            <w:tcW w:w="1011" w:type="dxa"/>
            <w:vAlign w:val="center"/>
          </w:tcPr>
          <w:p w:rsidR="00E52F91" w:rsidRDefault="00E52F91" w:rsidP="00B72F1A">
            <w:pPr>
              <w:jc w:val="center"/>
              <w:rPr>
                <w:rFonts w:ascii="仿宋_GB2312" w:eastAsia="仿宋_GB2312" w:hAnsi="宋体"/>
                <w:sz w:val="24"/>
                <w:szCs w:val="24"/>
              </w:rPr>
            </w:pPr>
          </w:p>
        </w:tc>
        <w:tc>
          <w:tcPr>
            <w:tcW w:w="2177" w:type="dxa"/>
            <w:gridSpan w:val="2"/>
            <w:vAlign w:val="center"/>
          </w:tcPr>
          <w:p w:rsidR="00E52F91" w:rsidRDefault="00E52F91" w:rsidP="00B72F1A">
            <w:pPr>
              <w:jc w:val="center"/>
              <w:rPr>
                <w:rFonts w:ascii="仿宋_GB2312" w:eastAsia="仿宋_GB2312" w:hAnsi="宋体"/>
                <w:sz w:val="24"/>
                <w:szCs w:val="24"/>
              </w:rPr>
            </w:pPr>
          </w:p>
        </w:tc>
        <w:tc>
          <w:tcPr>
            <w:tcW w:w="950" w:type="dxa"/>
            <w:vAlign w:val="center"/>
          </w:tcPr>
          <w:p w:rsidR="00E52F91" w:rsidRDefault="00E52F91" w:rsidP="00B72F1A">
            <w:pPr>
              <w:jc w:val="center"/>
              <w:rPr>
                <w:rFonts w:ascii="仿宋_GB2312" w:eastAsia="仿宋_GB2312" w:hAnsi="宋体"/>
                <w:sz w:val="24"/>
                <w:szCs w:val="24"/>
              </w:rPr>
            </w:pPr>
          </w:p>
        </w:tc>
        <w:tc>
          <w:tcPr>
            <w:tcW w:w="1186" w:type="dxa"/>
            <w:gridSpan w:val="2"/>
            <w:vAlign w:val="center"/>
          </w:tcPr>
          <w:p w:rsidR="00E52F91" w:rsidRDefault="00E52F91" w:rsidP="00B72F1A">
            <w:pPr>
              <w:jc w:val="center"/>
              <w:rPr>
                <w:rFonts w:ascii="仿宋_GB2312" w:eastAsia="仿宋_GB2312" w:hAnsi="宋体"/>
                <w:sz w:val="24"/>
                <w:szCs w:val="24"/>
              </w:rPr>
            </w:pPr>
          </w:p>
        </w:tc>
        <w:tc>
          <w:tcPr>
            <w:tcW w:w="2004" w:type="dxa"/>
            <w:vAlign w:val="center"/>
          </w:tcPr>
          <w:p w:rsidR="00E52F91" w:rsidRDefault="00E52F91" w:rsidP="00B72F1A">
            <w:pPr>
              <w:jc w:val="center"/>
              <w:rPr>
                <w:rFonts w:ascii="仿宋_GB2312" w:eastAsia="仿宋_GB2312" w:hAnsi="宋体"/>
                <w:sz w:val="24"/>
                <w:szCs w:val="24"/>
              </w:rPr>
            </w:pPr>
          </w:p>
        </w:tc>
        <w:tc>
          <w:tcPr>
            <w:tcW w:w="2759" w:type="dxa"/>
            <w:vAlign w:val="center"/>
          </w:tcPr>
          <w:p w:rsidR="00E52F91" w:rsidRDefault="00E52F91" w:rsidP="00B72F1A">
            <w:pPr>
              <w:jc w:val="center"/>
              <w:rPr>
                <w:rFonts w:ascii="仿宋_GB2312" w:eastAsia="仿宋_GB2312" w:hAnsi="宋体"/>
                <w:sz w:val="24"/>
                <w:szCs w:val="24"/>
              </w:rPr>
            </w:pPr>
          </w:p>
        </w:tc>
      </w:tr>
      <w:tr w:rsidR="00E52F91" w:rsidTr="00B72F1A">
        <w:trPr>
          <w:cantSplit/>
          <w:trHeight w:val="567"/>
          <w:jc w:val="center"/>
        </w:trPr>
        <w:tc>
          <w:tcPr>
            <w:tcW w:w="756" w:type="dxa"/>
            <w:vMerge/>
          </w:tcPr>
          <w:p w:rsidR="00E52F91" w:rsidRDefault="00E52F91" w:rsidP="00B72F1A">
            <w:pPr>
              <w:jc w:val="center"/>
              <w:rPr>
                <w:rFonts w:ascii="仿宋_GB2312" w:eastAsia="仿宋_GB2312" w:hAnsi="宋体"/>
                <w:bCs/>
                <w:sz w:val="24"/>
                <w:szCs w:val="24"/>
              </w:rPr>
            </w:pPr>
          </w:p>
        </w:tc>
        <w:tc>
          <w:tcPr>
            <w:tcW w:w="1174" w:type="dxa"/>
            <w:vAlign w:val="center"/>
          </w:tcPr>
          <w:p w:rsidR="00E52F91" w:rsidRDefault="00E52F91" w:rsidP="00B72F1A">
            <w:pPr>
              <w:jc w:val="center"/>
              <w:rPr>
                <w:rFonts w:ascii="仿宋_GB2312" w:eastAsia="仿宋_GB2312" w:hAnsi="宋体"/>
                <w:sz w:val="24"/>
                <w:szCs w:val="24"/>
              </w:rPr>
            </w:pPr>
          </w:p>
        </w:tc>
        <w:tc>
          <w:tcPr>
            <w:tcW w:w="694" w:type="dxa"/>
            <w:vAlign w:val="center"/>
          </w:tcPr>
          <w:p w:rsidR="00E52F91" w:rsidRDefault="00E52F91" w:rsidP="00B72F1A">
            <w:pPr>
              <w:jc w:val="center"/>
              <w:rPr>
                <w:rFonts w:ascii="仿宋_GB2312" w:eastAsia="仿宋_GB2312" w:hAnsi="宋体"/>
                <w:sz w:val="24"/>
                <w:szCs w:val="24"/>
              </w:rPr>
            </w:pPr>
          </w:p>
        </w:tc>
        <w:tc>
          <w:tcPr>
            <w:tcW w:w="1106" w:type="dxa"/>
            <w:vAlign w:val="center"/>
          </w:tcPr>
          <w:p w:rsidR="00E52F91" w:rsidRDefault="00E52F91" w:rsidP="00B72F1A">
            <w:pPr>
              <w:jc w:val="center"/>
              <w:rPr>
                <w:rFonts w:ascii="仿宋_GB2312" w:eastAsia="仿宋_GB2312" w:hAnsi="宋体"/>
                <w:sz w:val="24"/>
                <w:szCs w:val="24"/>
              </w:rPr>
            </w:pPr>
          </w:p>
        </w:tc>
        <w:tc>
          <w:tcPr>
            <w:tcW w:w="1011" w:type="dxa"/>
            <w:vAlign w:val="center"/>
          </w:tcPr>
          <w:p w:rsidR="00E52F91" w:rsidRDefault="00E52F91" w:rsidP="00B72F1A">
            <w:pPr>
              <w:jc w:val="center"/>
              <w:rPr>
                <w:rFonts w:ascii="仿宋_GB2312" w:eastAsia="仿宋_GB2312" w:hAnsi="宋体"/>
                <w:sz w:val="24"/>
                <w:szCs w:val="24"/>
              </w:rPr>
            </w:pPr>
          </w:p>
        </w:tc>
        <w:tc>
          <w:tcPr>
            <w:tcW w:w="2177" w:type="dxa"/>
            <w:gridSpan w:val="2"/>
            <w:vAlign w:val="center"/>
          </w:tcPr>
          <w:p w:rsidR="00E52F91" w:rsidRDefault="00E52F91" w:rsidP="00B72F1A">
            <w:pPr>
              <w:jc w:val="center"/>
              <w:rPr>
                <w:rFonts w:ascii="仿宋_GB2312" w:eastAsia="仿宋_GB2312" w:hAnsi="宋体"/>
                <w:sz w:val="24"/>
                <w:szCs w:val="24"/>
              </w:rPr>
            </w:pPr>
          </w:p>
        </w:tc>
        <w:tc>
          <w:tcPr>
            <w:tcW w:w="950" w:type="dxa"/>
            <w:vAlign w:val="center"/>
          </w:tcPr>
          <w:p w:rsidR="00E52F91" w:rsidRDefault="00E52F91" w:rsidP="00B72F1A">
            <w:pPr>
              <w:jc w:val="center"/>
              <w:rPr>
                <w:rFonts w:ascii="仿宋_GB2312" w:eastAsia="仿宋_GB2312" w:hAnsi="宋体"/>
                <w:sz w:val="24"/>
                <w:szCs w:val="24"/>
              </w:rPr>
            </w:pPr>
          </w:p>
        </w:tc>
        <w:tc>
          <w:tcPr>
            <w:tcW w:w="1186" w:type="dxa"/>
            <w:gridSpan w:val="2"/>
            <w:vAlign w:val="center"/>
          </w:tcPr>
          <w:p w:rsidR="00E52F91" w:rsidRDefault="00E52F91" w:rsidP="00B72F1A">
            <w:pPr>
              <w:jc w:val="center"/>
              <w:rPr>
                <w:rFonts w:ascii="仿宋_GB2312" w:eastAsia="仿宋_GB2312" w:hAnsi="宋体"/>
                <w:sz w:val="24"/>
                <w:szCs w:val="24"/>
              </w:rPr>
            </w:pPr>
          </w:p>
        </w:tc>
        <w:tc>
          <w:tcPr>
            <w:tcW w:w="2004" w:type="dxa"/>
            <w:vAlign w:val="center"/>
          </w:tcPr>
          <w:p w:rsidR="00E52F91" w:rsidRDefault="00E52F91" w:rsidP="00B72F1A">
            <w:pPr>
              <w:jc w:val="center"/>
              <w:rPr>
                <w:rFonts w:ascii="仿宋_GB2312" w:eastAsia="仿宋_GB2312" w:hAnsi="宋体"/>
                <w:sz w:val="24"/>
                <w:szCs w:val="24"/>
              </w:rPr>
            </w:pPr>
          </w:p>
        </w:tc>
        <w:tc>
          <w:tcPr>
            <w:tcW w:w="2759" w:type="dxa"/>
            <w:vAlign w:val="center"/>
          </w:tcPr>
          <w:p w:rsidR="00E52F91" w:rsidRDefault="00E52F91" w:rsidP="00B72F1A">
            <w:pPr>
              <w:jc w:val="center"/>
              <w:rPr>
                <w:rFonts w:ascii="仿宋_GB2312" w:eastAsia="仿宋_GB2312" w:hAnsi="宋体"/>
                <w:sz w:val="24"/>
                <w:szCs w:val="24"/>
              </w:rPr>
            </w:pPr>
          </w:p>
        </w:tc>
      </w:tr>
    </w:tbl>
    <w:p w:rsidR="00E52F91" w:rsidRDefault="00E52F91" w:rsidP="00E52F91">
      <w:pPr>
        <w:snapToGrid w:val="0"/>
        <w:ind w:right="6"/>
        <w:rPr>
          <w:rFonts w:ascii="仿宋_GB2312" w:eastAsia="仿宋_GB2312" w:cs="Courier New"/>
          <w:b/>
          <w:sz w:val="32"/>
          <w:szCs w:val="32"/>
        </w:rPr>
        <w:sectPr w:rsidR="00E52F91">
          <w:pgSz w:w="16838" w:h="11906" w:orient="landscape"/>
          <w:pgMar w:top="1797" w:right="1440" w:bottom="1797" w:left="1440" w:header="851" w:footer="992" w:gutter="0"/>
          <w:cols w:space="720"/>
          <w:docGrid w:type="lines" w:linePitch="312"/>
        </w:sectPr>
      </w:pPr>
    </w:p>
    <w:p w:rsidR="00E52F91" w:rsidRDefault="00E52F91" w:rsidP="00E52F91">
      <w:pPr>
        <w:numPr>
          <w:ilvl w:val="0"/>
          <w:numId w:val="7"/>
        </w:numPr>
        <w:rPr>
          <w:rFonts w:ascii="仿宋" w:eastAsia="仿宋" w:hAnsi="仿宋"/>
          <w:b/>
          <w:sz w:val="30"/>
        </w:rPr>
      </w:pPr>
      <w:r>
        <w:rPr>
          <w:rFonts w:ascii="仿宋" w:eastAsia="仿宋" w:hAnsi="仿宋" w:hint="eastAsia"/>
          <w:b/>
          <w:sz w:val="30"/>
        </w:rPr>
        <w:lastRenderedPageBreak/>
        <w:t>团队近5年主要科研情况</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3"/>
        <w:gridCol w:w="6"/>
        <w:gridCol w:w="28"/>
        <w:gridCol w:w="684"/>
        <w:gridCol w:w="7"/>
        <w:gridCol w:w="18"/>
        <w:gridCol w:w="1242"/>
        <w:gridCol w:w="536"/>
        <w:gridCol w:w="852"/>
        <w:gridCol w:w="228"/>
        <w:gridCol w:w="119"/>
        <w:gridCol w:w="128"/>
        <w:gridCol w:w="234"/>
        <w:gridCol w:w="711"/>
        <w:gridCol w:w="132"/>
        <w:gridCol w:w="175"/>
        <w:gridCol w:w="64"/>
        <w:gridCol w:w="180"/>
        <w:gridCol w:w="219"/>
        <w:gridCol w:w="614"/>
        <w:gridCol w:w="67"/>
        <w:gridCol w:w="169"/>
        <w:gridCol w:w="11"/>
        <w:gridCol w:w="76"/>
        <w:gridCol w:w="55"/>
        <w:gridCol w:w="412"/>
        <w:gridCol w:w="248"/>
        <w:gridCol w:w="190"/>
        <w:gridCol w:w="142"/>
        <w:gridCol w:w="213"/>
        <w:gridCol w:w="921"/>
      </w:tblGrid>
      <w:tr w:rsidR="00E52F91" w:rsidTr="00B72F1A">
        <w:trPr>
          <w:cantSplit/>
          <w:trHeight w:val="226"/>
        </w:trPr>
        <w:tc>
          <w:tcPr>
            <w:tcW w:w="9754" w:type="dxa"/>
            <w:gridSpan w:val="31"/>
            <w:vAlign w:val="center"/>
          </w:tcPr>
          <w:p w:rsidR="00E52F91" w:rsidRDefault="00E52F91" w:rsidP="004D2240">
            <w:pPr>
              <w:snapToGrid w:val="0"/>
              <w:spacing w:beforeLines="50" w:line="336" w:lineRule="auto"/>
              <w:ind w:right="6"/>
              <w:rPr>
                <w:rFonts w:ascii="仿宋_GB2312" w:eastAsia="仿宋_GB2312"/>
                <w:b/>
                <w:bCs/>
                <w:sz w:val="24"/>
                <w:szCs w:val="24"/>
              </w:rPr>
            </w:pPr>
            <w:r>
              <w:rPr>
                <w:rFonts w:ascii="仿宋_GB2312" w:eastAsia="仿宋_GB2312" w:hint="eastAsia"/>
                <w:bCs/>
                <w:sz w:val="24"/>
                <w:szCs w:val="24"/>
              </w:rPr>
              <w:t>1．承担主要科研任务及关键技术研发情况（按重要性排序）</w:t>
            </w:r>
          </w:p>
        </w:tc>
      </w:tr>
      <w:tr w:rsidR="00E52F91" w:rsidTr="00B72F1A">
        <w:trPr>
          <w:cantSplit/>
          <w:trHeight w:val="567"/>
        </w:trPr>
        <w:tc>
          <w:tcPr>
            <w:tcW w:w="1073" w:type="dxa"/>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718" w:type="dxa"/>
            <w:gridSpan w:val="3"/>
            <w:vAlign w:val="center"/>
          </w:tcPr>
          <w:p w:rsidR="00E52F91" w:rsidRDefault="00E52F91" w:rsidP="00B72F1A">
            <w:pPr>
              <w:snapToGrid w:val="0"/>
              <w:spacing w:line="360" w:lineRule="exact"/>
              <w:ind w:right="6"/>
              <w:jc w:val="center"/>
              <w:rPr>
                <w:rFonts w:ascii="仿宋_GB2312" w:eastAsia="仿宋_GB2312"/>
                <w:bCs/>
                <w:sz w:val="24"/>
                <w:szCs w:val="24"/>
              </w:rPr>
            </w:pPr>
            <w:r>
              <w:rPr>
                <w:rFonts w:ascii="仿宋_GB2312" w:eastAsia="仿宋_GB2312" w:hint="eastAsia"/>
                <w:bCs/>
                <w:sz w:val="24"/>
                <w:szCs w:val="24"/>
              </w:rPr>
              <w:t>序号</w:t>
            </w:r>
          </w:p>
        </w:tc>
        <w:tc>
          <w:tcPr>
            <w:tcW w:w="1803" w:type="dxa"/>
            <w:gridSpan w:val="4"/>
            <w:vAlign w:val="center"/>
          </w:tcPr>
          <w:p w:rsidR="00E52F91" w:rsidRDefault="00E52F91" w:rsidP="00B72F1A">
            <w:pPr>
              <w:snapToGrid w:val="0"/>
              <w:spacing w:line="360" w:lineRule="exact"/>
              <w:ind w:right="6"/>
              <w:jc w:val="center"/>
              <w:rPr>
                <w:rFonts w:ascii="仿宋_GB2312" w:eastAsia="仿宋_GB2312"/>
                <w:bCs/>
                <w:color w:val="0000FF"/>
                <w:sz w:val="24"/>
                <w:szCs w:val="24"/>
              </w:rPr>
            </w:pPr>
            <w:r>
              <w:rPr>
                <w:rFonts w:ascii="仿宋_GB2312" w:eastAsia="仿宋_GB2312" w:hint="eastAsia"/>
                <w:bCs/>
                <w:sz w:val="24"/>
                <w:szCs w:val="24"/>
              </w:rPr>
              <w:t>项目名称</w:t>
            </w:r>
          </w:p>
        </w:tc>
        <w:tc>
          <w:tcPr>
            <w:tcW w:w="1199" w:type="dxa"/>
            <w:gridSpan w:val="3"/>
            <w:vAlign w:val="center"/>
          </w:tcPr>
          <w:p w:rsidR="00E52F91" w:rsidRDefault="00E52F91" w:rsidP="00B72F1A">
            <w:pPr>
              <w:snapToGrid w:val="0"/>
              <w:spacing w:line="360" w:lineRule="exact"/>
              <w:ind w:right="6"/>
              <w:jc w:val="center"/>
              <w:rPr>
                <w:rFonts w:ascii="仿宋_GB2312" w:eastAsia="仿宋_GB2312"/>
                <w:bCs/>
                <w:sz w:val="24"/>
                <w:szCs w:val="24"/>
              </w:rPr>
            </w:pPr>
            <w:r>
              <w:rPr>
                <w:rFonts w:ascii="仿宋_GB2312" w:eastAsia="仿宋_GB2312" w:hint="eastAsia"/>
                <w:bCs/>
                <w:sz w:val="24"/>
                <w:szCs w:val="24"/>
              </w:rPr>
              <w:t>立项编号</w:t>
            </w:r>
          </w:p>
        </w:tc>
        <w:tc>
          <w:tcPr>
            <w:tcW w:w="1073" w:type="dxa"/>
            <w:gridSpan w:val="3"/>
            <w:vAlign w:val="center"/>
          </w:tcPr>
          <w:p w:rsidR="00E52F91" w:rsidRDefault="00E52F91" w:rsidP="00B72F1A">
            <w:pPr>
              <w:snapToGrid w:val="0"/>
              <w:spacing w:line="360" w:lineRule="exact"/>
              <w:ind w:right="6"/>
              <w:jc w:val="center"/>
              <w:rPr>
                <w:rFonts w:ascii="仿宋_GB2312" w:eastAsia="仿宋_GB2312"/>
                <w:bCs/>
                <w:sz w:val="24"/>
                <w:szCs w:val="24"/>
              </w:rPr>
            </w:pPr>
            <w:r>
              <w:rPr>
                <w:rFonts w:ascii="仿宋_GB2312" w:eastAsia="仿宋_GB2312" w:hint="eastAsia"/>
                <w:bCs/>
                <w:sz w:val="24"/>
                <w:szCs w:val="24"/>
              </w:rPr>
              <w:t xml:space="preserve">经费(万元) </w:t>
            </w:r>
          </w:p>
        </w:tc>
        <w:tc>
          <w:tcPr>
            <w:tcW w:w="770" w:type="dxa"/>
            <w:gridSpan w:val="5"/>
            <w:vAlign w:val="center"/>
          </w:tcPr>
          <w:p w:rsidR="00E52F91" w:rsidRDefault="00E52F91" w:rsidP="00B72F1A">
            <w:pPr>
              <w:snapToGrid w:val="0"/>
              <w:spacing w:line="360" w:lineRule="exact"/>
              <w:ind w:right="6"/>
              <w:jc w:val="center"/>
              <w:rPr>
                <w:rFonts w:ascii="仿宋_GB2312" w:eastAsia="仿宋_GB2312"/>
                <w:bCs/>
                <w:sz w:val="24"/>
                <w:szCs w:val="24"/>
              </w:rPr>
            </w:pPr>
            <w:r>
              <w:rPr>
                <w:rFonts w:ascii="仿宋_GB2312" w:eastAsia="仿宋_GB2312" w:hint="eastAsia"/>
                <w:bCs/>
                <w:sz w:val="24"/>
                <w:szCs w:val="24"/>
              </w:rPr>
              <w:t>起止年月</w:t>
            </w:r>
          </w:p>
        </w:tc>
        <w:tc>
          <w:tcPr>
            <w:tcW w:w="850" w:type="dxa"/>
            <w:gridSpan w:val="3"/>
            <w:vAlign w:val="center"/>
          </w:tcPr>
          <w:p w:rsidR="00E52F91" w:rsidRDefault="00E52F91" w:rsidP="00B72F1A">
            <w:pPr>
              <w:snapToGrid w:val="0"/>
              <w:spacing w:line="360" w:lineRule="exact"/>
              <w:ind w:right="6"/>
              <w:jc w:val="center"/>
              <w:rPr>
                <w:rFonts w:ascii="仿宋_GB2312" w:eastAsia="仿宋_GB2312"/>
                <w:bCs/>
                <w:sz w:val="24"/>
                <w:szCs w:val="24"/>
              </w:rPr>
            </w:pPr>
            <w:r>
              <w:rPr>
                <w:rFonts w:ascii="仿宋_GB2312" w:eastAsia="仿宋_GB2312" w:hint="eastAsia"/>
                <w:bCs/>
                <w:sz w:val="24"/>
                <w:szCs w:val="24"/>
              </w:rPr>
              <w:t>项目来源</w:t>
            </w:r>
          </w:p>
        </w:tc>
        <w:tc>
          <w:tcPr>
            <w:tcW w:w="992" w:type="dxa"/>
            <w:gridSpan w:val="6"/>
            <w:vAlign w:val="center"/>
          </w:tcPr>
          <w:p w:rsidR="00E52F91" w:rsidRDefault="00E52F91" w:rsidP="00B72F1A">
            <w:pPr>
              <w:snapToGrid w:val="0"/>
              <w:spacing w:line="360" w:lineRule="exact"/>
              <w:ind w:right="6"/>
              <w:jc w:val="center"/>
              <w:rPr>
                <w:rFonts w:ascii="仿宋_GB2312" w:eastAsia="仿宋_GB2312"/>
                <w:bCs/>
                <w:sz w:val="24"/>
                <w:szCs w:val="24"/>
              </w:rPr>
            </w:pPr>
            <w:r>
              <w:rPr>
                <w:rFonts w:ascii="仿宋_GB2312" w:eastAsia="仿宋_GB2312" w:hint="eastAsia"/>
                <w:bCs/>
                <w:sz w:val="24"/>
                <w:szCs w:val="24"/>
              </w:rPr>
              <w:t>计划</w:t>
            </w:r>
          </w:p>
          <w:p w:rsidR="00E52F91" w:rsidRDefault="00E52F91" w:rsidP="00B72F1A">
            <w:pPr>
              <w:snapToGrid w:val="0"/>
              <w:spacing w:line="360" w:lineRule="exact"/>
              <w:ind w:right="6"/>
              <w:jc w:val="center"/>
              <w:rPr>
                <w:rFonts w:ascii="仿宋_GB2312" w:eastAsia="仿宋_GB2312"/>
                <w:bCs/>
                <w:sz w:val="24"/>
                <w:szCs w:val="24"/>
              </w:rPr>
            </w:pPr>
            <w:r>
              <w:rPr>
                <w:rFonts w:ascii="仿宋_GB2312" w:eastAsia="仿宋_GB2312" w:hint="eastAsia"/>
                <w:bCs/>
                <w:sz w:val="24"/>
                <w:szCs w:val="24"/>
              </w:rPr>
              <w:t>名称</w:t>
            </w:r>
          </w:p>
        </w:tc>
        <w:tc>
          <w:tcPr>
            <w:tcW w:w="1276" w:type="dxa"/>
            <w:gridSpan w:val="3"/>
            <w:vAlign w:val="center"/>
          </w:tcPr>
          <w:p w:rsidR="00E52F91" w:rsidRDefault="00E52F91" w:rsidP="00B72F1A">
            <w:pPr>
              <w:snapToGrid w:val="0"/>
              <w:spacing w:line="360" w:lineRule="exact"/>
              <w:ind w:right="6"/>
              <w:jc w:val="center"/>
              <w:rPr>
                <w:rFonts w:ascii="仿宋_GB2312" w:eastAsia="仿宋_GB2312"/>
                <w:bCs/>
                <w:sz w:val="24"/>
                <w:szCs w:val="24"/>
              </w:rPr>
            </w:pPr>
            <w:r>
              <w:rPr>
                <w:rFonts w:ascii="仿宋_GB2312" w:eastAsia="仿宋_GB2312" w:hint="eastAsia"/>
                <w:bCs/>
                <w:sz w:val="24"/>
                <w:szCs w:val="24"/>
              </w:rPr>
              <w:t>参与的团队成员</w:t>
            </w:r>
          </w:p>
        </w:tc>
      </w:tr>
      <w:tr w:rsidR="00E52F91" w:rsidTr="00B72F1A">
        <w:trPr>
          <w:cantSplit/>
          <w:trHeight w:val="567"/>
        </w:trPr>
        <w:tc>
          <w:tcPr>
            <w:tcW w:w="1073" w:type="dxa"/>
            <w:vMerge w:val="restart"/>
            <w:vAlign w:val="center"/>
          </w:tcPr>
          <w:p w:rsidR="00E52F91" w:rsidRDefault="00E52F91" w:rsidP="00B72F1A">
            <w:pPr>
              <w:snapToGrid w:val="0"/>
              <w:spacing w:line="360" w:lineRule="exact"/>
              <w:ind w:right="6"/>
              <w:jc w:val="center"/>
              <w:rPr>
                <w:rFonts w:ascii="仿宋_GB2312" w:eastAsia="仿宋_GB2312"/>
                <w:bCs/>
                <w:sz w:val="24"/>
                <w:szCs w:val="24"/>
              </w:rPr>
            </w:pPr>
            <w:r>
              <w:rPr>
                <w:rFonts w:ascii="仿宋_GB2312" w:eastAsia="仿宋_GB2312" w:hint="eastAsia"/>
                <w:bCs/>
                <w:sz w:val="24"/>
                <w:szCs w:val="24"/>
              </w:rPr>
              <w:t>团队负责人主持的</w:t>
            </w:r>
          </w:p>
        </w:tc>
        <w:tc>
          <w:tcPr>
            <w:tcW w:w="718" w:type="dxa"/>
            <w:gridSpan w:val="3"/>
          </w:tcPr>
          <w:p w:rsidR="00E52F91" w:rsidRDefault="00E52F91" w:rsidP="00B72F1A">
            <w:pPr>
              <w:snapToGrid w:val="0"/>
              <w:spacing w:line="336" w:lineRule="auto"/>
              <w:ind w:right="6"/>
              <w:rPr>
                <w:rFonts w:ascii="仿宋_GB2312" w:eastAsia="仿宋_GB2312"/>
                <w:b/>
                <w:bCs/>
                <w:sz w:val="30"/>
                <w:szCs w:val="30"/>
              </w:rPr>
            </w:pPr>
          </w:p>
        </w:tc>
        <w:tc>
          <w:tcPr>
            <w:tcW w:w="1803" w:type="dxa"/>
            <w:gridSpan w:val="4"/>
          </w:tcPr>
          <w:p w:rsidR="00E52F91" w:rsidRDefault="00E52F91" w:rsidP="00B72F1A">
            <w:pPr>
              <w:snapToGrid w:val="0"/>
              <w:spacing w:line="336" w:lineRule="auto"/>
              <w:ind w:right="6"/>
              <w:rPr>
                <w:rFonts w:ascii="仿宋_GB2312" w:eastAsia="仿宋_GB2312"/>
                <w:b/>
                <w:bCs/>
                <w:sz w:val="30"/>
                <w:szCs w:val="30"/>
              </w:rPr>
            </w:pPr>
          </w:p>
        </w:tc>
        <w:tc>
          <w:tcPr>
            <w:tcW w:w="1199" w:type="dxa"/>
            <w:gridSpan w:val="3"/>
          </w:tcPr>
          <w:p w:rsidR="00E52F91" w:rsidRDefault="00E52F91" w:rsidP="00B72F1A">
            <w:pPr>
              <w:snapToGrid w:val="0"/>
              <w:spacing w:line="336" w:lineRule="auto"/>
              <w:ind w:right="6"/>
              <w:rPr>
                <w:rFonts w:ascii="仿宋_GB2312" w:eastAsia="仿宋_GB2312"/>
                <w:b/>
                <w:bCs/>
                <w:sz w:val="30"/>
                <w:szCs w:val="30"/>
              </w:rPr>
            </w:pPr>
          </w:p>
        </w:tc>
        <w:tc>
          <w:tcPr>
            <w:tcW w:w="1073" w:type="dxa"/>
            <w:gridSpan w:val="3"/>
          </w:tcPr>
          <w:p w:rsidR="00E52F91" w:rsidRDefault="00E52F91" w:rsidP="00B72F1A">
            <w:pPr>
              <w:snapToGrid w:val="0"/>
              <w:spacing w:line="336" w:lineRule="auto"/>
              <w:ind w:right="6"/>
              <w:rPr>
                <w:rFonts w:ascii="仿宋_GB2312" w:eastAsia="仿宋_GB2312"/>
                <w:b/>
                <w:bCs/>
                <w:sz w:val="30"/>
                <w:szCs w:val="30"/>
              </w:rPr>
            </w:pPr>
          </w:p>
        </w:tc>
        <w:tc>
          <w:tcPr>
            <w:tcW w:w="770" w:type="dxa"/>
            <w:gridSpan w:val="5"/>
          </w:tcPr>
          <w:p w:rsidR="00E52F91" w:rsidRDefault="00E52F91" w:rsidP="00B72F1A">
            <w:pPr>
              <w:snapToGrid w:val="0"/>
              <w:spacing w:line="336" w:lineRule="auto"/>
              <w:ind w:right="6"/>
              <w:rPr>
                <w:rFonts w:ascii="仿宋_GB2312" w:eastAsia="仿宋_GB2312"/>
                <w:b/>
                <w:bCs/>
                <w:sz w:val="30"/>
                <w:szCs w:val="30"/>
              </w:rPr>
            </w:pPr>
          </w:p>
        </w:tc>
        <w:tc>
          <w:tcPr>
            <w:tcW w:w="850" w:type="dxa"/>
            <w:gridSpan w:val="3"/>
          </w:tcPr>
          <w:p w:rsidR="00E52F91" w:rsidRDefault="00E52F91" w:rsidP="00B72F1A">
            <w:pPr>
              <w:snapToGrid w:val="0"/>
              <w:spacing w:line="336" w:lineRule="auto"/>
              <w:ind w:right="6"/>
              <w:rPr>
                <w:rFonts w:ascii="仿宋_GB2312" w:eastAsia="仿宋_GB2312"/>
                <w:b/>
                <w:bCs/>
                <w:sz w:val="30"/>
                <w:szCs w:val="30"/>
              </w:rPr>
            </w:pPr>
          </w:p>
        </w:tc>
        <w:tc>
          <w:tcPr>
            <w:tcW w:w="992" w:type="dxa"/>
            <w:gridSpan w:val="6"/>
          </w:tcPr>
          <w:p w:rsidR="00E52F91" w:rsidRDefault="00E52F91" w:rsidP="00B72F1A">
            <w:pPr>
              <w:snapToGrid w:val="0"/>
              <w:spacing w:line="336" w:lineRule="auto"/>
              <w:ind w:right="6"/>
              <w:rPr>
                <w:rFonts w:ascii="仿宋_GB2312" w:eastAsia="仿宋_GB2312"/>
                <w:b/>
                <w:bCs/>
                <w:sz w:val="30"/>
                <w:szCs w:val="30"/>
              </w:rPr>
            </w:pPr>
          </w:p>
        </w:tc>
        <w:tc>
          <w:tcPr>
            <w:tcW w:w="1276" w:type="dxa"/>
            <w:gridSpan w:val="3"/>
          </w:tcPr>
          <w:p w:rsidR="00E52F91" w:rsidRDefault="00E52F91" w:rsidP="00B72F1A">
            <w:pPr>
              <w:snapToGrid w:val="0"/>
              <w:spacing w:line="336" w:lineRule="auto"/>
              <w:ind w:right="6"/>
              <w:rPr>
                <w:rFonts w:ascii="仿宋_GB2312" w:eastAsia="仿宋_GB2312"/>
                <w:b/>
                <w:bCs/>
                <w:sz w:val="30"/>
                <w:szCs w:val="30"/>
              </w:rPr>
            </w:pPr>
          </w:p>
        </w:tc>
      </w:tr>
      <w:tr w:rsidR="00E52F91" w:rsidTr="00B72F1A">
        <w:trPr>
          <w:cantSplit/>
          <w:trHeight w:val="567"/>
        </w:trPr>
        <w:tc>
          <w:tcPr>
            <w:tcW w:w="1073" w:type="dxa"/>
            <w:vMerge/>
          </w:tcPr>
          <w:p w:rsidR="00E52F91" w:rsidRDefault="00E52F91" w:rsidP="00B72F1A">
            <w:pPr>
              <w:snapToGrid w:val="0"/>
              <w:spacing w:line="360" w:lineRule="exact"/>
              <w:ind w:right="6"/>
              <w:jc w:val="center"/>
              <w:rPr>
                <w:rFonts w:ascii="仿宋_GB2312" w:eastAsia="仿宋_GB2312"/>
                <w:bCs/>
                <w:sz w:val="24"/>
                <w:szCs w:val="24"/>
              </w:rPr>
            </w:pPr>
          </w:p>
        </w:tc>
        <w:tc>
          <w:tcPr>
            <w:tcW w:w="718" w:type="dxa"/>
            <w:gridSpan w:val="3"/>
          </w:tcPr>
          <w:p w:rsidR="00E52F91" w:rsidRDefault="00E52F91" w:rsidP="00B72F1A">
            <w:pPr>
              <w:snapToGrid w:val="0"/>
              <w:spacing w:line="336" w:lineRule="auto"/>
              <w:ind w:right="6"/>
              <w:rPr>
                <w:rFonts w:ascii="仿宋_GB2312" w:eastAsia="仿宋_GB2312"/>
                <w:b/>
                <w:bCs/>
                <w:sz w:val="30"/>
                <w:szCs w:val="30"/>
              </w:rPr>
            </w:pPr>
          </w:p>
        </w:tc>
        <w:tc>
          <w:tcPr>
            <w:tcW w:w="1803" w:type="dxa"/>
            <w:gridSpan w:val="4"/>
          </w:tcPr>
          <w:p w:rsidR="00E52F91" w:rsidRDefault="00E52F91" w:rsidP="00B72F1A">
            <w:pPr>
              <w:snapToGrid w:val="0"/>
              <w:spacing w:line="336" w:lineRule="auto"/>
              <w:ind w:right="6"/>
              <w:rPr>
                <w:rFonts w:ascii="仿宋_GB2312" w:eastAsia="仿宋_GB2312"/>
                <w:b/>
                <w:bCs/>
                <w:sz w:val="30"/>
                <w:szCs w:val="30"/>
              </w:rPr>
            </w:pPr>
          </w:p>
        </w:tc>
        <w:tc>
          <w:tcPr>
            <w:tcW w:w="1199" w:type="dxa"/>
            <w:gridSpan w:val="3"/>
          </w:tcPr>
          <w:p w:rsidR="00E52F91" w:rsidRDefault="00E52F91" w:rsidP="00B72F1A">
            <w:pPr>
              <w:snapToGrid w:val="0"/>
              <w:spacing w:line="336" w:lineRule="auto"/>
              <w:ind w:right="6"/>
              <w:rPr>
                <w:rFonts w:ascii="仿宋_GB2312" w:eastAsia="仿宋_GB2312"/>
                <w:b/>
                <w:bCs/>
                <w:sz w:val="30"/>
                <w:szCs w:val="30"/>
              </w:rPr>
            </w:pPr>
          </w:p>
        </w:tc>
        <w:tc>
          <w:tcPr>
            <w:tcW w:w="1073" w:type="dxa"/>
            <w:gridSpan w:val="3"/>
          </w:tcPr>
          <w:p w:rsidR="00E52F91" w:rsidRDefault="00E52F91" w:rsidP="00B72F1A">
            <w:pPr>
              <w:snapToGrid w:val="0"/>
              <w:spacing w:line="336" w:lineRule="auto"/>
              <w:ind w:right="6"/>
              <w:rPr>
                <w:rFonts w:ascii="仿宋_GB2312" w:eastAsia="仿宋_GB2312"/>
                <w:b/>
                <w:bCs/>
                <w:sz w:val="30"/>
                <w:szCs w:val="30"/>
              </w:rPr>
            </w:pPr>
          </w:p>
        </w:tc>
        <w:tc>
          <w:tcPr>
            <w:tcW w:w="770" w:type="dxa"/>
            <w:gridSpan w:val="5"/>
          </w:tcPr>
          <w:p w:rsidR="00E52F91" w:rsidRDefault="00E52F91" w:rsidP="00B72F1A">
            <w:pPr>
              <w:snapToGrid w:val="0"/>
              <w:spacing w:line="336" w:lineRule="auto"/>
              <w:ind w:right="6"/>
              <w:rPr>
                <w:rFonts w:ascii="仿宋_GB2312" w:eastAsia="仿宋_GB2312"/>
                <w:b/>
                <w:bCs/>
                <w:sz w:val="30"/>
                <w:szCs w:val="30"/>
              </w:rPr>
            </w:pPr>
          </w:p>
        </w:tc>
        <w:tc>
          <w:tcPr>
            <w:tcW w:w="850" w:type="dxa"/>
            <w:gridSpan w:val="3"/>
          </w:tcPr>
          <w:p w:rsidR="00E52F91" w:rsidRDefault="00E52F91" w:rsidP="00B72F1A">
            <w:pPr>
              <w:snapToGrid w:val="0"/>
              <w:spacing w:line="336" w:lineRule="auto"/>
              <w:ind w:right="6"/>
              <w:rPr>
                <w:rFonts w:ascii="仿宋_GB2312" w:eastAsia="仿宋_GB2312"/>
                <w:b/>
                <w:bCs/>
                <w:sz w:val="30"/>
                <w:szCs w:val="30"/>
              </w:rPr>
            </w:pPr>
          </w:p>
        </w:tc>
        <w:tc>
          <w:tcPr>
            <w:tcW w:w="992" w:type="dxa"/>
            <w:gridSpan w:val="6"/>
          </w:tcPr>
          <w:p w:rsidR="00E52F91" w:rsidRDefault="00E52F91" w:rsidP="00B72F1A">
            <w:pPr>
              <w:snapToGrid w:val="0"/>
              <w:spacing w:line="336" w:lineRule="auto"/>
              <w:ind w:right="6"/>
              <w:rPr>
                <w:rFonts w:ascii="仿宋_GB2312" w:eastAsia="仿宋_GB2312"/>
                <w:b/>
                <w:bCs/>
                <w:sz w:val="30"/>
                <w:szCs w:val="30"/>
              </w:rPr>
            </w:pPr>
          </w:p>
        </w:tc>
        <w:tc>
          <w:tcPr>
            <w:tcW w:w="1276" w:type="dxa"/>
            <w:gridSpan w:val="3"/>
          </w:tcPr>
          <w:p w:rsidR="00E52F91" w:rsidRDefault="00E52F91" w:rsidP="00B72F1A">
            <w:pPr>
              <w:snapToGrid w:val="0"/>
              <w:spacing w:line="336" w:lineRule="auto"/>
              <w:ind w:right="6"/>
              <w:rPr>
                <w:rFonts w:ascii="仿宋_GB2312" w:eastAsia="仿宋_GB2312"/>
                <w:b/>
                <w:bCs/>
                <w:sz w:val="30"/>
                <w:szCs w:val="30"/>
              </w:rPr>
            </w:pPr>
          </w:p>
        </w:tc>
      </w:tr>
      <w:tr w:rsidR="00E52F91" w:rsidTr="00B72F1A">
        <w:trPr>
          <w:cantSplit/>
          <w:trHeight w:val="567"/>
        </w:trPr>
        <w:tc>
          <w:tcPr>
            <w:tcW w:w="1073" w:type="dxa"/>
            <w:vMerge w:val="restart"/>
            <w:vAlign w:val="center"/>
          </w:tcPr>
          <w:p w:rsidR="00E52F91" w:rsidRDefault="00E52F91" w:rsidP="00B72F1A">
            <w:pPr>
              <w:snapToGrid w:val="0"/>
              <w:spacing w:line="360" w:lineRule="exact"/>
              <w:ind w:right="6"/>
              <w:jc w:val="center"/>
              <w:rPr>
                <w:rFonts w:ascii="仿宋_GB2312" w:eastAsia="仿宋_GB2312"/>
                <w:bCs/>
                <w:sz w:val="24"/>
                <w:szCs w:val="24"/>
              </w:rPr>
            </w:pPr>
            <w:r>
              <w:rPr>
                <w:rFonts w:ascii="仿宋_GB2312" w:eastAsia="仿宋_GB2312" w:hint="eastAsia"/>
                <w:bCs/>
                <w:sz w:val="24"/>
                <w:szCs w:val="24"/>
              </w:rPr>
              <w:t>团队核心成员主持的（每人不超过2项）</w:t>
            </w:r>
          </w:p>
        </w:tc>
        <w:tc>
          <w:tcPr>
            <w:tcW w:w="718" w:type="dxa"/>
            <w:gridSpan w:val="3"/>
          </w:tcPr>
          <w:p w:rsidR="00E52F91" w:rsidRDefault="00E52F91" w:rsidP="00B72F1A">
            <w:pPr>
              <w:snapToGrid w:val="0"/>
              <w:spacing w:line="336" w:lineRule="auto"/>
              <w:ind w:right="6"/>
              <w:rPr>
                <w:rFonts w:ascii="仿宋_GB2312" w:eastAsia="仿宋_GB2312"/>
                <w:b/>
                <w:bCs/>
                <w:sz w:val="30"/>
                <w:szCs w:val="30"/>
              </w:rPr>
            </w:pPr>
          </w:p>
        </w:tc>
        <w:tc>
          <w:tcPr>
            <w:tcW w:w="1803" w:type="dxa"/>
            <w:gridSpan w:val="4"/>
          </w:tcPr>
          <w:p w:rsidR="00E52F91" w:rsidRDefault="00E52F91" w:rsidP="00B72F1A">
            <w:pPr>
              <w:snapToGrid w:val="0"/>
              <w:spacing w:line="336" w:lineRule="auto"/>
              <w:ind w:right="6"/>
              <w:rPr>
                <w:rFonts w:ascii="仿宋_GB2312" w:eastAsia="仿宋_GB2312"/>
                <w:b/>
                <w:bCs/>
                <w:sz w:val="30"/>
                <w:szCs w:val="30"/>
              </w:rPr>
            </w:pPr>
          </w:p>
        </w:tc>
        <w:tc>
          <w:tcPr>
            <w:tcW w:w="1199" w:type="dxa"/>
            <w:gridSpan w:val="3"/>
          </w:tcPr>
          <w:p w:rsidR="00E52F91" w:rsidRDefault="00E52F91" w:rsidP="00B72F1A">
            <w:pPr>
              <w:snapToGrid w:val="0"/>
              <w:spacing w:line="336" w:lineRule="auto"/>
              <w:ind w:right="6"/>
              <w:rPr>
                <w:rFonts w:ascii="仿宋_GB2312" w:eastAsia="仿宋_GB2312"/>
                <w:b/>
                <w:bCs/>
                <w:sz w:val="30"/>
                <w:szCs w:val="30"/>
              </w:rPr>
            </w:pPr>
          </w:p>
        </w:tc>
        <w:tc>
          <w:tcPr>
            <w:tcW w:w="1073" w:type="dxa"/>
            <w:gridSpan w:val="3"/>
          </w:tcPr>
          <w:p w:rsidR="00E52F91" w:rsidRDefault="00E52F91" w:rsidP="00B72F1A">
            <w:pPr>
              <w:snapToGrid w:val="0"/>
              <w:spacing w:line="336" w:lineRule="auto"/>
              <w:ind w:right="6"/>
              <w:rPr>
                <w:rFonts w:ascii="仿宋_GB2312" w:eastAsia="仿宋_GB2312"/>
                <w:b/>
                <w:bCs/>
                <w:sz w:val="30"/>
                <w:szCs w:val="30"/>
              </w:rPr>
            </w:pPr>
          </w:p>
        </w:tc>
        <w:tc>
          <w:tcPr>
            <w:tcW w:w="770" w:type="dxa"/>
            <w:gridSpan w:val="5"/>
          </w:tcPr>
          <w:p w:rsidR="00E52F91" w:rsidRDefault="00E52F91" w:rsidP="00B72F1A">
            <w:pPr>
              <w:snapToGrid w:val="0"/>
              <w:spacing w:line="336" w:lineRule="auto"/>
              <w:ind w:right="6"/>
              <w:rPr>
                <w:rFonts w:ascii="仿宋_GB2312" w:eastAsia="仿宋_GB2312"/>
                <w:b/>
                <w:bCs/>
                <w:sz w:val="30"/>
                <w:szCs w:val="30"/>
              </w:rPr>
            </w:pPr>
          </w:p>
        </w:tc>
        <w:tc>
          <w:tcPr>
            <w:tcW w:w="850" w:type="dxa"/>
            <w:gridSpan w:val="3"/>
          </w:tcPr>
          <w:p w:rsidR="00E52F91" w:rsidRDefault="00E52F91" w:rsidP="00B72F1A">
            <w:pPr>
              <w:snapToGrid w:val="0"/>
              <w:spacing w:line="336" w:lineRule="auto"/>
              <w:ind w:right="6"/>
              <w:rPr>
                <w:rFonts w:ascii="仿宋_GB2312" w:eastAsia="仿宋_GB2312"/>
                <w:b/>
                <w:bCs/>
                <w:sz w:val="30"/>
                <w:szCs w:val="30"/>
              </w:rPr>
            </w:pPr>
          </w:p>
        </w:tc>
        <w:tc>
          <w:tcPr>
            <w:tcW w:w="992" w:type="dxa"/>
            <w:gridSpan w:val="6"/>
          </w:tcPr>
          <w:p w:rsidR="00E52F91" w:rsidRDefault="00E52F91" w:rsidP="00B72F1A">
            <w:pPr>
              <w:snapToGrid w:val="0"/>
              <w:spacing w:line="336" w:lineRule="auto"/>
              <w:ind w:right="6"/>
              <w:rPr>
                <w:rFonts w:ascii="仿宋_GB2312" w:eastAsia="仿宋_GB2312"/>
                <w:b/>
                <w:bCs/>
                <w:sz w:val="30"/>
                <w:szCs w:val="30"/>
              </w:rPr>
            </w:pPr>
          </w:p>
        </w:tc>
        <w:tc>
          <w:tcPr>
            <w:tcW w:w="1276" w:type="dxa"/>
            <w:gridSpan w:val="3"/>
          </w:tcPr>
          <w:p w:rsidR="00E52F91" w:rsidRDefault="00E52F91" w:rsidP="00B72F1A">
            <w:pPr>
              <w:snapToGrid w:val="0"/>
              <w:spacing w:line="336" w:lineRule="auto"/>
              <w:ind w:right="6"/>
              <w:rPr>
                <w:rFonts w:ascii="仿宋_GB2312" w:eastAsia="仿宋_GB2312"/>
                <w:b/>
                <w:bCs/>
                <w:sz w:val="30"/>
                <w:szCs w:val="30"/>
              </w:rPr>
            </w:pPr>
          </w:p>
        </w:tc>
      </w:tr>
      <w:tr w:rsidR="00E52F91" w:rsidTr="00B72F1A">
        <w:trPr>
          <w:cantSplit/>
          <w:trHeight w:val="567"/>
        </w:trPr>
        <w:tc>
          <w:tcPr>
            <w:tcW w:w="1073" w:type="dxa"/>
            <w:vMerge/>
            <w:vAlign w:val="center"/>
          </w:tcPr>
          <w:p w:rsidR="00E52F91" w:rsidRDefault="00E52F91" w:rsidP="00B72F1A">
            <w:pPr>
              <w:snapToGrid w:val="0"/>
              <w:spacing w:line="360" w:lineRule="exact"/>
              <w:ind w:right="6"/>
              <w:jc w:val="center"/>
              <w:rPr>
                <w:rFonts w:ascii="仿宋_GB2312" w:eastAsia="仿宋_GB2312"/>
                <w:bCs/>
                <w:sz w:val="24"/>
                <w:szCs w:val="24"/>
              </w:rPr>
            </w:pPr>
          </w:p>
        </w:tc>
        <w:tc>
          <w:tcPr>
            <w:tcW w:w="718" w:type="dxa"/>
            <w:gridSpan w:val="3"/>
          </w:tcPr>
          <w:p w:rsidR="00E52F91" w:rsidRDefault="00E52F91" w:rsidP="00B72F1A">
            <w:pPr>
              <w:snapToGrid w:val="0"/>
              <w:spacing w:line="336" w:lineRule="auto"/>
              <w:ind w:right="6"/>
              <w:rPr>
                <w:rFonts w:ascii="仿宋_GB2312" w:eastAsia="仿宋_GB2312"/>
                <w:b/>
                <w:bCs/>
                <w:sz w:val="30"/>
                <w:szCs w:val="30"/>
              </w:rPr>
            </w:pPr>
          </w:p>
        </w:tc>
        <w:tc>
          <w:tcPr>
            <w:tcW w:w="1803" w:type="dxa"/>
            <w:gridSpan w:val="4"/>
          </w:tcPr>
          <w:p w:rsidR="00E52F91" w:rsidRDefault="00E52F91" w:rsidP="00B72F1A">
            <w:pPr>
              <w:snapToGrid w:val="0"/>
              <w:spacing w:line="336" w:lineRule="auto"/>
              <w:ind w:right="6"/>
              <w:rPr>
                <w:rFonts w:ascii="仿宋_GB2312" w:eastAsia="仿宋_GB2312"/>
                <w:b/>
                <w:bCs/>
                <w:sz w:val="30"/>
                <w:szCs w:val="30"/>
              </w:rPr>
            </w:pPr>
          </w:p>
        </w:tc>
        <w:tc>
          <w:tcPr>
            <w:tcW w:w="1199" w:type="dxa"/>
            <w:gridSpan w:val="3"/>
          </w:tcPr>
          <w:p w:rsidR="00E52F91" w:rsidRDefault="00E52F91" w:rsidP="00B72F1A">
            <w:pPr>
              <w:snapToGrid w:val="0"/>
              <w:spacing w:line="336" w:lineRule="auto"/>
              <w:ind w:right="6"/>
              <w:rPr>
                <w:rFonts w:ascii="仿宋_GB2312" w:eastAsia="仿宋_GB2312"/>
                <w:b/>
                <w:bCs/>
                <w:sz w:val="30"/>
                <w:szCs w:val="30"/>
              </w:rPr>
            </w:pPr>
          </w:p>
        </w:tc>
        <w:tc>
          <w:tcPr>
            <w:tcW w:w="1073" w:type="dxa"/>
            <w:gridSpan w:val="3"/>
          </w:tcPr>
          <w:p w:rsidR="00E52F91" w:rsidRDefault="00E52F91" w:rsidP="00B72F1A">
            <w:pPr>
              <w:snapToGrid w:val="0"/>
              <w:spacing w:line="336" w:lineRule="auto"/>
              <w:ind w:right="6"/>
              <w:rPr>
                <w:rFonts w:ascii="仿宋_GB2312" w:eastAsia="仿宋_GB2312"/>
                <w:b/>
                <w:bCs/>
                <w:sz w:val="30"/>
                <w:szCs w:val="30"/>
              </w:rPr>
            </w:pPr>
          </w:p>
        </w:tc>
        <w:tc>
          <w:tcPr>
            <w:tcW w:w="770" w:type="dxa"/>
            <w:gridSpan w:val="5"/>
          </w:tcPr>
          <w:p w:rsidR="00E52F91" w:rsidRDefault="00E52F91" w:rsidP="00B72F1A">
            <w:pPr>
              <w:snapToGrid w:val="0"/>
              <w:spacing w:line="336" w:lineRule="auto"/>
              <w:ind w:right="6"/>
              <w:rPr>
                <w:rFonts w:ascii="仿宋_GB2312" w:eastAsia="仿宋_GB2312"/>
                <w:b/>
                <w:bCs/>
                <w:sz w:val="30"/>
                <w:szCs w:val="30"/>
              </w:rPr>
            </w:pPr>
          </w:p>
        </w:tc>
        <w:tc>
          <w:tcPr>
            <w:tcW w:w="850" w:type="dxa"/>
            <w:gridSpan w:val="3"/>
          </w:tcPr>
          <w:p w:rsidR="00E52F91" w:rsidRDefault="00E52F91" w:rsidP="00B72F1A">
            <w:pPr>
              <w:snapToGrid w:val="0"/>
              <w:spacing w:line="336" w:lineRule="auto"/>
              <w:ind w:right="6"/>
              <w:rPr>
                <w:rFonts w:ascii="仿宋_GB2312" w:eastAsia="仿宋_GB2312"/>
                <w:b/>
                <w:bCs/>
                <w:sz w:val="30"/>
                <w:szCs w:val="30"/>
              </w:rPr>
            </w:pPr>
          </w:p>
        </w:tc>
        <w:tc>
          <w:tcPr>
            <w:tcW w:w="992" w:type="dxa"/>
            <w:gridSpan w:val="6"/>
          </w:tcPr>
          <w:p w:rsidR="00E52F91" w:rsidRDefault="00E52F91" w:rsidP="00B72F1A">
            <w:pPr>
              <w:snapToGrid w:val="0"/>
              <w:spacing w:line="336" w:lineRule="auto"/>
              <w:ind w:right="6"/>
              <w:rPr>
                <w:rFonts w:ascii="仿宋_GB2312" w:eastAsia="仿宋_GB2312"/>
                <w:b/>
                <w:bCs/>
                <w:sz w:val="30"/>
                <w:szCs w:val="30"/>
              </w:rPr>
            </w:pPr>
          </w:p>
        </w:tc>
        <w:tc>
          <w:tcPr>
            <w:tcW w:w="1276" w:type="dxa"/>
            <w:gridSpan w:val="3"/>
          </w:tcPr>
          <w:p w:rsidR="00E52F91" w:rsidRDefault="00E52F91" w:rsidP="00B72F1A">
            <w:pPr>
              <w:snapToGrid w:val="0"/>
              <w:spacing w:line="336" w:lineRule="auto"/>
              <w:ind w:right="6"/>
              <w:rPr>
                <w:rFonts w:ascii="仿宋_GB2312" w:eastAsia="仿宋_GB2312"/>
                <w:b/>
                <w:bCs/>
                <w:sz w:val="30"/>
                <w:szCs w:val="30"/>
              </w:rPr>
            </w:pPr>
          </w:p>
        </w:tc>
      </w:tr>
      <w:tr w:rsidR="00E52F91" w:rsidTr="00B72F1A">
        <w:trPr>
          <w:cantSplit/>
          <w:trHeight w:val="567"/>
        </w:trPr>
        <w:tc>
          <w:tcPr>
            <w:tcW w:w="1073" w:type="dxa"/>
            <w:vMerge/>
          </w:tcPr>
          <w:p w:rsidR="00E52F91" w:rsidRDefault="00E52F91" w:rsidP="00B72F1A">
            <w:pPr>
              <w:snapToGrid w:val="0"/>
              <w:spacing w:line="336" w:lineRule="auto"/>
              <w:ind w:right="6"/>
              <w:jc w:val="center"/>
              <w:rPr>
                <w:rFonts w:ascii="仿宋_GB2312" w:eastAsia="仿宋_GB2312"/>
                <w:bCs/>
                <w:sz w:val="24"/>
                <w:szCs w:val="24"/>
              </w:rPr>
            </w:pPr>
          </w:p>
        </w:tc>
        <w:tc>
          <w:tcPr>
            <w:tcW w:w="718" w:type="dxa"/>
            <w:gridSpan w:val="3"/>
          </w:tcPr>
          <w:p w:rsidR="00E52F91" w:rsidRDefault="00E52F91" w:rsidP="00B72F1A">
            <w:pPr>
              <w:snapToGrid w:val="0"/>
              <w:spacing w:line="336" w:lineRule="auto"/>
              <w:ind w:right="6"/>
              <w:rPr>
                <w:rFonts w:ascii="仿宋_GB2312" w:eastAsia="仿宋_GB2312"/>
                <w:b/>
                <w:bCs/>
                <w:sz w:val="30"/>
                <w:szCs w:val="30"/>
              </w:rPr>
            </w:pPr>
          </w:p>
        </w:tc>
        <w:tc>
          <w:tcPr>
            <w:tcW w:w="1803" w:type="dxa"/>
            <w:gridSpan w:val="4"/>
          </w:tcPr>
          <w:p w:rsidR="00E52F91" w:rsidRDefault="00E52F91" w:rsidP="00B72F1A">
            <w:pPr>
              <w:snapToGrid w:val="0"/>
              <w:spacing w:line="336" w:lineRule="auto"/>
              <w:ind w:right="6"/>
              <w:rPr>
                <w:rFonts w:ascii="仿宋_GB2312" w:eastAsia="仿宋_GB2312"/>
                <w:b/>
                <w:bCs/>
                <w:sz w:val="30"/>
                <w:szCs w:val="30"/>
              </w:rPr>
            </w:pPr>
          </w:p>
        </w:tc>
        <w:tc>
          <w:tcPr>
            <w:tcW w:w="1199" w:type="dxa"/>
            <w:gridSpan w:val="3"/>
          </w:tcPr>
          <w:p w:rsidR="00E52F91" w:rsidRDefault="00E52F91" w:rsidP="00B72F1A">
            <w:pPr>
              <w:snapToGrid w:val="0"/>
              <w:spacing w:line="336" w:lineRule="auto"/>
              <w:ind w:right="6"/>
              <w:rPr>
                <w:rFonts w:ascii="仿宋_GB2312" w:eastAsia="仿宋_GB2312"/>
                <w:b/>
                <w:bCs/>
                <w:sz w:val="30"/>
                <w:szCs w:val="30"/>
              </w:rPr>
            </w:pPr>
          </w:p>
        </w:tc>
        <w:tc>
          <w:tcPr>
            <w:tcW w:w="1073" w:type="dxa"/>
            <w:gridSpan w:val="3"/>
          </w:tcPr>
          <w:p w:rsidR="00E52F91" w:rsidRDefault="00E52F91" w:rsidP="00B72F1A">
            <w:pPr>
              <w:snapToGrid w:val="0"/>
              <w:spacing w:line="336" w:lineRule="auto"/>
              <w:ind w:right="6"/>
              <w:rPr>
                <w:rFonts w:ascii="仿宋_GB2312" w:eastAsia="仿宋_GB2312"/>
                <w:b/>
                <w:bCs/>
                <w:sz w:val="30"/>
                <w:szCs w:val="30"/>
              </w:rPr>
            </w:pPr>
          </w:p>
        </w:tc>
        <w:tc>
          <w:tcPr>
            <w:tcW w:w="770" w:type="dxa"/>
            <w:gridSpan w:val="5"/>
          </w:tcPr>
          <w:p w:rsidR="00E52F91" w:rsidRDefault="00E52F91" w:rsidP="00B72F1A">
            <w:pPr>
              <w:snapToGrid w:val="0"/>
              <w:spacing w:line="336" w:lineRule="auto"/>
              <w:ind w:right="6"/>
              <w:rPr>
                <w:rFonts w:ascii="仿宋_GB2312" w:eastAsia="仿宋_GB2312"/>
                <w:b/>
                <w:bCs/>
                <w:sz w:val="30"/>
                <w:szCs w:val="30"/>
              </w:rPr>
            </w:pPr>
          </w:p>
        </w:tc>
        <w:tc>
          <w:tcPr>
            <w:tcW w:w="850" w:type="dxa"/>
            <w:gridSpan w:val="3"/>
          </w:tcPr>
          <w:p w:rsidR="00E52F91" w:rsidRDefault="00E52F91" w:rsidP="00B72F1A">
            <w:pPr>
              <w:snapToGrid w:val="0"/>
              <w:spacing w:line="336" w:lineRule="auto"/>
              <w:ind w:right="6"/>
              <w:rPr>
                <w:rFonts w:ascii="仿宋_GB2312" w:eastAsia="仿宋_GB2312"/>
                <w:b/>
                <w:bCs/>
                <w:sz w:val="30"/>
                <w:szCs w:val="30"/>
              </w:rPr>
            </w:pPr>
          </w:p>
        </w:tc>
        <w:tc>
          <w:tcPr>
            <w:tcW w:w="992" w:type="dxa"/>
            <w:gridSpan w:val="6"/>
          </w:tcPr>
          <w:p w:rsidR="00E52F91" w:rsidRDefault="00E52F91" w:rsidP="00B72F1A">
            <w:pPr>
              <w:snapToGrid w:val="0"/>
              <w:spacing w:line="336" w:lineRule="auto"/>
              <w:ind w:right="6"/>
              <w:rPr>
                <w:rFonts w:ascii="仿宋_GB2312" w:eastAsia="仿宋_GB2312"/>
                <w:b/>
                <w:bCs/>
                <w:sz w:val="30"/>
                <w:szCs w:val="30"/>
              </w:rPr>
            </w:pPr>
          </w:p>
        </w:tc>
        <w:tc>
          <w:tcPr>
            <w:tcW w:w="1276" w:type="dxa"/>
            <w:gridSpan w:val="3"/>
          </w:tcPr>
          <w:p w:rsidR="00E52F91" w:rsidRDefault="00E52F91" w:rsidP="00B72F1A">
            <w:pPr>
              <w:snapToGrid w:val="0"/>
              <w:spacing w:line="336" w:lineRule="auto"/>
              <w:ind w:right="6"/>
              <w:rPr>
                <w:rFonts w:ascii="仿宋_GB2312" w:eastAsia="仿宋_GB2312"/>
                <w:b/>
                <w:bCs/>
                <w:sz w:val="30"/>
                <w:szCs w:val="30"/>
              </w:rPr>
            </w:pPr>
          </w:p>
        </w:tc>
      </w:tr>
      <w:tr w:rsidR="00E52F91" w:rsidTr="00B72F1A">
        <w:trPr>
          <w:cantSplit/>
          <w:trHeight w:val="567"/>
        </w:trPr>
        <w:tc>
          <w:tcPr>
            <w:tcW w:w="1073" w:type="dxa"/>
            <w:vMerge/>
          </w:tcPr>
          <w:p w:rsidR="00E52F91" w:rsidRDefault="00E52F91" w:rsidP="00B72F1A">
            <w:pPr>
              <w:snapToGrid w:val="0"/>
              <w:spacing w:line="336" w:lineRule="auto"/>
              <w:ind w:right="6"/>
              <w:jc w:val="center"/>
              <w:rPr>
                <w:rFonts w:ascii="仿宋_GB2312" w:eastAsia="仿宋_GB2312"/>
                <w:bCs/>
                <w:sz w:val="24"/>
                <w:szCs w:val="24"/>
              </w:rPr>
            </w:pPr>
          </w:p>
        </w:tc>
        <w:tc>
          <w:tcPr>
            <w:tcW w:w="718" w:type="dxa"/>
            <w:gridSpan w:val="3"/>
          </w:tcPr>
          <w:p w:rsidR="00E52F91" w:rsidRDefault="00E52F91" w:rsidP="00B72F1A">
            <w:pPr>
              <w:snapToGrid w:val="0"/>
              <w:spacing w:line="336" w:lineRule="auto"/>
              <w:ind w:right="6"/>
              <w:rPr>
                <w:rFonts w:ascii="仿宋_GB2312" w:eastAsia="仿宋_GB2312"/>
                <w:b/>
                <w:bCs/>
                <w:sz w:val="30"/>
                <w:szCs w:val="30"/>
              </w:rPr>
            </w:pPr>
          </w:p>
        </w:tc>
        <w:tc>
          <w:tcPr>
            <w:tcW w:w="1803" w:type="dxa"/>
            <w:gridSpan w:val="4"/>
          </w:tcPr>
          <w:p w:rsidR="00E52F91" w:rsidRDefault="00E52F91" w:rsidP="00B72F1A">
            <w:pPr>
              <w:snapToGrid w:val="0"/>
              <w:spacing w:line="336" w:lineRule="auto"/>
              <w:ind w:right="6"/>
              <w:rPr>
                <w:rFonts w:ascii="仿宋_GB2312" w:eastAsia="仿宋_GB2312"/>
                <w:b/>
                <w:bCs/>
                <w:sz w:val="30"/>
                <w:szCs w:val="30"/>
              </w:rPr>
            </w:pPr>
          </w:p>
        </w:tc>
        <w:tc>
          <w:tcPr>
            <w:tcW w:w="1199" w:type="dxa"/>
            <w:gridSpan w:val="3"/>
          </w:tcPr>
          <w:p w:rsidR="00E52F91" w:rsidRDefault="00E52F91" w:rsidP="00B72F1A">
            <w:pPr>
              <w:snapToGrid w:val="0"/>
              <w:spacing w:line="336" w:lineRule="auto"/>
              <w:ind w:right="6"/>
              <w:rPr>
                <w:rFonts w:ascii="仿宋_GB2312" w:eastAsia="仿宋_GB2312"/>
                <w:b/>
                <w:bCs/>
                <w:sz w:val="30"/>
                <w:szCs w:val="30"/>
              </w:rPr>
            </w:pPr>
          </w:p>
        </w:tc>
        <w:tc>
          <w:tcPr>
            <w:tcW w:w="1073" w:type="dxa"/>
            <w:gridSpan w:val="3"/>
          </w:tcPr>
          <w:p w:rsidR="00E52F91" w:rsidRDefault="00E52F91" w:rsidP="00B72F1A">
            <w:pPr>
              <w:snapToGrid w:val="0"/>
              <w:spacing w:line="336" w:lineRule="auto"/>
              <w:ind w:right="6"/>
              <w:rPr>
                <w:rFonts w:ascii="仿宋_GB2312" w:eastAsia="仿宋_GB2312"/>
                <w:b/>
                <w:bCs/>
                <w:sz w:val="30"/>
                <w:szCs w:val="30"/>
              </w:rPr>
            </w:pPr>
          </w:p>
        </w:tc>
        <w:tc>
          <w:tcPr>
            <w:tcW w:w="770" w:type="dxa"/>
            <w:gridSpan w:val="5"/>
          </w:tcPr>
          <w:p w:rsidR="00E52F91" w:rsidRDefault="00E52F91" w:rsidP="00B72F1A">
            <w:pPr>
              <w:snapToGrid w:val="0"/>
              <w:spacing w:line="336" w:lineRule="auto"/>
              <w:ind w:right="6"/>
              <w:rPr>
                <w:rFonts w:ascii="仿宋_GB2312" w:eastAsia="仿宋_GB2312"/>
                <w:b/>
                <w:bCs/>
                <w:sz w:val="30"/>
                <w:szCs w:val="30"/>
              </w:rPr>
            </w:pPr>
          </w:p>
        </w:tc>
        <w:tc>
          <w:tcPr>
            <w:tcW w:w="850" w:type="dxa"/>
            <w:gridSpan w:val="3"/>
          </w:tcPr>
          <w:p w:rsidR="00E52F91" w:rsidRDefault="00E52F91" w:rsidP="00B72F1A">
            <w:pPr>
              <w:snapToGrid w:val="0"/>
              <w:spacing w:line="336" w:lineRule="auto"/>
              <w:ind w:right="6"/>
              <w:rPr>
                <w:rFonts w:ascii="仿宋_GB2312" w:eastAsia="仿宋_GB2312"/>
                <w:b/>
                <w:bCs/>
                <w:sz w:val="30"/>
                <w:szCs w:val="30"/>
              </w:rPr>
            </w:pPr>
          </w:p>
        </w:tc>
        <w:tc>
          <w:tcPr>
            <w:tcW w:w="992" w:type="dxa"/>
            <w:gridSpan w:val="6"/>
          </w:tcPr>
          <w:p w:rsidR="00E52F91" w:rsidRDefault="00E52F91" w:rsidP="00B72F1A">
            <w:pPr>
              <w:snapToGrid w:val="0"/>
              <w:spacing w:line="336" w:lineRule="auto"/>
              <w:ind w:right="6"/>
              <w:rPr>
                <w:rFonts w:ascii="仿宋_GB2312" w:eastAsia="仿宋_GB2312"/>
                <w:b/>
                <w:bCs/>
                <w:sz w:val="30"/>
                <w:szCs w:val="30"/>
              </w:rPr>
            </w:pPr>
          </w:p>
        </w:tc>
        <w:tc>
          <w:tcPr>
            <w:tcW w:w="1276" w:type="dxa"/>
            <w:gridSpan w:val="3"/>
          </w:tcPr>
          <w:p w:rsidR="00E52F91" w:rsidRDefault="00E52F91" w:rsidP="00B72F1A">
            <w:pPr>
              <w:snapToGrid w:val="0"/>
              <w:spacing w:line="336" w:lineRule="auto"/>
              <w:ind w:right="6"/>
              <w:rPr>
                <w:rFonts w:ascii="仿宋_GB2312" w:eastAsia="仿宋_GB2312"/>
                <w:b/>
                <w:bCs/>
                <w:sz w:val="30"/>
                <w:szCs w:val="30"/>
              </w:rPr>
            </w:pPr>
          </w:p>
        </w:tc>
      </w:tr>
      <w:tr w:rsidR="00E52F91" w:rsidTr="00B72F1A">
        <w:trPr>
          <w:cantSplit/>
          <w:trHeight w:val="456"/>
        </w:trPr>
        <w:tc>
          <w:tcPr>
            <w:tcW w:w="9754" w:type="dxa"/>
            <w:gridSpan w:val="31"/>
            <w:vAlign w:val="center"/>
          </w:tcPr>
          <w:p w:rsidR="00E52F91" w:rsidRDefault="00E52F91" w:rsidP="004D2240">
            <w:pPr>
              <w:snapToGrid w:val="0"/>
              <w:spacing w:beforeLines="50" w:line="336" w:lineRule="auto"/>
              <w:ind w:right="6"/>
              <w:rPr>
                <w:rFonts w:ascii="仿宋_GB2312" w:eastAsia="仿宋_GB2312"/>
                <w:b/>
                <w:bCs/>
                <w:sz w:val="30"/>
                <w:szCs w:val="30"/>
              </w:rPr>
            </w:pPr>
            <w:r>
              <w:rPr>
                <w:rFonts w:ascii="仿宋_GB2312" w:eastAsia="仿宋_GB2312" w:hint="eastAsia"/>
                <w:bCs/>
                <w:sz w:val="24"/>
                <w:szCs w:val="24"/>
              </w:rPr>
              <w:t>２．获得重要科研学术奖励情况（按重要性排序）</w:t>
            </w:r>
          </w:p>
        </w:tc>
      </w:tr>
      <w:tr w:rsidR="00E52F91" w:rsidTr="00B72F1A">
        <w:trPr>
          <w:cantSplit/>
          <w:trHeight w:val="567"/>
        </w:trPr>
        <w:tc>
          <w:tcPr>
            <w:tcW w:w="1073" w:type="dxa"/>
            <w:vAlign w:val="center"/>
          </w:tcPr>
          <w:p w:rsidR="00E52F91" w:rsidRDefault="00E52F91" w:rsidP="00B72F1A">
            <w:pPr>
              <w:snapToGrid w:val="0"/>
              <w:spacing w:line="336" w:lineRule="auto"/>
              <w:ind w:right="6"/>
              <w:jc w:val="center"/>
              <w:rPr>
                <w:rFonts w:ascii="仿宋_GB2312" w:eastAsia="仿宋_GB2312"/>
                <w:b/>
                <w:bCs/>
                <w:sz w:val="30"/>
                <w:szCs w:val="30"/>
              </w:rPr>
            </w:pPr>
          </w:p>
        </w:tc>
        <w:tc>
          <w:tcPr>
            <w:tcW w:w="718" w:type="dxa"/>
            <w:gridSpan w:val="3"/>
            <w:vAlign w:val="center"/>
          </w:tcPr>
          <w:p w:rsidR="00E52F91" w:rsidRDefault="00E52F91" w:rsidP="00B72F1A">
            <w:pPr>
              <w:snapToGrid w:val="0"/>
              <w:spacing w:line="336" w:lineRule="auto"/>
              <w:ind w:right="6"/>
              <w:jc w:val="center"/>
              <w:rPr>
                <w:rFonts w:ascii="仿宋_GB2312" w:eastAsia="仿宋_GB2312"/>
                <w:b/>
                <w:bCs/>
                <w:sz w:val="30"/>
                <w:szCs w:val="30"/>
              </w:rPr>
            </w:pPr>
            <w:r>
              <w:rPr>
                <w:rFonts w:ascii="仿宋_GB2312" w:eastAsia="仿宋_GB2312" w:hint="eastAsia"/>
                <w:sz w:val="24"/>
              </w:rPr>
              <w:t>序号</w:t>
            </w:r>
          </w:p>
        </w:tc>
        <w:tc>
          <w:tcPr>
            <w:tcW w:w="1803" w:type="dxa"/>
            <w:gridSpan w:val="4"/>
            <w:vAlign w:val="center"/>
          </w:tcPr>
          <w:p w:rsidR="00E52F91" w:rsidRDefault="00E52F91" w:rsidP="00B72F1A">
            <w:pPr>
              <w:snapToGrid w:val="0"/>
              <w:spacing w:line="336" w:lineRule="auto"/>
              <w:ind w:right="6"/>
              <w:jc w:val="center"/>
              <w:rPr>
                <w:rFonts w:ascii="仿宋_GB2312" w:eastAsia="仿宋_GB2312"/>
                <w:b/>
                <w:bCs/>
                <w:sz w:val="30"/>
                <w:szCs w:val="30"/>
              </w:rPr>
            </w:pPr>
            <w:r>
              <w:rPr>
                <w:rFonts w:ascii="仿宋_GB2312" w:eastAsia="仿宋_GB2312" w:hint="eastAsia"/>
                <w:sz w:val="24"/>
              </w:rPr>
              <w:t>获奖项目名称</w:t>
            </w:r>
          </w:p>
        </w:tc>
        <w:tc>
          <w:tcPr>
            <w:tcW w:w="1199" w:type="dxa"/>
            <w:gridSpan w:val="3"/>
            <w:vAlign w:val="center"/>
          </w:tcPr>
          <w:p w:rsidR="00E52F91" w:rsidRDefault="00E52F91" w:rsidP="00B72F1A">
            <w:pPr>
              <w:snapToGrid w:val="0"/>
              <w:spacing w:line="336" w:lineRule="auto"/>
              <w:ind w:right="6"/>
              <w:jc w:val="center"/>
              <w:rPr>
                <w:rFonts w:ascii="仿宋_GB2312" w:eastAsia="仿宋_GB2312"/>
                <w:b/>
                <w:bCs/>
                <w:sz w:val="30"/>
                <w:szCs w:val="30"/>
              </w:rPr>
            </w:pPr>
            <w:r>
              <w:rPr>
                <w:rFonts w:ascii="仿宋_GB2312" w:eastAsia="仿宋_GB2312" w:hint="eastAsia"/>
                <w:sz w:val="24"/>
              </w:rPr>
              <w:t>奖励名称</w:t>
            </w:r>
          </w:p>
        </w:tc>
        <w:tc>
          <w:tcPr>
            <w:tcW w:w="1205" w:type="dxa"/>
            <w:gridSpan w:val="4"/>
            <w:vAlign w:val="center"/>
          </w:tcPr>
          <w:p w:rsidR="00E52F91" w:rsidRDefault="00E52F91" w:rsidP="00B72F1A">
            <w:pPr>
              <w:snapToGrid w:val="0"/>
              <w:spacing w:line="336" w:lineRule="auto"/>
              <w:ind w:right="6"/>
              <w:jc w:val="center"/>
              <w:rPr>
                <w:rFonts w:ascii="仿宋_GB2312" w:eastAsia="仿宋_GB2312"/>
                <w:b/>
                <w:bCs/>
                <w:sz w:val="30"/>
                <w:szCs w:val="30"/>
              </w:rPr>
            </w:pPr>
            <w:r>
              <w:rPr>
                <w:rFonts w:ascii="仿宋_GB2312" w:eastAsia="仿宋_GB2312" w:hint="eastAsia"/>
                <w:sz w:val="24"/>
              </w:rPr>
              <w:t>等级</w:t>
            </w:r>
          </w:p>
        </w:tc>
        <w:tc>
          <w:tcPr>
            <w:tcW w:w="1252" w:type="dxa"/>
            <w:gridSpan w:val="5"/>
            <w:vAlign w:val="center"/>
          </w:tcPr>
          <w:p w:rsidR="00E52F91" w:rsidRDefault="00E52F91" w:rsidP="00B72F1A">
            <w:pPr>
              <w:snapToGrid w:val="0"/>
              <w:ind w:right="6"/>
              <w:jc w:val="center"/>
              <w:rPr>
                <w:rFonts w:ascii="仿宋_GB2312" w:eastAsia="仿宋_GB2312"/>
                <w:b/>
                <w:bCs/>
                <w:sz w:val="30"/>
                <w:szCs w:val="30"/>
              </w:rPr>
            </w:pPr>
            <w:r>
              <w:rPr>
                <w:rFonts w:ascii="仿宋_GB2312" w:eastAsia="仿宋_GB2312" w:hint="eastAsia"/>
                <w:bCs/>
                <w:sz w:val="24"/>
                <w:szCs w:val="24"/>
              </w:rPr>
              <w:t>授予机构</w:t>
            </w:r>
          </w:p>
        </w:tc>
        <w:tc>
          <w:tcPr>
            <w:tcW w:w="1228" w:type="dxa"/>
            <w:gridSpan w:val="8"/>
            <w:vAlign w:val="center"/>
          </w:tcPr>
          <w:p w:rsidR="00E52F91" w:rsidRDefault="00E52F91" w:rsidP="00B72F1A">
            <w:pPr>
              <w:snapToGrid w:val="0"/>
              <w:spacing w:line="336" w:lineRule="auto"/>
              <w:ind w:right="6"/>
              <w:jc w:val="center"/>
              <w:rPr>
                <w:rFonts w:ascii="仿宋_GB2312" w:eastAsia="仿宋_GB2312"/>
                <w:b/>
                <w:bCs/>
                <w:sz w:val="30"/>
                <w:szCs w:val="30"/>
              </w:rPr>
            </w:pPr>
            <w:r>
              <w:rPr>
                <w:rFonts w:ascii="仿宋_GB2312" w:eastAsia="仿宋_GB2312" w:hint="eastAsia"/>
                <w:sz w:val="24"/>
              </w:rPr>
              <w:t>获奖时间</w:t>
            </w:r>
          </w:p>
        </w:tc>
        <w:tc>
          <w:tcPr>
            <w:tcW w:w="1276" w:type="dxa"/>
            <w:gridSpan w:val="3"/>
            <w:vAlign w:val="center"/>
          </w:tcPr>
          <w:p w:rsidR="00E52F91" w:rsidRDefault="00E52F91" w:rsidP="00B72F1A">
            <w:pPr>
              <w:snapToGrid w:val="0"/>
              <w:ind w:right="6"/>
              <w:jc w:val="center"/>
              <w:rPr>
                <w:rFonts w:ascii="仿宋_GB2312" w:eastAsia="仿宋_GB2312"/>
                <w:b/>
                <w:bCs/>
                <w:sz w:val="30"/>
                <w:szCs w:val="30"/>
              </w:rPr>
            </w:pPr>
            <w:r>
              <w:rPr>
                <w:rFonts w:ascii="仿宋_GB2312" w:eastAsia="仿宋_GB2312" w:hint="eastAsia"/>
                <w:bCs/>
                <w:sz w:val="24"/>
                <w:szCs w:val="24"/>
              </w:rPr>
              <w:t>获奖人及排序</w:t>
            </w:r>
          </w:p>
        </w:tc>
      </w:tr>
      <w:tr w:rsidR="00E52F91" w:rsidTr="00B72F1A">
        <w:trPr>
          <w:cantSplit/>
          <w:trHeight w:val="567"/>
        </w:trPr>
        <w:tc>
          <w:tcPr>
            <w:tcW w:w="1073" w:type="dxa"/>
            <w:vMerge w:val="restart"/>
            <w:vAlign w:val="center"/>
          </w:tcPr>
          <w:p w:rsidR="00E52F91" w:rsidRDefault="00E52F91" w:rsidP="00B72F1A">
            <w:pPr>
              <w:snapToGrid w:val="0"/>
              <w:spacing w:line="360" w:lineRule="exact"/>
              <w:ind w:right="6"/>
              <w:jc w:val="center"/>
              <w:rPr>
                <w:rFonts w:ascii="仿宋_GB2312" w:eastAsia="仿宋_GB2312"/>
                <w:sz w:val="24"/>
              </w:rPr>
            </w:pPr>
            <w:r>
              <w:rPr>
                <w:rFonts w:ascii="仿宋_GB2312" w:eastAsia="仿宋_GB2312" w:hint="eastAsia"/>
                <w:bCs/>
                <w:sz w:val="24"/>
                <w:szCs w:val="24"/>
              </w:rPr>
              <w:t>团队负责人</w:t>
            </w:r>
          </w:p>
        </w:tc>
        <w:tc>
          <w:tcPr>
            <w:tcW w:w="718" w:type="dxa"/>
            <w:gridSpan w:val="3"/>
            <w:vAlign w:val="center"/>
          </w:tcPr>
          <w:p w:rsidR="00E52F91" w:rsidRDefault="00E52F91" w:rsidP="00B72F1A">
            <w:pPr>
              <w:snapToGrid w:val="0"/>
              <w:spacing w:line="336" w:lineRule="auto"/>
              <w:ind w:right="6"/>
              <w:jc w:val="center"/>
              <w:rPr>
                <w:rFonts w:ascii="仿宋_GB2312" w:eastAsia="仿宋_GB2312"/>
                <w:sz w:val="24"/>
              </w:rPr>
            </w:pPr>
          </w:p>
        </w:tc>
        <w:tc>
          <w:tcPr>
            <w:tcW w:w="1803" w:type="dxa"/>
            <w:gridSpan w:val="4"/>
            <w:vAlign w:val="center"/>
          </w:tcPr>
          <w:p w:rsidR="00E52F91" w:rsidRDefault="00E52F91" w:rsidP="00B72F1A">
            <w:pPr>
              <w:snapToGrid w:val="0"/>
              <w:spacing w:line="336" w:lineRule="auto"/>
              <w:ind w:right="6"/>
              <w:jc w:val="center"/>
              <w:rPr>
                <w:rFonts w:ascii="仿宋_GB2312" w:eastAsia="仿宋_GB2312"/>
                <w:sz w:val="24"/>
              </w:rPr>
            </w:pPr>
          </w:p>
        </w:tc>
        <w:tc>
          <w:tcPr>
            <w:tcW w:w="1199" w:type="dxa"/>
            <w:gridSpan w:val="3"/>
            <w:vAlign w:val="center"/>
          </w:tcPr>
          <w:p w:rsidR="00E52F91" w:rsidRDefault="00E52F91" w:rsidP="00B72F1A">
            <w:pPr>
              <w:snapToGrid w:val="0"/>
              <w:spacing w:line="336" w:lineRule="auto"/>
              <w:ind w:right="6"/>
              <w:jc w:val="center"/>
              <w:rPr>
                <w:rFonts w:ascii="仿宋_GB2312" w:eastAsia="仿宋_GB2312"/>
                <w:sz w:val="24"/>
              </w:rPr>
            </w:pPr>
          </w:p>
        </w:tc>
        <w:tc>
          <w:tcPr>
            <w:tcW w:w="1205" w:type="dxa"/>
            <w:gridSpan w:val="4"/>
            <w:vAlign w:val="center"/>
          </w:tcPr>
          <w:p w:rsidR="00E52F91" w:rsidRDefault="00E52F91" w:rsidP="00B72F1A">
            <w:pPr>
              <w:snapToGrid w:val="0"/>
              <w:spacing w:line="336" w:lineRule="auto"/>
              <w:ind w:right="6"/>
              <w:jc w:val="center"/>
              <w:rPr>
                <w:rFonts w:ascii="仿宋_GB2312" w:eastAsia="仿宋_GB2312"/>
                <w:sz w:val="24"/>
              </w:rPr>
            </w:pPr>
          </w:p>
        </w:tc>
        <w:tc>
          <w:tcPr>
            <w:tcW w:w="1252" w:type="dxa"/>
            <w:gridSpan w:val="5"/>
            <w:vAlign w:val="center"/>
          </w:tcPr>
          <w:p w:rsidR="00E52F91" w:rsidRDefault="00E52F91" w:rsidP="00B72F1A">
            <w:pPr>
              <w:snapToGrid w:val="0"/>
              <w:spacing w:line="360" w:lineRule="exact"/>
              <w:ind w:right="6"/>
              <w:jc w:val="center"/>
              <w:rPr>
                <w:rFonts w:ascii="仿宋_GB2312" w:eastAsia="仿宋_GB2312"/>
                <w:sz w:val="24"/>
              </w:rPr>
            </w:pPr>
          </w:p>
        </w:tc>
        <w:tc>
          <w:tcPr>
            <w:tcW w:w="1228" w:type="dxa"/>
            <w:gridSpan w:val="8"/>
            <w:vAlign w:val="center"/>
          </w:tcPr>
          <w:p w:rsidR="00E52F91" w:rsidRDefault="00E52F91" w:rsidP="00B72F1A">
            <w:pPr>
              <w:snapToGrid w:val="0"/>
              <w:spacing w:line="336" w:lineRule="auto"/>
              <w:ind w:right="6"/>
              <w:jc w:val="center"/>
              <w:rPr>
                <w:rFonts w:ascii="仿宋_GB2312" w:eastAsia="仿宋_GB2312"/>
                <w:sz w:val="24"/>
              </w:rPr>
            </w:pPr>
          </w:p>
        </w:tc>
        <w:tc>
          <w:tcPr>
            <w:tcW w:w="1276" w:type="dxa"/>
            <w:gridSpan w:val="3"/>
            <w:vAlign w:val="center"/>
          </w:tcPr>
          <w:p w:rsidR="00E52F91" w:rsidRDefault="00E52F91" w:rsidP="00B72F1A">
            <w:pPr>
              <w:snapToGrid w:val="0"/>
              <w:spacing w:line="336" w:lineRule="auto"/>
              <w:ind w:right="6"/>
              <w:jc w:val="center"/>
              <w:rPr>
                <w:rFonts w:ascii="仿宋_GB2312" w:eastAsia="仿宋_GB2312"/>
                <w:bCs/>
                <w:sz w:val="24"/>
                <w:szCs w:val="24"/>
              </w:rPr>
            </w:pPr>
          </w:p>
        </w:tc>
      </w:tr>
      <w:tr w:rsidR="00E52F91" w:rsidTr="00B72F1A">
        <w:trPr>
          <w:cantSplit/>
          <w:trHeight w:val="567"/>
        </w:trPr>
        <w:tc>
          <w:tcPr>
            <w:tcW w:w="1073" w:type="dxa"/>
            <w:vMerge/>
            <w:vAlign w:val="center"/>
          </w:tcPr>
          <w:p w:rsidR="00E52F91" w:rsidRDefault="00E52F91" w:rsidP="00B72F1A">
            <w:pPr>
              <w:snapToGrid w:val="0"/>
              <w:spacing w:line="360" w:lineRule="exact"/>
              <w:ind w:right="6"/>
              <w:jc w:val="center"/>
              <w:rPr>
                <w:rFonts w:ascii="仿宋_GB2312" w:eastAsia="仿宋_GB2312"/>
                <w:bCs/>
                <w:sz w:val="24"/>
                <w:szCs w:val="24"/>
              </w:rPr>
            </w:pPr>
          </w:p>
        </w:tc>
        <w:tc>
          <w:tcPr>
            <w:tcW w:w="718" w:type="dxa"/>
            <w:gridSpan w:val="3"/>
            <w:vAlign w:val="center"/>
          </w:tcPr>
          <w:p w:rsidR="00E52F91" w:rsidRDefault="00E52F91" w:rsidP="00B72F1A">
            <w:pPr>
              <w:snapToGrid w:val="0"/>
              <w:spacing w:line="336" w:lineRule="auto"/>
              <w:ind w:right="6"/>
              <w:jc w:val="center"/>
              <w:rPr>
                <w:rFonts w:ascii="仿宋_GB2312" w:eastAsia="仿宋_GB2312"/>
                <w:sz w:val="24"/>
              </w:rPr>
            </w:pPr>
          </w:p>
        </w:tc>
        <w:tc>
          <w:tcPr>
            <w:tcW w:w="1803" w:type="dxa"/>
            <w:gridSpan w:val="4"/>
            <w:vAlign w:val="center"/>
          </w:tcPr>
          <w:p w:rsidR="00E52F91" w:rsidRDefault="00E52F91" w:rsidP="00B72F1A">
            <w:pPr>
              <w:snapToGrid w:val="0"/>
              <w:spacing w:line="336" w:lineRule="auto"/>
              <w:ind w:right="6"/>
              <w:jc w:val="center"/>
              <w:rPr>
                <w:rFonts w:ascii="仿宋_GB2312" w:eastAsia="仿宋_GB2312"/>
                <w:sz w:val="24"/>
              </w:rPr>
            </w:pPr>
          </w:p>
        </w:tc>
        <w:tc>
          <w:tcPr>
            <w:tcW w:w="1199" w:type="dxa"/>
            <w:gridSpan w:val="3"/>
            <w:vAlign w:val="center"/>
          </w:tcPr>
          <w:p w:rsidR="00E52F91" w:rsidRDefault="00E52F91" w:rsidP="00B72F1A">
            <w:pPr>
              <w:snapToGrid w:val="0"/>
              <w:spacing w:line="336" w:lineRule="auto"/>
              <w:ind w:right="6"/>
              <w:jc w:val="center"/>
              <w:rPr>
                <w:rFonts w:ascii="仿宋_GB2312" w:eastAsia="仿宋_GB2312"/>
                <w:sz w:val="24"/>
              </w:rPr>
            </w:pPr>
          </w:p>
        </w:tc>
        <w:tc>
          <w:tcPr>
            <w:tcW w:w="1205" w:type="dxa"/>
            <w:gridSpan w:val="4"/>
            <w:vAlign w:val="center"/>
          </w:tcPr>
          <w:p w:rsidR="00E52F91" w:rsidRDefault="00E52F91" w:rsidP="00B72F1A">
            <w:pPr>
              <w:snapToGrid w:val="0"/>
              <w:spacing w:line="336" w:lineRule="auto"/>
              <w:ind w:right="6"/>
              <w:jc w:val="center"/>
              <w:rPr>
                <w:rFonts w:ascii="仿宋_GB2312" w:eastAsia="仿宋_GB2312"/>
                <w:sz w:val="24"/>
              </w:rPr>
            </w:pPr>
          </w:p>
        </w:tc>
        <w:tc>
          <w:tcPr>
            <w:tcW w:w="1252" w:type="dxa"/>
            <w:gridSpan w:val="5"/>
            <w:vAlign w:val="center"/>
          </w:tcPr>
          <w:p w:rsidR="00E52F91" w:rsidRDefault="00E52F91" w:rsidP="00B72F1A">
            <w:pPr>
              <w:snapToGrid w:val="0"/>
              <w:spacing w:line="360" w:lineRule="exact"/>
              <w:ind w:right="6"/>
              <w:jc w:val="center"/>
              <w:rPr>
                <w:rFonts w:ascii="仿宋_GB2312" w:eastAsia="仿宋_GB2312"/>
                <w:sz w:val="24"/>
              </w:rPr>
            </w:pPr>
          </w:p>
        </w:tc>
        <w:tc>
          <w:tcPr>
            <w:tcW w:w="1228" w:type="dxa"/>
            <w:gridSpan w:val="8"/>
            <w:vAlign w:val="center"/>
          </w:tcPr>
          <w:p w:rsidR="00E52F91" w:rsidRDefault="00E52F91" w:rsidP="00B72F1A">
            <w:pPr>
              <w:snapToGrid w:val="0"/>
              <w:spacing w:line="336" w:lineRule="auto"/>
              <w:ind w:right="6"/>
              <w:jc w:val="center"/>
              <w:rPr>
                <w:rFonts w:ascii="仿宋_GB2312" w:eastAsia="仿宋_GB2312"/>
                <w:sz w:val="24"/>
              </w:rPr>
            </w:pPr>
          </w:p>
        </w:tc>
        <w:tc>
          <w:tcPr>
            <w:tcW w:w="1276" w:type="dxa"/>
            <w:gridSpan w:val="3"/>
            <w:vAlign w:val="center"/>
          </w:tcPr>
          <w:p w:rsidR="00E52F91" w:rsidRDefault="00E52F91" w:rsidP="00B72F1A">
            <w:pPr>
              <w:snapToGrid w:val="0"/>
              <w:spacing w:line="336" w:lineRule="auto"/>
              <w:ind w:right="6"/>
              <w:jc w:val="center"/>
              <w:rPr>
                <w:rFonts w:ascii="仿宋_GB2312" w:eastAsia="仿宋_GB2312"/>
                <w:bCs/>
                <w:sz w:val="24"/>
                <w:szCs w:val="24"/>
              </w:rPr>
            </w:pPr>
          </w:p>
        </w:tc>
      </w:tr>
      <w:tr w:rsidR="00E52F91" w:rsidTr="00B72F1A">
        <w:trPr>
          <w:cantSplit/>
          <w:trHeight w:val="567"/>
        </w:trPr>
        <w:tc>
          <w:tcPr>
            <w:tcW w:w="1073" w:type="dxa"/>
            <w:vMerge w:val="restart"/>
            <w:vAlign w:val="center"/>
          </w:tcPr>
          <w:p w:rsidR="00E52F91" w:rsidRDefault="00E52F91" w:rsidP="00B72F1A">
            <w:pPr>
              <w:snapToGrid w:val="0"/>
              <w:spacing w:line="360" w:lineRule="exact"/>
              <w:ind w:right="6"/>
              <w:jc w:val="center"/>
              <w:rPr>
                <w:rFonts w:ascii="仿宋_GB2312" w:eastAsia="仿宋_GB2312"/>
                <w:sz w:val="24"/>
              </w:rPr>
            </w:pPr>
            <w:r>
              <w:rPr>
                <w:rFonts w:ascii="仿宋_GB2312" w:eastAsia="仿宋_GB2312" w:hint="eastAsia"/>
                <w:sz w:val="24"/>
              </w:rPr>
              <w:t>团队核心成员</w:t>
            </w:r>
            <w:r>
              <w:rPr>
                <w:rFonts w:ascii="仿宋_GB2312" w:eastAsia="仿宋_GB2312" w:hint="eastAsia"/>
                <w:bCs/>
                <w:sz w:val="24"/>
                <w:szCs w:val="24"/>
              </w:rPr>
              <w:t>（每人不超过2项）</w:t>
            </w:r>
          </w:p>
        </w:tc>
        <w:tc>
          <w:tcPr>
            <w:tcW w:w="718" w:type="dxa"/>
            <w:gridSpan w:val="3"/>
            <w:vAlign w:val="center"/>
          </w:tcPr>
          <w:p w:rsidR="00E52F91" w:rsidRDefault="00E52F91" w:rsidP="00B72F1A">
            <w:pPr>
              <w:snapToGrid w:val="0"/>
              <w:spacing w:line="336" w:lineRule="auto"/>
              <w:ind w:right="6"/>
              <w:jc w:val="center"/>
              <w:rPr>
                <w:rFonts w:ascii="仿宋_GB2312" w:eastAsia="仿宋_GB2312"/>
                <w:sz w:val="24"/>
              </w:rPr>
            </w:pPr>
          </w:p>
        </w:tc>
        <w:tc>
          <w:tcPr>
            <w:tcW w:w="1803" w:type="dxa"/>
            <w:gridSpan w:val="4"/>
            <w:vAlign w:val="center"/>
          </w:tcPr>
          <w:p w:rsidR="00E52F91" w:rsidRDefault="00E52F91" w:rsidP="00B72F1A">
            <w:pPr>
              <w:snapToGrid w:val="0"/>
              <w:spacing w:line="336" w:lineRule="auto"/>
              <w:ind w:right="6"/>
              <w:jc w:val="center"/>
              <w:rPr>
                <w:rFonts w:ascii="仿宋_GB2312" w:eastAsia="仿宋_GB2312"/>
                <w:sz w:val="24"/>
              </w:rPr>
            </w:pPr>
          </w:p>
        </w:tc>
        <w:tc>
          <w:tcPr>
            <w:tcW w:w="1199" w:type="dxa"/>
            <w:gridSpan w:val="3"/>
            <w:vAlign w:val="center"/>
          </w:tcPr>
          <w:p w:rsidR="00E52F91" w:rsidRDefault="00E52F91" w:rsidP="00B72F1A">
            <w:pPr>
              <w:snapToGrid w:val="0"/>
              <w:spacing w:line="336" w:lineRule="auto"/>
              <w:ind w:right="6"/>
              <w:jc w:val="center"/>
              <w:rPr>
                <w:rFonts w:ascii="仿宋_GB2312" w:eastAsia="仿宋_GB2312"/>
                <w:sz w:val="24"/>
              </w:rPr>
            </w:pPr>
          </w:p>
        </w:tc>
        <w:tc>
          <w:tcPr>
            <w:tcW w:w="1205" w:type="dxa"/>
            <w:gridSpan w:val="4"/>
            <w:vAlign w:val="center"/>
          </w:tcPr>
          <w:p w:rsidR="00E52F91" w:rsidRDefault="00E52F91" w:rsidP="00B72F1A">
            <w:pPr>
              <w:snapToGrid w:val="0"/>
              <w:spacing w:line="336" w:lineRule="auto"/>
              <w:ind w:right="6"/>
              <w:jc w:val="center"/>
              <w:rPr>
                <w:rFonts w:ascii="仿宋_GB2312" w:eastAsia="仿宋_GB2312"/>
                <w:sz w:val="24"/>
              </w:rPr>
            </w:pPr>
          </w:p>
        </w:tc>
        <w:tc>
          <w:tcPr>
            <w:tcW w:w="1252" w:type="dxa"/>
            <w:gridSpan w:val="5"/>
            <w:vAlign w:val="center"/>
          </w:tcPr>
          <w:p w:rsidR="00E52F91" w:rsidRDefault="00E52F91" w:rsidP="00B72F1A">
            <w:pPr>
              <w:snapToGrid w:val="0"/>
              <w:spacing w:line="360" w:lineRule="exact"/>
              <w:ind w:right="6"/>
              <w:jc w:val="center"/>
              <w:rPr>
                <w:rFonts w:ascii="仿宋_GB2312" w:eastAsia="仿宋_GB2312"/>
                <w:sz w:val="24"/>
              </w:rPr>
            </w:pPr>
          </w:p>
        </w:tc>
        <w:tc>
          <w:tcPr>
            <w:tcW w:w="1228" w:type="dxa"/>
            <w:gridSpan w:val="8"/>
            <w:vAlign w:val="center"/>
          </w:tcPr>
          <w:p w:rsidR="00E52F91" w:rsidRDefault="00E52F91" w:rsidP="00B72F1A">
            <w:pPr>
              <w:snapToGrid w:val="0"/>
              <w:spacing w:line="336" w:lineRule="auto"/>
              <w:ind w:right="6"/>
              <w:jc w:val="center"/>
              <w:rPr>
                <w:rFonts w:ascii="仿宋_GB2312" w:eastAsia="仿宋_GB2312"/>
                <w:sz w:val="24"/>
              </w:rPr>
            </w:pPr>
          </w:p>
        </w:tc>
        <w:tc>
          <w:tcPr>
            <w:tcW w:w="1276" w:type="dxa"/>
            <w:gridSpan w:val="3"/>
            <w:vAlign w:val="center"/>
          </w:tcPr>
          <w:p w:rsidR="00E52F91" w:rsidRDefault="00E52F91" w:rsidP="00B72F1A">
            <w:pPr>
              <w:snapToGrid w:val="0"/>
              <w:spacing w:line="336" w:lineRule="auto"/>
              <w:ind w:right="6"/>
              <w:jc w:val="center"/>
              <w:rPr>
                <w:rFonts w:ascii="仿宋_GB2312" w:eastAsia="仿宋_GB2312"/>
                <w:bCs/>
                <w:sz w:val="24"/>
                <w:szCs w:val="24"/>
              </w:rPr>
            </w:pPr>
          </w:p>
        </w:tc>
      </w:tr>
      <w:tr w:rsidR="00E52F91" w:rsidTr="00B72F1A">
        <w:trPr>
          <w:cantSplit/>
          <w:trHeight w:val="567"/>
        </w:trPr>
        <w:tc>
          <w:tcPr>
            <w:tcW w:w="1073" w:type="dxa"/>
            <w:vMerge/>
            <w:vAlign w:val="center"/>
          </w:tcPr>
          <w:p w:rsidR="00E52F91" w:rsidRDefault="00E52F91" w:rsidP="00B72F1A">
            <w:pPr>
              <w:snapToGrid w:val="0"/>
              <w:spacing w:line="336" w:lineRule="auto"/>
              <w:ind w:right="6"/>
              <w:jc w:val="center"/>
              <w:rPr>
                <w:rFonts w:ascii="仿宋_GB2312" w:eastAsia="仿宋_GB2312"/>
                <w:sz w:val="24"/>
              </w:rPr>
            </w:pPr>
          </w:p>
        </w:tc>
        <w:tc>
          <w:tcPr>
            <w:tcW w:w="718" w:type="dxa"/>
            <w:gridSpan w:val="3"/>
            <w:vAlign w:val="center"/>
          </w:tcPr>
          <w:p w:rsidR="00E52F91" w:rsidRDefault="00E52F91" w:rsidP="00B72F1A">
            <w:pPr>
              <w:snapToGrid w:val="0"/>
              <w:spacing w:line="336" w:lineRule="auto"/>
              <w:ind w:right="6"/>
              <w:jc w:val="center"/>
              <w:rPr>
                <w:rFonts w:ascii="仿宋_GB2312" w:eastAsia="仿宋_GB2312"/>
                <w:sz w:val="24"/>
              </w:rPr>
            </w:pPr>
          </w:p>
        </w:tc>
        <w:tc>
          <w:tcPr>
            <w:tcW w:w="1803" w:type="dxa"/>
            <w:gridSpan w:val="4"/>
            <w:vAlign w:val="center"/>
          </w:tcPr>
          <w:p w:rsidR="00E52F91" w:rsidRDefault="00E52F91" w:rsidP="00B72F1A">
            <w:pPr>
              <w:snapToGrid w:val="0"/>
              <w:spacing w:line="336" w:lineRule="auto"/>
              <w:ind w:right="6"/>
              <w:jc w:val="center"/>
              <w:rPr>
                <w:rFonts w:ascii="仿宋_GB2312" w:eastAsia="仿宋_GB2312"/>
                <w:sz w:val="24"/>
              </w:rPr>
            </w:pPr>
          </w:p>
        </w:tc>
        <w:tc>
          <w:tcPr>
            <w:tcW w:w="1199" w:type="dxa"/>
            <w:gridSpan w:val="3"/>
            <w:vAlign w:val="center"/>
          </w:tcPr>
          <w:p w:rsidR="00E52F91" w:rsidRDefault="00E52F91" w:rsidP="00B72F1A">
            <w:pPr>
              <w:snapToGrid w:val="0"/>
              <w:spacing w:line="336" w:lineRule="auto"/>
              <w:ind w:right="6"/>
              <w:jc w:val="center"/>
              <w:rPr>
                <w:rFonts w:ascii="仿宋_GB2312" w:eastAsia="仿宋_GB2312"/>
                <w:sz w:val="24"/>
              </w:rPr>
            </w:pPr>
          </w:p>
        </w:tc>
        <w:tc>
          <w:tcPr>
            <w:tcW w:w="1205" w:type="dxa"/>
            <w:gridSpan w:val="4"/>
            <w:vAlign w:val="center"/>
          </w:tcPr>
          <w:p w:rsidR="00E52F91" w:rsidRDefault="00E52F91" w:rsidP="00B72F1A">
            <w:pPr>
              <w:snapToGrid w:val="0"/>
              <w:spacing w:line="336" w:lineRule="auto"/>
              <w:ind w:right="6"/>
              <w:jc w:val="center"/>
              <w:rPr>
                <w:rFonts w:ascii="仿宋_GB2312" w:eastAsia="仿宋_GB2312"/>
                <w:sz w:val="24"/>
              </w:rPr>
            </w:pPr>
          </w:p>
        </w:tc>
        <w:tc>
          <w:tcPr>
            <w:tcW w:w="1252" w:type="dxa"/>
            <w:gridSpan w:val="5"/>
            <w:vAlign w:val="center"/>
          </w:tcPr>
          <w:p w:rsidR="00E52F91" w:rsidRDefault="00E52F91" w:rsidP="00B72F1A">
            <w:pPr>
              <w:snapToGrid w:val="0"/>
              <w:spacing w:line="360" w:lineRule="exact"/>
              <w:ind w:right="6"/>
              <w:jc w:val="center"/>
              <w:rPr>
                <w:rFonts w:ascii="仿宋_GB2312" w:eastAsia="仿宋_GB2312"/>
                <w:sz w:val="24"/>
              </w:rPr>
            </w:pPr>
          </w:p>
        </w:tc>
        <w:tc>
          <w:tcPr>
            <w:tcW w:w="1228" w:type="dxa"/>
            <w:gridSpan w:val="8"/>
            <w:vAlign w:val="center"/>
          </w:tcPr>
          <w:p w:rsidR="00E52F91" w:rsidRDefault="00E52F91" w:rsidP="00B72F1A">
            <w:pPr>
              <w:snapToGrid w:val="0"/>
              <w:spacing w:line="336" w:lineRule="auto"/>
              <w:ind w:right="6"/>
              <w:jc w:val="center"/>
              <w:rPr>
                <w:rFonts w:ascii="仿宋_GB2312" w:eastAsia="仿宋_GB2312"/>
                <w:sz w:val="24"/>
              </w:rPr>
            </w:pPr>
          </w:p>
        </w:tc>
        <w:tc>
          <w:tcPr>
            <w:tcW w:w="1276" w:type="dxa"/>
            <w:gridSpan w:val="3"/>
            <w:vAlign w:val="center"/>
          </w:tcPr>
          <w:p w:rsidR="00E52F91" w:rsidRDefault="00E52F91" w:rsidP="00B72F1A">
            <w:pPr>
              <w:snapToGrid w:val="0"/>
              <w:spacing w:line="336" w:lineRule="auto"/>
              <w:ind w:right="6"/>
              <w:jc w:val="center"/>
              <w:rPr>
                <w:rFonts w:ascii="仿宋_GB2312" w:eastAsia="仿宋_GB2312"/>
                <w:bCs/>
                <w:sz w:val="24"/>
                <w:szCs w:val="24"/>
              </w:rPr>
            </w:pPr>
          </w:p>
        </w:tc>
      </w:tr>
      <w:tr w:rsidR="00E52F91" w:rsidTr="00B72F1A">
        <w:trPr>
          <w:cantSplit/>
          <w:trHeight w:val="567"/>
        </w:trPr>
        <w:tc>
          <w:tcPr>
            <w:tcW w:w="1073" w:type="dxa"/>
            <w:vMerge/>
            <w:vAlign w:val="center"/>
          </w:tcPr>
          <w:p w:rsidR="00E52F91" w:rsidRDefault="00E52F91" w:rsidP="00B72F1A">
            <w:pPr>
              <w:snapToGrid w:val="0"/>
              <w:spacing w:line="336" w:lineRule="auto"/>
              <w:ind w:right="6"/>
              <w:jc w:val="center"/>
              <w:rPr>
                <w:rFonts w:ascii="仿宋_GB2312" w:eastAsia="仿宋_GB2312"/>
                <w:sz w:val="24"/>
              </w:rPr>
            </w:pPr>
          </w:p>
        </w:tc>
        <w:tc>
          <w:tcPr>
            <w:tcW w:w="718" w:type="dxa"/>
            <w:gridSpan w:val="3"/>
            <w:vAlign w:val="center"/>
          </w:tcPr>
          <w:p w:rsidR="00E52F91" w:rsidRDefault="00E52F91" w:rsidP="00B72F1A">
            <w:pPr>
              <w:snapToGrid w:val="0"/>
              <w:spacing w:line="336" w:lineRule="auto"/>
              <w:ind w:right="6"/>
              <w:jc w:val="center"/>
              <w:rPr>
                <w:rFonts w:ascii="仿宋_GB2312" w:eastAsia="仿宋_GB2312"/>
                <w:sz w:val="24"/>
              </w:rPr>
            </w:pPr>
          </w:p>
        </w:tc>
        <w:tc>
          <w:tcPr>
            <w:tcW w:w="1803" w:type="dxa"/>
            <w:gridSpan w:val="4"/>
            <w:vAlign w:val="center"/>
          </w:tcPr>
          <w:p w:rsidR="00E52F91" w:rsidRDefault="00E52F91" w:rsidP="00B72F1A">
            <w:pPr>
              <w:snapToGrid w:val="0"/>
              <w:spacing w:line="336" w:lineRule="auto"/>
              <w:ind w:right="6"/>
              <w:jc w:val="center"/>
              <w:rPr>
                <w:rFonts w:ascii="仿宋_GB2312" w:eastAsia="仿宋_GB2312"/>
                <w:sz w:val="24"/>
              </w:rPr>
            </w:pPr>
          </w:p>
        </w:tc>
        <w:tc>
          <w:tcPr>
            <w:tcW w:w="1199" w:type="dxa"/>
            <w:gridSpan w:val="3"/>
            <w:vAlign w:val="center"/>
          </w:tcPr>
          <w:p w:rsidR="00E52F91" w:rsidRDefault="00E52F91" w:rsidP="00B72F1A">
            <w:pPr>
              <w:snapToGrid w:val="0"/>
              <w:spacing w:line="336" w:lineRule="auto"/>
              <w:ind w:right="6"/>
              <w:jc w:val="center"/>
              <w:rPr>
                <w:rFonts w:ascii="仿宋_GB2312" w:eastAsia="仿宋_GB2312"/>
                <w:sz w:val="24"/>
              </w:rPr>
            </w:pPr>
          </w:p>
        </w:tc>
        <w:tc>
          <w:tcPr>
            <w:tcW w:w="1205" w:type="dxa"/>
            <w:gridSpan w:val="4"/>
            <w:vAlign w:val="center"/>
          </w:tcPr>
          <w:p w:rsidR="00E52F91" w:rsidRDefault="00E52F91" w:rsidP="00B72F1A">
            <w:pPr>
              <w:snapToGrid w:val="0"/>
              <w:spacing w:line="336" w:lineRule="auto"/>
              <w:ind w:right="6"/>
              <w:jc w:val="center"/>
              <w:rPr>
                <w:rFonts w:ascii="仿宋_GB2312" w:eastAsia="仿宋_GB2312"/>
                <w:sz w:val="24"/>
              </w:rPr>
            </w:pPr>
          </w:p>
        </w:tc>
        <w:tc>
          <w:tcPr>
            <w:tcW w:w="1252" w:type="dxa"/>
            <w:gridSpan w:val="5"/>
            <w:vAlign w:val="center"/>
          </w:tcPr>
          <w:p w:rsidR="00E52F91" w:rsidRDefault="00E52F91" w:rsidP="00B72F1A">
            <w:pPr>
              <w:snapToGrid w:val="0"/>
              <w:spacing w:line="360" w:lineRule="exact"/>
              <w:ind w:right="6"/>
              <w:jc w:val="center"/>
              <w:rPr>
                <w:rFonts w:ascii="仿宋_GB2312" w:eastAsia="仿宋_GB2312"/>
                <w:sz w:val="24"/>
              </w:rPr>
            </w:pPr>
          </w:p>
        </w:tc>
        <w:tc>
          <w:tcPr>
            <w:tcW w:w="1228" w:type="dxa"/>
            <w:gridSpan w:val="8"/>
            <w:vAlign w:val="center"/>
          </w:tcPr>
          <w:p w:rsidR="00E52F91" w:rsidRDefault="00E52F91" w:rsidP="00B72F1A">
            <w:pPr>
              <w:snapToGrid w:val="0"/>
              <w:spacing w:line="336" w:lineRule="auto"/>
              <w:ind w:right="6"/>
              <w:jc w:val="center"/>
              <w:rPr>
                <w:rFonts w:ascii="仿宋_GB2312" w:eastAsia="仿宋_GB2312"/>
                <w:sz w:val="24"/>
              </w:rPr>
            </w:pPr>
          </w:p>
        </w:tc>
        <w:tc>
          <w:tcPr>
            <w:tcW w:w="1276" w:type="dxa"/>
            <w:gridSpan w:val="3"/>
            <w:vAlign w:val="center"/>
          </w:tcPr>
          <w:p w:rsidR="00E52F91" w:rsidRDefault="00E52F91" w:rsidP="00B72F1A">
            <w:pPr>
              <w:snapToGrid w:val="0"/>
              <w:spacing w:line="336" w:lineRule="auto"/>
              <w:ind w:right="6"/>
              <w:jc w:val="center"/>
              <w:rPr>
                <w:rFonts w:ascii="仿宋_GB2312" w:eastAsia="仿宋_GB2312"/>
                <w:bCs/>
                <w:sz w:val="24"/>
                <w:szCs w:val="24"/>
              </w:rPr>
            </w:pPr>
          </w:p>
        </w:tc>
      </w:tr>
      <w:tr w:rsidR="00E52F91" w:rsidTr="00B72F1A">
        <w:trPr>
          <w:cantSplit/>
          <w:trHeight w:val="567"/>
        </w:trPr>
        <w:tc>
          <w:tcPr>
            <w:tcW w:w="1073" w:type="dxa"/>
            <w:vMerge/>
            <w:vAlign w:val="center"/>
          </w:tcPr>
          <w:p w:rsidR="00E52F91" w:rsidRDefault="00E52F91" w:rsidP="00B72F1A">
            <w:pPr>
              <w:snapToGrid w:val="0"/>
              <w:spacing w:line="336" w:lineRule="auto"/>
              <w:ind w:right="6"/>
              <w:jc w:val="center"/>
              <w:rPr>
                <w:rFonts w:ascii="仿宋_GB2312" w:eastAsia="仿宋_GB2312"/>
                <w:sz w:val="24"/>
              </w:rPr>
            </w:pPr>
          </w:p>
        </w:tc>
        <w:tc>
          <w:tcPr>
            <w:tcW w:w="718" w:type="dxa"/>
            <w:gridSpan w:val="3"/>
            <w:vAlign w:val="center"/>
          </w:tcPr>
          <w:p w:rsidR="00E52F91" w:rsidRDefault="00E52F91" w:rsidP="00B72F1A">
            <w:pPr>
              <w:snapToGrid w:val="0"/>
              <w:spacing w:line="336" w:lineRule="auto"/>
              <w:ind w:right="6"/>
              <w:jc w:val="center"/>
              <w:rPr>
                <w:rFonts w:ascii="仿宋_GB2312" w:eastAsia="仿宋_GB2312"/>
                <w:sz w:val="24"/>
              </w:rPr>
            </w:pPr>
          </w:p>
        </w:tc>
        <w:tc>
          <w:tcPr>
            <w:tcW w:w="1803" w:type="dxa"/>
            <w:gridSpan w:val="4"/>
            <w:vAlign w:val="center"/>
          </w:tcPr>
          <w:p w:rsidR="00E52F91" w:rsidRDefault="00E52F91" w:rsidP="00B72F1A">
            <w:pPr>
              <w:snapToGrid w:val="0"/>
              <w:spacing w:line="336" w:lineRule="auto"/>
              <w:ind w:right="6"/>
              <w:jc w:val="center"/>
              <w:rPr>
                <w:rFonts w:ascii="仿宋_GB2312" w:eastAsia="仿宋_GB2312"/>
                <w:sz w:val="24"/>
              </w:rPr>
            </w:pPr>
          </w:p>
        </w:tc>
        <w:tc>
          <w:tcPr>
            <w:tcW w:w="1199" w:type="dxa"/>
            <w:gridSpan w:val="3"/>
            <w:vAlign w:val="center"/>
          </w:tcPr>
          <w:p w:rsidR="00E52F91" w:rsidRDefault="00E52F91" w:rsidP="00B72F1A">
            <w:pPr>
              <w:snapToGrid w:val="0"/>
              <w:spacing w:line="336" w:lineRule="auto"/>
              <w:ind w:right="6"/>
              <w:jc w:val="center"/>
              <w:rPr>
                <w:rFonts w:ascii="仿宋_GB2312" w:eastAsia="仿宋_GB2312"/>
                <w:sz w:val="24"/>
              </w:rPr>
            </w:pPr>
          </w:p>
        </w:tc>
        <w:tc>
          <w:tcPr>
            <w:tcW w:w="1205" w:type="dxa"/>
            <w:gridSpan w:val="4"/>
            <w:vAlign w:val="center"/>
          </w:tcPr>
          <w:p w:rsidR="00E52F91" w:rsidRDefault="00E52F91" w:rsidP="00B72F1A">
            <w:pPr>
              <w:snapToGrid w:val="0"/>
              <w:spacing w:line="336" w:lineRule="auto"/>
              <w:ind w:right="6"/>
              <w:jc w:val="center"/>
              <w:rPr>
                <w:rFonts w:ascii="仿宋_GB2312" w:eastAsia="仿宋_GB2312"/>
                <w:sz w:val="24"/>
              </w:rPr>
            </w:pPr>
          </w:p>
        </w:tc>
        <w:tc>
          <w:tcPr>
            <w:tcW w:w="1252" w:type="dxa"/>
            <w:gridSpan w:val="5"/>
            <w:vAlign w:val="center"/>
          </w:tcPr>
          <w:p w:rsidR="00E52F91" w:rsidRDefault="00E52F91" w:rsidP="00B72F1A">
            <w:pPr>
              <w:snapToGrid w:val="0"/>
              <w:spacing w:line="360" w:lineRule="exact"/>
              <w:ind w:right="6"/>
              <w:jc w:val="center"/>
              <w:rPr>
                <w:rFonts w:ascii="仿宋_GB2312" w:eastAsia="仿宋_GB2312"/>
                <w:sz w:val="24"/>
              </w:rPr>
            </w:pPr>
          </w:p>
        </w:tc>
        <w:tc>
          <w:tcPr>
            <w:tcW w:w="1228" w:type="dxa"/>
            <w:gridSpan w:val="8"/>
            <w:vAlign w:val="center"/>
          </w:tcPr>
          <w:p w:rsidR="00E52F91" w:rsidRDefault="00E52F91" w:rsidP="00B72F1A">
            <w:pPr>
              <w:snapToGrid w:val="0"/>
              <w:spacing w:line="336" w:lineRule="auto"/>
              <w:ind w:right="6"/>
              <w:jc w:val="center"/>
              <w:rPr>
                <w:rFonts w:ascii="仿宋_GB2312" w:eastAsia="仿宋_GB2312"/>
                <w:sz w:val="24"/>
              </w:rPr>
            </w:pPr>
          </w:p>
        </w:tc>
        <w:tc>
          <w:tcPr>
            <w:tcW w:w="1276" w:type="dxa"/>
            <w:gridSpan w:val="3"/>
            <w:vAlign w:val="center"/>
          </w:tcPr>
          <w:p w:rsidR="00E52F91" w:rsidRDefault="00E52F91" w:rsidP="00B72F1A">
            <w:pPr>
              <w:snapToGrid w:val="0"/>
              <w:spacing w:line="336" w:lineRule="auto"/>
              <w:ind w:right="6"/>
              <w:jc w:val="center"/>
              <w:rPr>
                <w:rFonts w:ascii="仿宋_GB2312" w:eastAsia="仿宋_GB2312"/>
                <w:bCs/>
                <w:sz w:val="24"/>
                <w:szCs w:val="24"/>
              </w:rPr>
            </w:pPr>
          </w:p>
        </w:tc>
      </w:tr>
      <w:tr w:rsidR="00E52F91" w:rsidTr="00B72F1A">
        <w:trPr>
          <w:cantSplit/>
          <w:trHeight w:val="361"/>
        </w:trPr>
        <w:tc>
          <w:tcPr>
            <w:tcW w:w="9754" w:type="dxa"/>
            <w:gridSpan w:val="31"/>
            <w:vAlign w:val="center"/>
          </w:tcPr>
          <w:p w:rsidR="00E52F91" w:rsidRDefault="00E52F91" w:rsidP="004D2240">
            <w:pPr>
              <w:snapToGrid w:val="0"/>
              <w:spacing w:beforeLines="50" w:line="336" w:lineRule="auto"/>
              <w:ind w:right="6"/>
              <w:rPr>
                <w:rFonts w:ascii="仿宋_GB2312" w:eastAsia="仿宋_GB2312"/>
                <w:bCs/>
                <w:sz w:val="24"/>
                <w:szCs w:val="24"/>
              </w:rPr>
            </w:pPr>
            <w:r>
              <w:rPr>
                <w:rFonts w:ascii="仿宋_GB2312" w:eastAsia="仿宋_GB2312" w:hint="eastAsia"/>
                <w:bCs/>
                <w:sz w:val="24"/>
                <w:szCs w:val="24"/>
              </w:rPr>
              <w:t>3．</w:t>
            </w:r>
            <w:r>
              <w:rPr>
                <w:rFonts w:ascii="仿宋_GB2312" w:eastAsia="仿宋_GB2312"/>
                <w:bCs/>
                <w:sz w:val="24"/>
                <w:szCs w:val="24"/>
              </w:rPr>
              <w:t>代表性论文</w:t>
            </w:r>
            <w:r>
              <w:rPr>
                <w:rFonts w:ascii="仿宋_GB2312" w:eastAsia="仿宋_GB2312" w:hint="eastAsia"/>
                <w:bCs/>
                <w:sz w:val="24"/>
                <w:szCs w:val="24"/>
              </w:rPr>
              <w:t>（“第一作者”或“通讯作者”的论文）（按重要性排序）</w:t>
            </w:r>
          </w:p>
        </w:tc>
      </w:tr>
      <w:tr w:rsidR="00E52F91" w:rsidTr="00B72F1A">
        <w:trPr>
          <w:cantSplit/>
          <w:trHeight w:val="567"/>
        </w:trPr>
        <w:tc>
          <w:tcPr>
            <w:tcW w:w="1073" w:type="dxa"/>
            <w:vAlign w:val="center"/>
          </w:tcPr>
          <w:p w:rsidR="00E52F91" w:rsidRDefault="00E52F91" w:rsidP="00B72F1A">
            <w:pPr>
              <w:snapToGrid w:val="0"/>
              <w:spacing w:line="360" w:lineRule="exact"/>
              <w:ind w:right="6"/>
              <w:jc w:val="center"/>
              <w:rPr>
                <w:rFonts w:ascii="仿宋_GB2312" w:eastAsia="仿宋_GB2312"/>
                <w:sz w:val="24"/>
              </w:rPr>
            </w:pPr>
          </w:p>
        </w:tc>
        <w:tc>
          <w:tcPr>
            <w:tcW w:w="718" w:type="dxa"/>
            <w:gridSpan w:val="3"/>
            <w:vAlign w:val="center"/>
          </w:tcPr>
          <w:p w:rsidR="00E52F91" w:rsidRDefault="00E52F91" w:rsidP="00B72F1A">
            <w:pPr>
              <w:snapToGrid w:val="0"/>
              <w:spacing w:line="360" w:lineRule="exact"/>
              <w:ind w:right="6"/>
              <w:jc w:val="center"/>
              <w:rPr>
                <w:rFonts w:ascii="仿宋_GB2312" w:eastAsia="仿宋_GB2312"/>
                <w:sz w:val="24"/>
              </w:rPr>
            </w:pPr>
            <w:r>
              <w:rPr>
                <w:rFonts w:ascii="仿宋_GB2312" w:eastAsia="仿宋_GB2312" w:hint="eastAsia"/>
                <w:bCs/>
                <w:sz w:val="24"/>
                <w:szCs w:val="24"/>
              </w:rPr>
              <w:t>序号</w:t>
            </w:r>
          </w:p>
        </w:tc>
        <w:tc>
          <w:tcPr>
            <w:tcW w:w="1803" w:type="dxa"/>
            <w:gridSpan w:val="4"/>
            <w:vAlign w:val="center"/>
          </w:tcPr>
          <w:p w:rsidR="00E52F91" w:rsidRDefault="00E52F91" w:rsidP="00B72F1A">
            <w:pPr>
              <w:snapToGrid w:val="0"/>
              <w:spacing w:line="360" w:lineRule="exact"/>
              <w:ind w:right="6"/>
              <w:jc w:val="center"/>
              <w:rPr>
                <w:rFonts w:ascii="仿宋_GB2312" w:eastAsia="仿宋_GB2312"/>
                <w:sz w:val="24"/>
              </w:rPr>
            </w:pPr>
            <w:r>
              <w:rPr>
                <w:rFonts w:ascii="仿宋_GB2312" w:eastAsia="仿宋_GB2312" w:hint="eastAsia"/>
                <w:bCs/>
                <w:sz w:val="24"/>
                <w:szCs w:val="24"/>
              </w:rPr>
              <w:t>论文名称</w:t>
            </w:r>
          </w:p>
        </w:tc>
        <w:tc>
          <w:tcPr>
            <w:tcW w:w="1199" w:type="dxa"/>
            <w:gridSpan w:val="3"/>
            <w:vAlign w:val="center"/>
          </w:tcPr>
          <w:p w:rsidR="00E52F91" w:rsidRDefault="00E52F91" w:rsidP="00B72F1A">
            <w:pPr>
              <w:snapToGrid w:val="0"/>
              <w:spacing w:line="360" w:lineRule="exact"/>
              <w:ind w:right="6"/>
              <w:jc w:val="center"/>
              <w:rPr>
                <w:rFonts w:ascii="仿宋_GB2312" w:eastAsia="仿宋_GB2312"/>
                <w:sz w:val="24"/>
              </w:rPr>
            </w:pPr>
            <w:r>
              <w:rPr>
                <w:rFonts w:ascii="仿宋_GB2312" w:eastAsia="仿宋_GB2312" w:hint="eastAsia"/>
                <w:sz w:val="24"/>
              </w:rPr>
              <w:t>所有作者（通讯作者请标注*）</w:t>
            </w:r>
          </w:p>
        </w:tc>
        <w:tc>
          <w:tcPr>
            <w:tcW w:w="1205" w:type="dxa"/>
            <w:gridSpan w:val="4"/>
            <w:vAlign w:val="center"/>
          </w:tcPr>
          <w:p w:rsidR="00E52F91" w:rsidRDefault="00E52F91" w:rsidP="00B72F1A">
            <w:pPr>
              <w:snapToGrid w:val="0"/>
              <w:spacing w:line="360" w:lineRule="exact"/>
              <w:ind w:right="6"/>
              <w:jc w:val="center"/>
              <w:rPr>
                <w:rFonts w:ascii="仿宋_GB2312" w:eastAsia="仿宋_GB2312"/>
                <w:sz w:val="24"/>
              </w:rPr>
            </w:pPr>
            <w:r>
              <w:rPr>
                <w:rFonts w:ascii="仿宋_GB2312" w:eastAsia="仿宋_GB2312" w:hint="eastAsia"/>
                <w:bCs/>
                <w:sz w:val="24"/>
                <w:szCs w:val="24"/>
              </w:rPr>
              <w:t>期刊名称</w:t>
            </w:r>
          </w:p>
        </w:tc>
        <w:tc>
          <w:tcPr>
            <w:tcW w:w="1252" w:type="dxa"/>
            <w:gridSpan w:val="5"/>
            <w:vAlign w:val="center"/>
          </w:tcPr>
          <w:p w:rsidR="00E52F91" w:rsidRDefault="00E52F91" w:rsidP="00B72F1A">
            <w:pPr>
              <w:snapToGrid w:val="0"/>
              <w:spacing w:line="360" w:lineRule="exact"/>
              <w:ind w:right="6"/>
              <w:jc w:val="center"/>
              <w:rPr>
                <w:rFonts w:ascii="仿宋_GB2312" w:eastAsia="仿宋_GB2312"/>
                <w:sz w:val="24"/>
              </w:rPr>
            </w:pPr>
            <w:r>
              <w:rPr>
                <w:rFonts w:ascii="仿宋_GB2312" w:eastAsia="仿宋_GB2312"/>
                <w:bCs/>
                <w:sz w:val="24"/>
                <w:szCs w:val="24"/>
              </w:rPr>
              <w:t>年份、卷期及页码</w:t>
            </w:r>
          </w:p>
        </w:tc>
        <w:tc>
          <w:tcPr>
            <w:tcW w:w="1370" w:type="dxa"/>
            <w:gridSpan w:val="9"/>
            <w:vAlign w:val="center"/>
          </w:tcPr>
          <w:p w:rsidR="00E52F91" w:rsidRDefault="00E52F91" w:rsidP="00B72F1A">
            <w:pPr>
              <w:snapToGrid w:val="0"/>
              <w:spacing w:line="360" w:lineRule="exact"/>
              <w:ind w:right="6"/>
              <w:jc w:val="center"/>
              <w:rPr>
                <w:rFonts w:ascii="仿宋_GB2312" w:eastAsia="仿宋_GB2312"/>
                <w:sz w:val="24"/>
              </w:rPr>
            </w:pPr>
            <w:r>
              <w:rPr>
                <w:rFonts w:ascii="仿宋_GB2312" w:eastAsia="仿宋_GB2312" w:hint="eastAsia"/>
                <w:bCs/>
                <w:sz w:val="24"/>
                <w:szCs w:val="24"/>
              </w:rPr>
              <w:t>被SCI、EI、ISTP收录情况</w:t>
            </w:r>
          </w:p>
        </w:tc>
        <w:tc>
          <w:tcPr>
            <w:tcW w:w="1134" w:type="dxa"/>
            <w:gridSpan w:val="2"/>
            <w:vAlign w:val="center"/>
          </w:tcPr>
          <w:p w:rsidR="00E52F91" w:rsidRDefault="00E52F91" w:rsidP="00B72F1A">
            <w:pPr>
              <w:snapToGrid w:val="0"/>
              <w:spacing w:line="360" w:lineRule="exact"/>
              <w:ind w:right="6"/>
              <w:jc w:val="center"/>
              <w:rPr>
                <w:rFonts w:ascii="仿宋_GB2312" w:eastAsia="仿宋_GB2312"/>
                <w:bCs/>
                <w:sz w:val="24"/>
                <w:szCs w:val="24"/>
              </w:rPr>
            </w:pPr>
            <w:r>
              <w:rPr>
                <w:rFonts w:ascii="仿宋_GB2312" w:eastAsia="仿宋_GB2312" w:hint="eastAsia"/>
                <w:bCs/>
                <w:sz w:val="24"/>
                <w:szCs w:val="24"/>
              </w:rPr>
              <w:t>影响因子</w:t>
            </w:r>
          </w:p>
        </w:tc>
      </w:tr>
      <w:tr w:rsidR="00E52F91" w:rsidTr="00B72F1A">
        <w:trPr>
          <w:cantSplit/>
          <w:trHeight w:val="567"/>
        </w:trPr>
        <w:tc>
          <w:tcPr>
            <w:tcW w:w="1073" w:type="dxa"/>
            <w:vMerge w:val="restart"/>
            <w:vAlign w:val="center"/>
          </w:tcPr>
          <w:p w:rsidR="00E52F91" w:rsidRDefault="00E52F91" w:rsidP="00B72F1A">
            <w:pPr>
              <w:snapToGrid w:val="0"/>
              <w:spacing w:line="360" w:lineRule="exact"/>
              <w:ind w:right="6"/>
              <w:jc w:val="center"/>
              <w:rPr>
                <w:rFonts w:ascii="仿宋_GB2312" w:eastAsia="仿宋_GB2312"/>
                <w:sz w:val="24"/>
              </w:rPr>
            </w:pPr>
            <w:r>
              <w:rPr>
                <w:rFonts w:ascii="仿宋_GB2312" w:eastAsia="仿宋_GB2312" w:hint="eastAsia"/>
                <w:bCs/>
                <w:sz w:val="24"/>
                <w:szCs w:val="24"/>
              </w:rPr>
              <w:t>团队负责人（不超过10篇）</w:t>
            </w:r>
          </w:p>
        </w:tc>
        <w:tc>
          <w:tcPr>
            <w:tcW w:w="718" w:type="dxa"/>
            <w:gridSpan w:val="3"/>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803" w:type="dxa"/>
            <w:gridSpan w:val="4"/>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199" w:type="dxa"/>
            <w:gridSpan w:val="3"/>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205" w:type="dxa"/>
            <w:gridSpan w:val="4"/>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252" w:type="dxa"/>
            <w:gridSpan w:val="5"/>
            <w:vAlign w:val="center"/>
          </w:tcPr>
          <w:p w:rsidR="00E52F91" w:rsidRDefault="00E52F91" w:rsidP="00B72F1A">
            <w:pPr>
              <w:snapToGrid w:val="0"/>
              <w:spacing w:line="360" w:lineRule="exact"/>
              <w:ind w:right="6"/>
              <w:jc w:val="center"/>
              <w:rPr>
                <w:rFonts w:ascii="仿宋_GB2312" w:eastAsia="仿宋_GB2312"/>
                <w:bCs/>
                <w:sz w:val="24"/>
                <w:szCs w:val="24"/>
              </w:rPr>
            </w:pPr>
          </w:p>
        </w:tc>
        <w:tc>
          <w:tcPr>
            <w:tcW w:w="1370" w:type="dxa"/>
            <w:gridSpan w:val="9"/>
            <w:vAlign w:val="center"/>
          </w:tcPr>
          <w:p w:rsidR="00E52F91" w:rsidRDefault="00E52F91" w:rsidP="00B72F1A">
            <w:pPr>
              <w:snapToGrid w:val="0"/>
              <w:spacing w:line="336" w:lineRule="auto"/>
              <w:ind w:right="6"/>
              <w:jc w:val="center"/>
              <w:rPr>
                <w:rFonts w:ascii="仿宋_GB2312" w:eastAsia="仿宋_GB2312"/>
                <w:sz w:val="24"/>
              </w:rPr>
            </w:pPr>
          </w:p>
        </w:tc>
        <w:tc>
          <w:tcPr>
            <w:tcW w:w="1134" w:type="dxa"/>
            <w:gridSpan w:val="2"/>
          </w:tcPr>
          <w:p w:rsidR="00E52F91" w:rsidRDefault="00E52F91" w:rsidP="00B72F1A">
            <w:pPr>
              <w:snapToGrid w:val="0"/>
              <w:spacing w:line="336" w:lineRule="auto"/>
              <w:ind w:right="6"/>
              <w:jc w:val="center"/>
              <w:rPr>
                <w:rFonts w:ascii="仿宋_GB2312" w:eastAsia="仿宋_GB2312"/>
                <w:bCs/>
                <w:sz w:val="24"/>
                <w:szCs w:val="24"/>
              </w:rPr>
            </w:pPr>
          </w:p>
        </w:tc>
      </w:tr>
      <w:tr w:rsidR="00E52F91" w:rsidTr="00B72F1A">
        <w:trPr>
          <w:cantSplit/>
          <w:trHeight w:val="567"/>
        </w:trPr>
        <w:tc>
          <w:tcPr>
            <w:tcW w:w="1073" w:type="dxa"/>
            <w:vMerge/>
            <w:vAlign w:val="center"/>
          </w:tcPr>
          <w:p w:rsidR="00E52F91" w:rsidRDefault="00E52F91" w:rsidP="00B72F1A">
            <w:pPr>
              <w:snapToGrid w:val="0"/>
              <w:spacing w:line="360" w:lineRule="exact"/>
              <w:ind w:right="6"/>
              <w:jc w:val="center"/>
              <w:rPr>
                <w:rFonts w:ascii="仿宋_GB2312" w:eastAsia="仿宋_GB2312"/>
                <w:sz w:val="24"/>
              </w:rPr>
            </w:pPr>
          </w:p>
        </w:tc>
        <w:tc>
          <w:tcPr>
            <w:tcW w:w="718" w:type="dxa"/>
            <w:gridSpan w:val="3"/>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803" w:type="dxa"/>
            <w:gridSpan w:val="4"/>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199" w:type="dxa"/>
            <w:gridSpan w:val="3"/>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205" w:type="dxa"/>
            <w:gridSpan w:val="4"/>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252" w:type="dxa"/>
            <w:gridSpan w:val="5"/>
            <w:vAlign w:val="center"/>
          </w:tcPr>
          <w:p w:rsidR="00E52F91" w:rsidRDefault="00E52F91" w:rsidP="00B72F1A">
            <w:pPr>
              <w:snapToGrid w:val="0"/>
              <w:spacing w:line="360" w:lineRule="exact"/>
              <w:ind w:right="6"/>
              <w:jc w:val="center"/>
              <w:rPr>
                <w:rFonts w:ascii="仿宋_GB2312" w:eastAsia="仿宋_GB2312"/>
                <w:bCs/>
                <w:sz w:val="24"/>
                <w:szCs w:val="24"/>
              </w:rPr>
            </w:pPr>
          </w:p>
        </w:tc>
        <w:tc>
          <w:tcPr>
            <w:tcW w:w="1370" w:type="dxa"/>
            <w:gridSpan w:val="9"/>
            <w:vAlign w:val="center"/>
          </w:tcPr>
          <w:p w:rsidR="00E52F91" w:rsidRDefault="00E52F91" w:rsidP="00B72F1A">
            <w:pPr>
              <w:snapToGrid w:val="0"/>
              <w:spacing w:line="336" w:lineRule="auto"/>
              <w:ind w:right="6"/>
              <w:jc w:val="center"/>
              <w:rPr>
                <w:rFonts w:ascii="仿宋_GB2312" w:eastAsia="仿宋_GB2312"/>
                <w:sz w:val="24"/>
              </w:rPr>
            </w:pPr>
          </w:p>
        </w:tc>
        <w:tc>
          <w:tcPr>
            <w:tcW w:w="1134" w:type="dxa"/>
            <w:gridSpan w:val="2"/>
          </w:tcPr>
          <w:p w:rsidR="00E52F91" w:rsidRDefault="00E52F91" w:rsidP="00B72F1A">
            <w:pPr>
              <w:snapToGrid w:val="0"/>
              <w:spacing w:line="336" w:lineRule="auto"/>
              <w:ind w:right="6"/>
              <w:jc w:val="center"/>
              <w:rPr>
                <w:rFonts w:ascii="仿宋_GB2312" w:eastAsia="仿宋_GB2312"/>
                <w:bCs/>
                <w:sz w:val="24"/>
                <w:szCs w:val="24"/>
              </w:rPr>
            </w:pPr>
          </w:p>
        </w:tc>
      </w:tr>
      <w:tr w:rsidR="00E52F91" w:rsidTr="00B72F1A">
        <w:trPr>
          <w:cantSplit/>
          <w:trHeight w:val="567"/>
        </w:trPr>
        <w:tc>
          <w:tcPr>
            <w:tcW w:w="1073" w:type="dxa"/>
            <w:vMerge/>
            <w:vAlign w:val="center"/>
          </w:tcPr>
          <w:p w:rsidR="00E52F91" w:rsidRDefault="00E52F91" w:rsidP="00B72F1A">
            <w:pPr>
              <w:snapToGrid w:val="0"/>
              <w:spacing w:line="360" w:lineRule="exact"/>
              <w:ind w:right="6"/>
              <w:jc w:val="center"/>
              <w:rPr>
                <w:rFonts w:ascii="仿宋_GB2312" w:eastAsia="仿宋_GB2312"/>
                <w:sz w:val="24"/>
              </w:rPr>
            </w:pPr>
          </w:p>
        </w:tc>
        <w:tc>
          <w:tcPr>
            <w:tcW w:w="718" w:type="dxa"/>
            <w:gridSpan w:val="3"/>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803" w:type="dxa"/>
            <w:gridSpan w:val="4"/>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199" w:type="dxa"/>
            <w:gridSpan w:val="3"/>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205" w:type="dxa"/>
            <w:gridSpan w:val="4"/>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252" w:type="dxa"/>
            <w:gridSpan w:val="5"/>
            <w:vAlign w:val="center"/>
          </w:tcPr>
          <w:p w:rsidR="00E52F91" w:rsidRDefault="00E52F91" w:rsidP="00B72F1A">
            <w:pPr>
              <w:snapToGrid w:val="0"/>
              <w:spacing w:line="360" w:lineRule="exact"/>
              <w:ind w:right="6"/>
              <w:jc w:val="center"/>
              <w:rPr>
                <w:rFonts w:ascii="仿宋_GB2312" w:eastAsia="仿宋_GB2312"/>
                <w:bCs/>
                <w:sz w:val="24"/>
                <w:szCs w:val="24"/>
              </w:rPr>
            </w:pPr>
          </w:p>
        </w:tc>
        <w:tc>
          <w:tcPr>
            <w:tcW w:w="1370" w:type="dxa"/>
            <w:gridSpan w:val="9"/>
            <w:vAlign w:val="center"/>
          </w:tcPr>
          <w:p w:rsidR="00E52F91" w:rsidRDefault="00E52F91" w:rsidP="00B72F1A">
            <w:pPr>
              <w:snapToGrid w:val="0"/>
              <w:spacing w:line="336" w:lineRule="auto"/>
              <w:ind w:right="6"/>
              <w:jc w:val="center"/>
              <w:rPr>
                <w:rFonts w:ascii="仿宋_GB2312" w:eastAsia="仿宋_GB2312"/>
                <w:sz w:val="24"/>
              </w:rPr>
            </w:pPr>
          </w:p>
        </w:tc>
        <w:tc>
          <w:tcPr>
            <w:tcW w:w="1134" w:type="dxa"/>
            <w:gridSpan w:val="2"/>
          </w:tcPr>
          <w:p w:rsidR="00E52F91" w:rsidRDefault="00E52F91" w:rsidP="00B72F1A">
            <w:pPr>
              <w:snapToGrid w:val="0"/>
              <w:spacing w:line="336" w:lineRule="auto"/>
              <w:ind w:right="6"/>
              <w:jc w:val="center"/>
              <w:rPr>
                <w:rFonts w:ascii="仿宋_GB2312" w:eastAsia="仿宋_GB2312"/>
                <w:bCs/>
                <w:sz w:val="24"/>
                <w:szCs w:val="24"/>
              </w:rPr>
            </w:pPr>
          </w:p>
        </w:tc>
      </w:tr>
      <w:tr w:rsidR="00E52F91" w:rsidTr="00B72F1A">
        <w:trPr>
          <w:cantSplit/>
          <w:trHeight w:val="567"/>
        </w:trPr>
        <w:tc>
          <w:tcPr>
            <w:tcW w:w="1073" w:type="dxa"/>
            <w:vMerge w:val="restart"/>
            <w:vAlign w:val="center"/>
          </w:tcPr>
          <w:p w:rsidR="00E52F91" w:rsidRDefault="00E52F91" w:rsidP="00B72F1A">
            <w:pPr>
              <w:snapToGrid w:val="0"/>
              <w:spacing w:line="360" w:lineRule="exact"/>
              <w:ind w:right="6"/>
              <w:jc w:val="center"/>
              <w:rPr>
                <w:rFonts w:ascii="仿宋_GB2312" w:eastAsia="仿宋_GB2312"/>
                <w:sz w:val="24"/>
              </w:rPr>
            </w:pPr>
            <w:r>
              <w:rPr>
                <w:rFonts w:ascii="仿宋_GB2312" w:eastAsia="仿宋_GB2312" w:hint="eastAsia"/>
                <w:sz w:val="24"/>
              </w:rPr>
              <w:lastRenderedPageBreak/>
              <w:t>团队核心成员</w:t>
            </w:r>
          </w:p>
          <w:p w:rsidR="00E52F91" w:rsidRDefault="00E52F91" w:rsidP="00B72F1A">
            <w:pPr>
              <w:snapToGrid w:val="0"/>
              <w:spacing w:line="360" w:lineRule="exact"/>
              <w:ind w:right="6"/>
              <w:jc w:val="center"/>
              <w:rPr>
                <w:rFonts w:ascii="仿宋_GB2312" w:eastAsia="仿宋_GB2312"/>
                <w:sz w:val="24"/>
              </w:rPr>
            </w:pPr>
            <w:r>
              <w:rPr>
                <w:rFonts w:ascii="仿宋_GB2312" w:eastAsia="仿宋_GB2312" w:hint="eastAsia"/>
                <w:bCs/>
                <w:sz w:val="24"/>
                <w:szCs w:val="24"/>
              </w:rPr>
              <w:t>（每人不超过2篇）</w:t>
            </w:r>
          </w:p>
        </w:tc>
        <w:tc>
          <w:tcPr>
            <w:tcW w:w="718" w:type="dxa"/>
            <w:gridSpan w:val="3"/>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803" w:type="dxa"/>
            <w:gridSpan w:val="4"/>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199" w:type="dxa"/>
            <w:gridSpan w:val="3"/>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205" w:type="dxa"/>
            <w:gridSpan w:val="4"/>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252" w:type="dxa"/>
            <w:gridSpan w:val="5"/>
            <w:vAlign w:val="center"/>
          </w:tcPr>
          <w:p w:rsidR="00E52F91" w:rsidRDefault="00E52F91" w:rsidP="00B72F1A">
            <w:pPr>
              <w:snapToGrid w:val="0"/>
              <w:spacing w:line="360" w:lineRule="exact"/>
              <w:ind w:right="6"/>
              <w:jc w:val="center"/>
              <w:rPr>
                <w:rFonts w:ascii="仿宋_GB2312" w:eastAsia="仿宋_GB2312"/>
                <w:bCs/>
                <w:sz w:val="24"/>
                <w:szCs w:val="24"/>
              </w:rPr>
            </w:pPr>
          </w:p>
        </w:tc>
        <w:tc>
          <w:tcPr>
            <w:tcW w:w="1370" w:type="dxa"/>
            <w:gridSpan w:val="9"/>
            <w:vAlign w:val="center"/>
          </w:tcPr>
          <w:p w:rsidR="00E52F91" w:rsidRDefault="00E52F91" w:rsidP="00B72F1A">
            <w:pPr>
              <w:snapToGrid w:val="0"/>
              <w:spacing w:line="336" w:lineRule="auto"/>
              <w:ind w:right="6"/>
              <w:jc w:val="center"/>
              <w:rPr>
                <w:rFonts w:ascii="仿宋_GB2312" w:eastAsia="仿宋_GB2312"/>
                <w:sz w:val="24"/>
              </w:rPr>
            </w:pPr>
          </w:p>
        </w:tc>
        <w:tc>
          <w:tcPr>
            <w:tcW w:w="1134" w:type="dxa"/>
            <w:gridSpan w:val="2"/>
          </w:tcPr>
          <w:p w:rsidR="00E52F91" w:rsidRDefault="00E52F91" w:rsidP="00B72F1A">
            <w:pPr>
              <w:snapToGrid w:val="0"/>
              <w:spacing w:line="336" w:lineRule="auto"/>
              <w:ind w:right="6"/>
              <w:jc w:val="center"/>
              <w:rPr>
                <w:rFonts w:ascii="仿宋_GB2312" w:eastAsia="仿宋_GB2312"/>
                <w:bCs/>
                <w:sz w:val="24"/>
                <w:szCs w:val="24"/>
              </w:rPr>
            </w:pPr>
          </w:p>
        </w:tc>
      </w:tr>
      <w:tr w:rsidR="00E52F91" w:rsidTr="00B72F1A">
        <w:trPr>
          <w:cantSplit/>
          <w:trHeight w:val="567"/>
        </w:trPr>
        <w:tc>
          <w:tcPr>
            <w:tcW w:w="1073" w:type="dxa"/>
            <w:vMerge/>
            <w:vAlign w:val="center"/>
          </w:tcPr>
          <w:p w:rsidR="00E52F91" w:rsidRDefault="00E52F91" w:rsidP="00B72F1A">
            <w:pPr>
              <w:snapToGrid w:val="0"/>
              <w:spacing w:line="336" w:lineRule="auto"/>
              <w:ind w:right="6"/>
              <w:jc w:val="center"/>
              <w:rPr>
                <w:rFonts w:ascii="仿宋_GB2312" w:eastAsia="仿宋_GB2312"/>
                <w:sz w:val="24"/>
              </w:rPr>
            </w:pPr>
          </w:p>
        </w:tc>
        <w:tc>
          <w:tcPr>
            <w:tcW w:w="718" w:type="dxa"/>
            <w:gridSpan w:val="3"/>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803" w:type="dxa"/>
            <w:gridSpan w:val="4"/>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199" w:type="dxa"/>
            <w:gridSpan w:val="3"/>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205" w:type="dxa"/>
            <w:gridSpan w:val="4"/>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252" w:type="dxa"/>
            <w:gridSpan w:val="5"/>
            <w:vAlign w:val="center"/>
          </w:tcPr>
          <w:p w:rsidR="00E52F91" w:rsidRDefault="00E52F91" w:rsidP="00B72F1A">
            <w:pPr>
              <w:snapToGrid w:val="0"/>
              <w:spacing w:line="360" w:lineRule="exact"/>
              <w:ind w:right="6"/>
              <w:jc w:val="center"/>
              <w:rPr>
                <w:rFonts w:ascii="仿宋_GB2312" w:eastAsia="仿宋_GB2312"/>
                <w:bCs/>
                <w:sz w:val="24"/>
                <w:szCs w:val="24"/>
              </w:rPr>
            </w:pPr>
          </w:p>
        </w:tc>
        <w:tc>
          <w:tcPr>
            <w:tcW w:w="1370" w:type="dxa"/>
            <w:gridSpan w:val="9"/>
            <w:vAlign w:val="center"/>
          </w:tcPr>
          <w:p w:rsidR="00E52F91" w:rsidRDefault="00E52F91" w:rsidP="00B72F1A">
            <w:pPr>
              <w:snapToGrid w:val="0"/>
              <w:spacing w:line="336" w:lineRule="auto"/>
              <w:ind w:right="6"/>
              <w:jc w:val="center"/>
              <w:rPr>
                <w:rFonts w:ascii="仿宋_GB2312" w:eastAsia="仿宋_GB2312"/>
                <w:sz w:val="24"/>
              </w:rPr>
            </w:pPr>
          </w:p>
        </w:tc>
        <w:tc>
          <w:tcPr>
            <w:tcW w:w="1134" w:type="dxa"/>
            <w:gridSpan w:val="2"/>
          </w:tcPr>
          <w:p w:rsidR="00E52F91" w:rsidRDefault="00E52F91" w:rsidP="00B72F1A">
            <w:pPr>
              <w:snapToGrid w:val="0"/>
              <w:spacing w:line="336" w:lineRule="auto"/>
              <w:ind w:right="6"/>
              <w:jc w:val="center"/>
              <w:rPr>
                <w:rFonts w:ascii="仿宋_GB2312" w:eastAsia="仿宋_GB2312"/>
                <w:bCs/>
                <w:sz w:val="24"/>
                <w:szCs w:val="24"/>
              </w:rPr>
            </w:pPr>
          </w:p>
        </w:tc>
      </w:tr>
      <w:tr w:rsidR="00E52F91" w:rsidTr="00B72F1A">
        <w:trPr>
          <w:cantSplit/>
          <w:trHeight w:val="567"/>
        </w:trPr>
        <w:tc>
          <w:tcPr>
            <w:tcW w:w="1073" w:type="dxa"/>
            <w:vMerge/>
            <w:vAlign w:val="center"/>
          </w:tcPr>
          <w:p w:rsidR="00E52F91" w:rsidRDefault="00E52F91" w:rsidP="00B72F1A">
            <w:pPr>
              <w:snapToGrid w:val="0"/>
              <w:spacing w:line="336" w:lineRule="auto"/>
              <w:ind w:right="6"/>
              <w:jc w:val="center"/>
              <w:rPr>
                <w:rFonts w:ascii="仿宋_GB2312" w:eastAsia="仿宋_GB2312"/>
                <w:sz w:val="24"/>
              </w:rPr>
            </w:pPr>
          </w:p>
        </w:tc>
        <w:tc>
          <w:tcPr>
            <w:tcW w:w="718" w:type="dxa"/>
            <w:gridSpan w:val="3"/>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803" w:type="dxa"/>
            <w:gridSpan w:val="4"/>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199" w:type="dxa"/>
            <w:gridSpan w:val="3"/>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205" w:type="dxa"/>
            <w:gridSpan w:val="4"/>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252" w:type="dxa"/>
            <w:gridSpan w:val="5"/>
            <w:vAlign w:val="center"/>
          </w:tcPr>
          <w:p w:rsidR="00E52F91" w:rsidRDefault="00E52F91" w:rsidP="00B72F1A">
            <w:pPr>
              <w:snapToGrid w:val="0"/>
              <w:spacing w:line="360" w:lineRule="exact"/>
              <w:ind w:right="6"/>
              <w:jc w:val="center"/>
              <w:rPr>
                <w:rFonts w:ascii="仿宋_GB2312" w:eastAsia="仿宋_GB2312"/>
                <w:bCs/>
                <w:sz w:val="24"/>
                <w:szCs w:val="24"/>
              </w:rPr>
            </w:pPr>
          </w:p>
        </w:tc>
        <w:tc>
          <w:tcPr>
            <w:tcW w:w="1370" w:type="dxa"/>
            <w:gridSpan w:val="9"/>
            <w:vAlign w:val="center"/>
          </w:tcPr>
          <w:p w:rsidR="00E52F91" w:rsidRDefault="00E52F91" w:rsidP="00B72F1A">
            <w:pPr>
              <w:snapToGrid w:val="0"/>
              <w:spacing w:line="336" w:lineRule="auto"/>
              <w:ind w:right="6"/>
              <w:jc w:val="center"/>
              <w:rPr>
                <w:rFonts w:ascii="仿宋_GB2312" w:eastAsia="仿宋_GB2312"/>
                <w:sz w:val="24"/>
              </w:rPr>
            </w:pPr>
          </w:p>
        </w:tc>
        <w:tc>
          <w:tcPr>
            <w:tcW w:w="1134" w:type="dxa"/>
            <w:gridSpan w:val="2"/>
          </w:tcPr>
          <w:p w:rsidR="00E52F91" w:rsidRDefault="00E52F91" w:rsidP="00B72F1A">
            <w:pPr>
              <w:snapToGrid w:val="0"/>
              <w:spacing w:line="336" w:lineRule="auto"/>
              <w:ind w:right="6"/>
              <w:jc w:val="center"/>
              <w:rPr>
                <w:rFonts w:ascii="仿宋_GB2312" w:eastAsia="仿宋_GB2312"/>
                <w:bCs/>
                <w:sz w:val="24"/>
                <w:szCs w:val="24"/>
              </w:rPr>
            </w:pPr>
          </w:p>
        </w:tc>
      </w:tr>
      <w:tr w:rsidR="00E52F91" w:rsidTr="00B72F1A">
        <w:trPr>
          <w:cantSplit/>
          <w:trHeight w:val="567"/>
        </w:trPr>
        <w:tc>
          <w:tcPr>
            <w:tcW w:w="9754" w:type="dxa"/>
            <w:gridSpan w:val="31"/>
            <w:vAlign w:val="center"/>
          </w:tcPr>
          <w:p w:rsidR="00E52F91" w:rsidRDefault="00E52F91" w:rsidP="004D2240">
            <w:pPr>
              <w:snapToGrid w:val="0"/>
              <w:spacing w:beforeLines="50" w:line="336" w:lineRule="auto"/>
              <w:ind w:right="6"/>
              <w:rPr>
                <w:rFonts w:ascii="仿宋_GB2312" w:eastAsia="仿宋_GB2312"/>
                <w:b/>
                <w:bCs/>
                <w:sz w:val="30"/>
                <w:szCs w:val="30"/>
              </w:rPr>
            </w:pPr>
            <w:r>
              <w:rPr>
                <w:rFonts w:ascii="仿宋_GB2312" w:eastAsia="仿宋_GB2312" w:hint="eastAsia"/>
                <w:bCs/>
                <w:sz w:val="24"/>
                <w:szCs w:val="24"/>
              </w:rPr>
              <w:t>4．发明专利授权情况（按重要性排序）</w:t>
            </w:r>
          </w:p>
        </w:tc>
      </w:tr>
      <w:tr w:rsidR="00E52F91" w:rsidTr="00B72F1A">
        <w:trPr>
          <w:cantSplit/>
          <w:trHeight w:val="567"/>
        </w:trPr>
        <w:tc>
          <w:tcPr>
            <w:tcW w:w="1073" w:type="dxa"/>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718" w:type="dxa"/>
            <w:gridSpan w:val="3"/>
            <w:vAlign w:val="center"/>
          </w:tcPr>
          <w:p w:rsidR="00E52F91" w:rsidRDefault="00E52F91" w:rsidP="00B72F1A">
            <w:pPr>
              <w:snapToGrid w:val="0"/>
              <w:ind w:right="6"/>
              <w:jc w:val="center"/>
              <w:rPr>
                <w:rFonts w:ascii="仿宋_GB2312" w:eastAsia="仿宋_GB2312"/>
                <w:bCs/>
                <w:sz w:val="24"/>
                <w:szCs w:val="24"/>
              </w:rPr>
            </w:pPr>
            <w:r>
              <w:rPr>
                <w:rFonts w:ascii="仿宋_GB2312" w:eastAsia="仿宋_GB2312" w:hint="eastAsia"/>
                <w:sz w:val="24"/>
              </w:rPr>
              <w:t>序号</w:t>
            </w:r>
          </w:p>
        </w:tc>
        <w:tc>
          <w:tcPr>
            <w:tcW w:w="1803" w:type="dxa"/>
            <w:gridSpan w:val="4"/>
            <w:vAlign w:val="center"/>
          </w:tcPr>
          <w:p w:rsidR="00E52F91" w:rsidRDefault="00E52F91" w:rsidP="00B72F1A">
            <w:pPr>
              <w:snapToGrid w:val="0"/>
              <w:ind w:right="6"/>
              <w:jc w:val="center"/>
              <w:rPr>
                <w:rFonts w:ascii="仿宋_GB2312" w:eastAsia="仿宋_GB2312"/>
                <w:bCs/>
                <w:sz w:val="24"/>
                <w:szCs w:val="24"/>
              </w:rPr>
            </w:pPr>
            <w:r>
              <w:rPr>
                <w:rFonts w:ascii="仿宋_GB2312" w:eastAsia="仿宋_GB2312" w:hint="eastAsia"/>
                <w:sz w:val="24"/>
              </w:rPr>
              <w:t>专利名称</w:t>
            </w:r>
          </w:p>
        </w:tc>
        <w:tc>
          <w:tcPr>
            <w:tcW w:w="1080" w:type="dxa"/>
            <w:gridSpan w:val="2"/>
            <w:vAlign w:val="center"/>
          </w:tcPr>
          <w:p w:rsidR="00E52F91" w:rsidRDefault="00E52F91" w:rsidP="00B72F1A">
            <w:pPr>
              <w:snapToGrid w:val="0"/>
              <w:ind w:right="6"/>
              <w:jc w:val="center"/>
              <w:rPr>
                <w:rFonts w:ascii="仿宋_GB2312" w:eastAsia="仿宋_GB2312"/>
                <w:bCs/>
                <w:color w:val="0000FF"/>
                <w:sz w:val="24"/>
                <w:szCs w:val="24"/>
              </w:rPr>
            </w:pPr>
            <w:r>
              <w:rPr>
                <w:rFonts w:ascii="仿宋_GB2312" w:eastAsia="仿宋_GB2312" w:hint="eastAsia"/>
                <w:sz w:val="24"/>
              </w:rPr>
              <w:t>授权号</w:t>
            </w:r>
          </w:p>
        </w:tc>
        <w:tc>
          <w:tcPr>
            <w:tcW w:w="1563" w:type="dxa"/>
            <w:gridSpan w:val="7"/>
            <w:vAlign w:val="center"/>
          </w:tcPr>
          <w:p w:rsidR="00E52F91" w:rsidRDefault="00E52F91" w:rsidP="00B72F1A">
            <w:pPr>
              <w:snapToGrid w:val="0"/>
              <w:ind w:right="6"/>
              <w:jc w:val="center"/>
              <w:rPr>
                <w:rFonts w:ascii="仿宋_GB2312" w:eastAsia="仿宋_GB2312"/>
                <w:bCs/>
                <w:sz w:val="24"/>
                <w:szCs w:val="24"/>
              </w:rPr>
            </w:pPr>
            <w:r>
              <w:rPr>
                <w:rFonts w:ascii="仿宋_GB2312" w:eastAsia="仿宋_GB2312" w:hint="eastAsia"/>
                <w:bCs/>
                <w:sz w:val="24"/>
                <w:szCs w:val="24"/>
              </w:rPr>
              <w:t>IPC分类号</w:t>
            </w:r>
          </w:p>
        </w:tc>
        <w:tc>
          <w:tcPr>
            <w:tcW w:w="1336" w:type="dxa"/>
            <w:gridSpan w:val="7"/>
            <w:vAlign w:val="center"/>
          </w:tcPr>
          <w:p w:rsidR="00E52F91" w:rsidRDefault="00E52F91" w:rsidP="00B72F1A">
            <w:pPr>
              <w:spacing w:line="360" w:lineRule="exact"/>
              <w:jc w:val="center"/>
              <w:rPr>
                <w:rFonts w:ascii="仿宋_GB2312" w:eastAsia="仿宋_GB2312"/>
                <w:sz w:val="24"/>
              </w:rPr>
            </w:pPr>
            <w:r>
              <w:rPr>
                <w:rFonts w:ascii="仿宋_GB2312" w:eastAsia="仿宋_GB2312" w:hint="eastAsia"/>
                <w:sz w:val="24"/>
              </w:rPr>
              <w:t>发明人</w:t>
            </w:r>
          </w:p>
          <w:p w:rsidR="00E52F91" w:rsidRDefault="00E52F91" w:rsidP="00B72F1A">
            <w:pPr>
              <w:spacing w:line="360" w:lineRule="exact"/>
              <w:jc w:val="center"/>
              <w:rPr>
                <w:rFonts w:ascii="仿宋_GB2312" w:eastAsia="仿宋_GB2312"/>
                <w:bCs/>
                <w:sz w:val="24"/>
                <w:szCs w:val="24"/>
              </w:rPr>
            </w:pPr>
            <w:r>
              <w:rPr>
                <w:rFonts w:ascii="仿宋_GB2312" w:eastAsia="仿宋_GB2312" w:hint="eastAsia"/>
                <w:sz w:val="24"/>
              </w:rPr>
              <w:t>排序</w:t>
            </w:r>
          </w:p>
        </w:tc>
        <w:tc>
          <w:tcPr>
            <w:tcW w:w="905" w:type="dxa"/>
            <w:gridSpan w:val="4"/>
            <w:vAlign w:val="center"/>
          </w:tcPr>
          <w:p w:rsidR="00E52F91" w:rsidRDefault="00E52F91" w:rsidP="00B72F1A">
            <w:pPr>
              <w:snapToGrid w:val="0"/>
              <w:ind w:right="6"/>
              <w:jc w:val="center"/>
              <w:rPr>
                <w:rFonts w:ascii="仿宋_GB2312" w:eastAsia="仿宋_GB2312"/>
                <w:sz w:val="24"/>
              </w:rPr>
            </w:pPr>
            <w:r>
              <w:rPr>
                <w:rFonts w:ascii="仿宋_GB2312" w:eastAsia="仿宋_GB2312" w:hint="eastAsia"/>
                <w:sz w:val="24"/>
              </w:rPr>
              <w:t>授权</w:t>
            </w:r>
          </w:p>
          <w:p w:rsidR="00E52F91" w:rsidRDefault="00E52F91" w:rsidP="00B72F1A">
            <w:pPr>
              <w:snapToGrid w:val="0"/>
              <w:ind w:right="6"/>
              <w:jc w:val="center"/>
              <w:rPr>
                <w:rFonts w:ascii="仿宋_GB2312" w:eastAsia="仿宋_GB2312"/>
                <w:bCs/>
                <w:sz w:val="24"/>
                <w:szCs w:val="24"/>
              </w:rPr>
            </w:pPr>
            <w:r>
              <w:rPr>
                <w:rFonts w:ascii="仿宋_GB2312" w:eastAsia="仿宋_GB2312" w:hint="eastAsia"/>
                <w:sz w:val="24"/>
              </w:rPr>
              <w:t>时间</w:t>
            </w:r>
          </w:p>
        </w:tc>
        <w:tc>
          <w:tcPr>
            <w:tcW w:w="1276" w:type="dxa"/>
            <w:gridSpan w:val="3"/>
            <w:vAlign w:val="center"/>
          </w:tcPr>
          <w:p w:rsidR="00E52F91" w:rsidRDefault="00E52F91" w:rsidP="00B72F1A">
            <w:pPr>
              <w:snapToGrid w:val="0"/>
              <w:ind w:right="6"/>
              <w:jc w:val="center"/>
              <w:rPr>
                <w:rFonts w:ascii="仿宋_GB2312" w:eastAsia="仿宋_GB2312"/>
                <w:bCs/>
                <w:sz w:val="24"/>
                <w:szCs w:val="24"/>
              </w:rPr>
            </w:pPr>
            <w:r>
              <w:rPr>
                <w:rFonts w:ascii="仿宋_GB2312" w:eastAsia="仿宋_GB2312" w:hint="eastAsia"/>
                <w:sz w:val="24"/>
              </w:rPr>
              <w:t>授权国别或组织</w:t>
            </w:r>
          </w:p>
        </w:tc>
      </w:tr>
      <w:tr w:rsidR="00E52F91" w:rsidTr="00B72F1A">
        <w:trPr>
          <w:cantSplit/>
          <w:trHeight w:val="567"/>
        </w:trPr>
        <w:tc>
          <w:tcPr>
            <w:tcW w:w="1073" w:type="dxa"/>
            <w:vMerge w:val="restart"/>
            <w:vAlign w:val="center"/>
          </w:tcPr>
          <w:p w:rsidR="00E52F91" w:rsidRDefault="00E52F91" w:rsidP="00B72F1A">
            <w:pPr>
              <w:snapToGrid w:val="0"/>
              <w:spacing w:line="360" w:lineRule="exact"/>
              <w:ind w:right="6"/>
              <w:jc w:val="center"/>
              <w:rPr>
                <w:rFonts w:ascii="仿宋_GB2312" w:eastAsia="仿宋_GB2312"/>
                <w:sz w:val="24"/>
              </w:rPr>
            </w:pPr>
            <w:r>
              <w:rPr>
                <w:rFonts w:ascii="仿宋_GB2312" w:eastAsia="仿宋_GB2312" w:hint="eastAsia"/>
                <w:sz w:val="24"/>
              </w:rPr>
              <w:t>团队负责人</w:t>
            </w:r>
          </w:p>
        </w:tc>
        <w:tc>
          <w:tcPr>
            <w:tcW w:w="718" w:type="dxa"/>
            <w:gridSpan w:val="3"/>
          </w:tcPr>
          <w:p w:rsidR="00E52F91" w:rsidRDefault="00E52F91" w:rsidP="00B72F1A">
            <w:pPr>
              <w:snapToGrid w:val="0"/>
              <w:spacing w:line="336" w:lineRule="auto"/>
              <w:ind w:right="6"/>
              <w:jc w:val="center"/>
              <w:rPr>
                <w:rFonts w:ascii="仿宋_GB2312" w:eastAsia="仿宋_GB2312"/>
                <w:sz w:val="24"/>
              </w:rPr>
            </w:pPr>
          </w:p>
        </w:tc>
        <w:tc>
          <w:tcPr>
            <w:tcW w:w="1803" w:type="dxa"/>
            <w:gridSpan w:val="4"/>
          </w:tcPr>
          <w:p w:rsidR="00E52F91" w:rsidRDefault="00E52F91" w:rsidP="00B72F1A">
            <w:pPr>
              <w:snapToGrid w:val="0"/>
              <w:spacing w:line="336" w:lineRule="auto"/>
              <w:ind w:right="6"/>
              <w:jc w:val="center"/>
              <w:rPr>
                <w:rFonts w:ascii="仿宋_GB2312" w:eastAsia="仿宋_GB2312"/>
                <w:sz w:val="24"/>
              </w:rPr>
            </w:pPr>
          </w:p>
        </w:tc>
        <w:tc>
          <w:tcPr>
            <w:tcW w:w="1080" w:type="dxa"/>
            <w:gridSpan w:val="2"/>
          </w:tcPr>
          <w:p w:rsidR="00E52F91" w:rsidRDefault="00E52F91" w:rsidP="00B72F1A">
            <w:pPr>
              <w:snapToGrid w:val="0"/>
              <w:spacing w:line="336" w:lineRule="auto"/>
              <w:ind w:right="6"/>
              <w:jc w:val="center"/>
              <w:rPr>
                <w:rFonts w:ascii="仿宋_GB2312" w:eastAsia="仿宋_GB2312"/>
                <w:sz w:val="24"/>
              </w:rPr>
            </w:pPr>
          </w:p>
        </w:tc>
        <w:tc>
          <w:tcPr>
            <w:tcW w:w="1563" w:type="dxa"/>
            <w:gridSpan w:val="7"/>
          </w:tcPr>
          <w:p w:rsidR="00E52F91" w:rsidRDefault="00E52F91" w:rsidP="00B72F1A">
            <w:pPr>
              <w:snapToGrid w:val="0"/>
              <w:spacing w:line="336" w:lineRule="auto"/>
              <w:ind w:right="6"/>
              <w:jc w:val="center"/>
              <w:rPr>
                <w:rFonts w:ascii="仿宋_GB2312" w:eastAsia="仿宋_GB2312"/>
                <w:sz w:val="24"/>
              </w:rPr>
            </w:pPr>
          </w:p>
        </w:tc>
        <w:tc>
          <w:tcPr>
            <w:tcW w:w="1336" w:type="dxa"/>
            <w:gridSpan w:val="7"/>
          </w:tcPr>
          <w:p w:rsidR="00E52F91" w:rsidRDefault="00E52F91" w:rsidP="00B72F1A">
            <w:pPr>
              <w:snapToGrid w:val="0"/>
              <w:spacing w:line="336" w:lineRule="auto"/>
              <w:ind w:right="6"/>
              <w:jc w:val="center"/>
              <w:rPr>
                <w:rFonts w:ascii="仿宋_GB2312" w:eastAsia="仿宋_GB2312"/>
                <w:sz w:val="24"/>
              </w:rPr>
            </w:pPr>
          </w:p>
        </w:tc>
        <w:tc>
          <w:tcPr>
            <w:tcW w:w="905" w:type="dxa"/>
            <w:gridSpan w:val="4"/>
          </w:tcPr>
          <w:p w:rsidR="00E52F91" w:rsidRDefault="00E52F91" w:rsidP="00B72F1A">
            <w:pPr>
              <w:snapToGrid w:val="0"/>
              <w:spacing w:line="336" w:lineRule="auto"/>
              <w:ind w:right="6"/>
              <w:jc w:val="center"/>
              <w:rPr>
                <w:rFonts w:ascii="仿宋_GB2312" w:eastAsia="仿宋_GB2312"/>
                <w:sz w:val="24"/>
              </w:rPr>
            </w:pPr>
          </w:p>
        </w:tc>
        <w:tc>
          <w:tcPr>
            <w:tcW w:w="1276" w:type="dxa"/>
            <w:gridSpan w:val="3"/>
          </w:tcPr>
          <w:p w:rsidR="00E52F91" w:rsidRDefault="00E52F91" w:rsidP="00B72F1A">
            <w:pPr>
              <w:snapToGrid w:val="0"/>
              <w:spacing w:line="336" w:lineRule="auto"/>
              <w:ind w:right="6"/>
              <w:jc w:val="center"/>
              <w:rPr>
                <w:rFonts w:ascii="仿宋_GB2312" w:eastAsia="仿宋_GB2312"/>
                <w:sz w:val="24"/>
              </w:rPr>
            </w:pPr>
          </w:p>
        </w:tc>
      </w:tr>
      <w:tr w:rsidR="00E52F91" w:rsidTr="00B72F1A">
        <w:trPr>
          <w:cantSplit/>
          <w:trHeight w:val="567"/>
        </w:trPr>
        <w:tc>
          <w:tcPr>
            <w:tcW w:w="1073" w:type="dxa"/>
            <w:vMerge/>
          </w:tcPr>
          <w:p w:rsidR="00E52F91" w:rsidRDefault="00E52F91" w:rsidP="00B72F1A">
            <w:pPr>
              <w:snapToGrid w:val="0"/>
              <w:spacing w:line="360" w:lineRule="exact"/>
              <w:ind w:right="6"/>
              <w:jc w:val="center"/>
              <w:rPr>
                <w:rFonts w:ascii="仿宋_GB2312" w:eastAsia="仿宋_GB2312"/>
                <w:sz w:val="24"/>
              </w:rPr>
            </w:pPr>
          </w:p>
        </w:tc>
        <w:tc>
          <w:tcPr>
            <w:tcW w:w="718" w:type="dxa"/>
            <w:gridSpan w:val="3"/>
          </w:tcPr>
          <w:p w:rsidR="00E52F91" w:rsidRDefault="00E52F91" w:rsidP="00B72F1A">
            <w:pPr>
              <w:snapToGrid w:val="0"/>
              <w:spacing w:line="360" w:lineRule="exact"/>
              <w:ind w:right="6"/>
              <w:jc w:val="center"/>
              <w:rPr>
                <w:rFonts w:ascii="仿宋_GB2312" w:eastAsia="仿宋_GB2312"/>
                <w:sz w:val="24"/>
              </w:rPr>
            </w:pPr>
          </w:p>
        </w:tc>
        <w:tc>
          <w:tcPr>
            <w:tcW w:w="1803" w:type="dxa"/>
            <w:gridSpan w:val="4"/>
          </w:tcPr>
          <w:p w:rsidR="00E52F91" w:rsidRDefault="00E52F91" w:rsidP="00B72F1A">
            <w:pPr>
              <w:snapToGrid w:val="0"/>
              <w:spacing w:line="360" w:lineRule="exact"/>
              <w:ind w:right="6"/>
              <w:jc w:val="center"/>
              <w:rPr>
                <w:rFonts w:ascii="仿宋_GB2312" w:eastAsia="仿宋_GB2312"/>
                <w:sz w:val="24"/>
              </w:rPr>
            </w:pPr>
          </w:p>
        </w:tc>
        <w:tc>
          <w:tcPr>
            <w:tcW w:w="1080" w:type="dxa"/>
            <w:gridSpan w:val="2"/>
          </w:tcPr>
          <w:p w:rsidR="00E52F91" w:rsidRDefault="00E52F91" w:rsidP="00B72F1A">
            <w:pPr>
              <w:snapToGrid w:val="0"/>
              <w:spacing w:line="360" w:lineRule="exact"/>
              <w:ind w:right="6"/>
              <w:jc w:val="center"/>
              <w:rPr>
                <w:rFonts w:ascii="仿宋_GB2312" w:eastAsia="仿宋_GB2312"/>
                <w:sz w:val="24"/>
              </w:rPr>
            </w:pPr>
          </w:p>
        </w:tc>
        <w:tc>
          <w:tcPr>
            <w:tcW w:w="1563" w:type="dxa"/>
            <w:gridSpan w:val="7"/>
          </w:tcPr>
          <w:p w:rsidR="00E52F91" w:rsidRDefault="00E52F91" w:rsidP="00B72F1A">
            <w:pPr>
              <w:snapToGrid w:val="0"/>
              <w:spacing w:line="360" w:lineRule="exact"/>
              <w:ind w:right="6"/>
              <w:jc w:val="center"/>
              <w:rPr>
                <w:rFonts w:ascii="仿宋_GB2312" w:eastAsia="仿宋_GB2312"/>
                <w:sz w:val="24"/>
              </w:rPr>
            </w:pPr>
          </w:p>
        </w:tc>
        <w:tc>
          <w:tcPr>
            <w:tcW w:w="1336" w:type="dxa"/>
            <w:gridSpan w:val="7"/>
          </w:tcPr>
          <w:p w:rsidR="00E52F91" w:rsidRDefault="00E52F91" w:rsidP="00B72F1A">
            <w:pPr>
              <w:snapToGrid w:val="0"/>
              <w:spacing w:line="360" w:lineRule="exact"/>
              <w:ind w:right="6"/>
              <w:jc w:val="center"/>
              <w:rPr>
                <w:rFonts w:ascii="仿宋_GB2312" w:eastAsia="仿宋_GB2312"/>
                <w:sz w:val="24"/>
              </w:rPr>
            </w:pPr>
          </w:p>
        </w:tc>
        <w:tc>
          <w:tcPr>
            <w:tcW w:w="905" w:type="dxa"/>
            <w:gridSpan w:val="4"/>
          </w:tcPr>
          <w:p w:rsidR="00E52F91" w:rsidRDefault="00E52F91" w:rsidP="00B72F1A">
            <w:pPr>
              <w:snapToGrid w:val="0"/>
              <w:spacing w:line="360" w:lineRule="exact"/>
              <w:ind w:right="6"/>
              <w:jc w:val="center"/>
              <w:rPr>
                <w:rFonts w:ascii="仿宋_GB2312" w:eastAsia="仿宋_GB2312"/>
                <w:sz w:val="24"/>
              </w:rPr>
            </w:pPr>
          </w:p>
        </w:tc>
        <w:tc>
          <w:tcPr>
            <w:tcW w:w="1276" w:type="dxa"/>
            <w:gridSpan w:val="3"/>
          </w:tcPr>
          <w:p w:rsidR="00E52F91" w:rsidRDefault="00E52F91" w:rsidP="00B72F1A">
            <w:pPr>
              <w:snapToGrid w:val="0"/>
              <w:spacing w:line="360" w:lineRule="exact"/>
              <w:ind w:right="6"/>
              <w:jc w:val="center"/>
              <w:rPr>
                <w:rFonts w:ascii="仿宋_GB2312" w:eastAsia="仿宋_GB2312"/>
                <w:sz w:val="24"/>
              </w:rPr>
            </w:pPr>
          </w:p>
        </w:tc>
      </w:tr>
      <w:tr w:rsidR="00E52F91" w:rsidTr="00B72F1A">
        <w:trPr>
          <w:cantSplit/>
          <w:trHeight w:val="567"/>
        </w:trPr>
        <w:tc>
          <w:tcPr>
            <w:tcW w:w="1073" w:type="dxa"/>
            <w:vMerge/>
          </w:tcPr>
          <w:p w:rsidR="00E52F91" w:rsidRDefault="00E52F91" w:rsidP="00B72F1A">
            <w:pPr>
              <w:snapToGrid w:val="0"/>
              <w:spacing w:line="360" w:lineRule="exact"/>
              <w:ind w:right="6"/>
              <w:jc w:val="center"/>
              <w:rPr>
                <w:rFonts w:ascii="仿宋_GB2312" w:eastAsia="仿宋_GB2312"/>
                <w:sz w:val="24"/>
              </w:rPr>
            </w:pPr>
          </w:p>
        </w:tc>
        <w:tc>
          <w:tcPr>
            <w:tcW w:w="718" w:type="dxa"/>
            <w:gridSpan w:val="3"/>
          </w:tcPr>
          <w:p w:rsidR="00E52F91" w:rsidRDefault="00E52F91" w:rsidP="00B72F1A">
            <w:pPr>
              <w:snapToGrid w:val="0"/>
              <w:spacing w:line="336" w:lineRule="auto"/>
              <w:ind w:right="6"/>
              <w:jc w:val="center"/>
              <w:rPr>
                <w:rFonts w:ascii="仿宋_GB2312" w:eastAsia="仿宋_GB2312"/>
                <w:sz w:val="24"/>
              </w:rPr>
            </w:pPr>
          </w:p>
        </w:tc>
        <w:tc>
          <w:tcPr>
            <w:tcW w:w="1803" w:type="dxa"/>
            <w:gridSpan w:val="4"/>
          </w:tcPr>
          <w:p w:rsidR="00E52F91" w:rsidRDefault="00E52F91" w:rsidP="00B72F1A">
            <w:pPr>
              <w:snapToGrid w:val="0"/>
              <w:spacing w:line="336" w:lineRule="auto"/>
              <w:ind w:right="6"/>
              <w:jc w:val="center"/>
              <w:rPr>
                <w:rFonts w:ascii="仿宋_GB2312" w:eastAsia="仿宋_GB2312"/>
                <w:sz w:val="24"/>
              </w:rPr>
            </w:pPr>
          </w:p>
        </w:tc>
        <w:tc>
          <w:tcPr>
            <w:tcW w:w="1080" w:type="dxa"/>
            <w:gridSpan w:val="2"/>
          </w:tcPr>
          <w:p w:rsidR="00E52F91" w:rsidRDefault="00E52F91" w:rsidP="00B72F1A">
            <w:pPr>
              <w:snapToGrid w:val="0"/>
              <w:spacing w:line="336" w:lineRule="auto"/>
              <w:ind w:right="6"/>
              <w:jc w:val="center"/>
              <w:rPr>
                <w:rFonts w:ascii="仿宋_GB2312" w:eastAsia="仿宋_GB2312"/>
                <w:sz w:val="24"/>
              </w:rPr>
            </w:pPr>
          </w:p>
        </w:tc>
        <w:tc>
          <w:tcPr>
            <w:tcW w:w="1563" w:type="dxa"/>
            <w:gridSpan w:val="7"/>
          </w:tcPr>
          <w:p w:rsidR="00E52F91" w:rsidRDefault="00E52F91" w:rsidP="00B72F1A">
            <w:pPr>
              <w:snapToGrid w:val="0"/>
              <w:spacing w:line="336" w:lineRule="auto"/>
              <w:ind w:right="6"/>
              <w:jc w:val="center"/>
              <w:rPr>
                <w:rFonts w:ascii="仿宋_GB2312" w:eastAsia="仿宋_GB2312"/>
                <w:sz w:val="24"/>
              </w:rPr>
            </w:pPr>
          </w:p>
        </w:tc>
        <w:tc>
          <w:tcPr>
            <w:tcW w:w="1336" w:type="dxa"/>
            <w:gridSpan w:val="7"/>
          </w:tcPr>
          <w:p w:rsidR="00E52F91" w:rsidRDefault="00E52F91" w:rsidP="00B72F1A">
            <w:pPr>
              <w:snapToGrid w:val="0"/>
              <w:spacing w:line="336" w:lineRule="auto"/>
              <w:ind w:right="6"/>
              <w:jc w:val="center"/>
              <w:rPr>
                <w:rFonts w:ascii="仿宋_GB2312" w:eastAsia="仿宋_GB2312"/>
                <w:sz w:val="24"/>
              </w:rPr>
            </w:pPr>
          </w:p>
        </w:tc>
        <w:tc>
          <w:tcPr>
            <w:tcW w:w="905" w:type="dxa"/>
            <w:gridSpan w:val="4"/>
          </w:tcPr>
          <w:p w:rsidR="00E52F91" w:rsidRDefault="00E52F91" w:rsidP="00B72F1A">
            <w:pPr>
              <w:snapToGrid w:val="0"/>
              <w:spacing w:line="336" w:lineRule="auto"/>
              <w:ind w:right="6"/>
              <w:jc w:val="center"/>
              <w:rPr>
                <w:rFonts w:ascii="仿宋_GB2312" w:eastAsia="仿宋_GB2312"/>
                <w:sz w:val="24"/>
              </w:rPr>
            </w:pPr>
          </w:p>
        </w:tc>
        <w:tc>
          <w:tcPr>
            <w:tcW w:w="1276" w:type="dxa"/>
            <w:gridSpan w:val="3"/>
          </w:tcPr>
          <w:p w:rsidR="00E52F91" w:rsidRDefault="00E52F91" w:rsidP="00B72F1A">
            <w:pPr>
              <w:snapToGrid w:val="0"/>
              <w:spacing w:line="336" w:lineRule="auto"/>
              <w:ind w:right="6"/>
              <w:jc w:val="center"/>
              <w:rPr>
                <w:rFonts w:ascii="仿宋_GB2312" w:eastAsia="仿宋_GB2312"/>
                <w:sz w:val="24"/>
              </w:rPr>
            </w:pPr>
          </w:p>
        </w:tc>
      </w:tr>
      <w:tr w:rsidR="00E52F91" w:rsidTr="00B72F1A">
        <w:trPr>
          <w:cantSplit/>
          <w:trHeight w:val="567"/>
        </w:trPr>
        <w:tc>
          <w:tcPr>
            <w:tcW w:w="1073" w:type="dxa"/>
            <w:vMerge w:val="restart"/>
            <w:vAlign w:val="center"/>
          </w:tcPr>
          <w:p w:rsidR="00E52F91" w:rsidRDefault="00E52F91" w:rsidP="00B72F1A">
            <w:pPr>
              <w:snapToGrid w:val="0"/>
              <w:spacing w:line="360" w:lineRule="exact"/>
              <w:ind w:right="6"/>
              <w:jc w:val="center"/>
              <w:rPr>
                <w:rFonts w:ascii="仿宋_GB2312" w:eastAsia="仿宋_GB2312"/>
                <w:sz w:val="24"/>
              </w:rPr>
            </w:pPr>
            <w:r>
              <w:rPr>
                <w:rFonts w:ascii="仿宋_GB2312" w:eastAsia="仿宋_GB2312" w:hint="eastAsia"/>
                <w:sz w:val="24"/>
              </w:rPr>
              <w:t>团队核心成员（每人不超过2项）</w:t>
            </w:r>
          </w:p>
        </w:tc>
        <w:tc>
          <w:tcPr>
            <w:tcW w:w="718" w:type="dxa"/>
            <w:gridSpan w:val="3"/>
          </w:tcPr>
          <w:p w:rsidR="00E52F91" w:rsidRDefault="00E52F91" w:rsidP="00B72F1A">
            <w:pPr>
              <w:snapToGrid w:val="0"/>
              <w:spacing w:line="336" w:lineRule="auto"/>
              <w:ind w:right="6"/>
              <w:jc w:val="center"/>
              <w:rPr>
                <w:rFonts w:ascii="仿宋_GB2312" w:eastAsia="仿宋_GB2312"/>
                <w:sz w:val="24"/>
              </w:rPr>
            </w:pPr>
          </w:p>
        </w:tc>
        <w:tc>
          <w:tcPr>
            <w:tcW w:w="1803" w:type="dxa"/>
            <w:gridSpan w:val="4"/>
          </w:tcPr>
          <w:p w:rsidR="00E52F91" w:rsidRDefault="00E52F91" w:rsidP="00B72F1A">
            <w:pPr>
              <w:snapToGrid w:val="0"/>
              <w:spacing w:line="336" w:lineRule="auto"/>
              <w:ind w:right="6"/>
              <w:jc w:val="center"/>
              <w:rPr>
                <w:rFonts w:ascii="仿宋_GB2312" w:eastAsia="仿宋_GB2312"/>
                <w:sz w:val="24"/>
              </w:rPr>
            </w:pPr>
          </w:p>
        </w:tc>
        <w:tc>
          <w:tcPr>
            <w:tcW w:w="1080" w:type="dxa"/>
            <w:gridSpan w:val="2"/>
          </w:tcPr>
          <w:p w:rsidR="00E52F91" w:rsidRDefault="00E52F91" w:rsidP="00B72F1A">
            <w:pPr>
              <w:snapToGrid w:val="0"/>
              <w:spacing w:line="336" w:lineRule="auto"/>
              <w:ind w:right="6"/>
              <w:jc w:val="center"/>
              <w:rPr>
                <w:rFonts w:ascii="仿宋_GB2312" w:eastAsia="仿宋_GB2312"/>
                <w:sz w:val="24"/>
              </w:rPr>
            </w:pPr>
          </w:p>
        </w:tc>
        <w:tc>
          <w:tcPr>
            <w:tcW w:w="1563" w:type="dxa"/>
            <w:gridSpan w:val="7"/>
          </w:tcPr>
          <w:p w:rsidR="00E52F91" w:rsidRDefault="00E52F91" w:rsidP="00B72F1A">
            <w:pPr>
              <w:snapToGrid w:val="0"/>
              <w:spacing w:line="336" w:lineRule="auto"/>
              <w:ind w:right="6"/>
              <w:jc w:val="center"/>
              <w:rPr>
                <w:rFonts w:ascii="仿宋_GB2312" w:eastAsia="仿宋_GB2312"/>
                <w:sz w:val="24"/>
              </w:rPr>
            </w:pPr>
          </w:p>
        </w:tc>
        <w:tc>
          <w:tcPr>
            <w:tcW w:w="1336" w:type="dxa"/>
            <w:gridSpan w:val="7"/>
          </w:tcPr>
          <w:p w:rsidR="00E52F91" w:rsidRDefault="00E52F91" w:rsidP="00B72F1A">
            <w:pPr>
              <w:snapToGrid w:val="0"/>
              <w:spacing w:line="336" w:lineRule="auto"/>
              <w:ind w:right="6"/>
              <w:jc w:val="center"/>
              <w:rPr>
                <w:rFonts w:ascii="仿宋_GB2312" w:eastAsia="仿宋_GB2312"/>
                <w:sz w:val="24"/>
              </w:rPr>
            </w:pPr>
          </w:p>
        </w:tc>
        <w:tc>
          <w:tcPr>
            <w:tcW w:w="905" w:type="dxa"/>
            <w:gridSpan w:val="4"/>
          </w:tcPr>
          <w:p w:rsidR="00E52F91" w:rsidRDefault="00E52F91" w:rsidP="00B72F1A">
            <w:pPr>
              <w:snapToGrid w:val="0"/>
              <w:spacing w:line="336" w:lineRule="auto"/>
              <w:ind w:right="6"/>
              <w:jc w:val="center"/>
              <w:rPr>
                <w:rFonts w:ascii="仿宋_GB2312" w:eastAsia="仿宋_GB2312"/>
                <w:sz w:val="24"/>
              </w:rPr>
            </w:pPr>
          </w:p>
        </w:tc>
        <w:tc>
          <w:tcPr>
            <w:tcW w:w="1276" w:type="dxa"/>
            <w:gridSpan w:val="3"/>
          </w:tcPr>
          <w:p w:rsidR="00E52F91" w:rsidRDefault="00E52F91" w:rsidP="00B72F1A">
            <w:pPr>
              <w:widowControl/>
              <w:jc w:val="center"/>
              <w:rPr>
                <w:rFonts w:ascii="仿宋_GB2312" w:eastAsia="仿宋_GB2312"/>
                <w:sz w:val="24"/>
              </w:rPr>
            </w:pPr>
          </w:p>
        </w:tc>
      </w:tr>
      <w:tr w:rsidR="00E52F91" w:rsidTr="00B72F1A">
        <w:trPr>
          <w:cantSplit/>
          <w:trHeight w:val="567"/>
        </w:trPr>
        <w:tc>
          <w:tcPr>
            <w:tcW w:w="1073" w:type="dxa"/>
            <w:vMerge/>
          </w:tcPr>
          <w:p w:rsidR="00E52F91" w:rsidRDefault="00E52F91" w:rsidP="00B72F1A">
            <w:pPr>
              <w:snapToGrid w:val="0"/>
              <w:spacing w:line="336" w:lineRule="auto"/>
              <w:ind w:right="6"/>
              <w:jc w:val="center"/>
              <w:rPr>
                <w:rFonts w:ascii="仿宋_GB2312" w:eastAsia="仿宋_GB2312"/>
                <w:sz w:val="24"/>
              </w:rPr>
            </w:pPr>
          </w:p>
        </w:tc>
        <w:tc>
          <w:tcPr>
            <w:tcW w:w="718" w:type="dxa"/>
            <w:gridSpan w:val="3"/>
          </w:tcPr>
          <w:p w:rsidR="00E52F91" w:rsidRDefault="00E52F91" w:rsidP="00B72F1A">
            <w:pPr>
              <w:snapToGrid w:val="0"/>
              <w:spacing w:line="336" w:lineRule="auto"/>
              <w:ind w:right="6"/>
              <w:jc w:val="center"/>
              <w:rPr>
                <w:rFonts w:ascii="仿宋_GB2312" w:eastAsia="仿宋_GB2312"/>
                <w:sz w:val="24"/>
              </w:rPr>
            </w:pPr>
          </w:p>
        </w:tc>
        <w:tc>
          <w:tcPr>
            <w:tcW w:w="1803" w:type="dxa"/>
            <w:gridSpan w:val="4"/>
          </w:tcPr>
          <w:p w:rsidR="00E52F91" w:rsidRDefault="00E52F91" w:rsidP="00B72F1A">
            <w:pPr>
              <w:snapToGrid w:val="0"/>
              <w:spacing w:line="336" w:lineRule="auto"/>
              <w:ind w:right="6"/>
              <w:jc w:val="center"/>
              <w:rPr>
                <w:rFonts w:ascii="仿宋_GB2312" w:eastAsia="仿宋_GB2312"/>
                <w:sz w:val="24"/>
              </w:rPr>
            </w:pPr>
          </w:p>
        </w:tc>
        <w:tc>
          <w:tcPr>
            <w:tcW w:w="1080" w:type="dxa"/>
            <w:gridSpan w:val="2"/>
          </w:tcPr>
          <w:p w:rsidR="00E52F91" w:rsidRDefault="00E52F91" w:rsidP="00B72F1A">
            <w:pPr>
              <w:snapToGrid w:val="0"/>
              <w:spacing w:line="336" w:lineRule="auto"/>
              <w:ind w:right="6"/>
              <w:jc w:val="center"/>
              <w:rPr>
                <w:rFonts w:ascii="仿宋_GB2312" w:eastAsia="仿宋_GB2312"/>
                <w:sz w:val="24"/>
              </w:rPr>
            </w:pPr>
          </w:p>
        </w:tc>
        <w:tc>
          <w:tcPr>
            <w:tcW w:w="1563" w:type="dxa"/>
            <w:gridSpan w:val="7"/>
          </w:tcPr>
          <w:p w:rsidR="00E52F91" w:rsidRDefault="00E52F91" w:rsidP="00B72F1A">
            <w:pPr>
              <w:snapToGrid w:val="0"/>
              <w:spacing w:line="336" w:lineRule="auto"/>
              <w:ind w:right="6"/>
              <w:jc w:val="center"/>
              <w:rPr>
                <w:rFonts w:ascii="仿宋_GB2312" w:eastAsia="仿宋_GB2312"/>
                <w:sz w:val="24"/>
              </w:rPr>
            </w:pPr>
          </w:p>
        </w:tc>
        <w:tc>
          <w:tcPr>
            <w:tcW w:w="1336" w:type="dxa"/>
            <w:gridSpan w:val="7"/>
          </w:tcPr>
          <w:p w:rsidR="00E52F91" w:rsidRDefault="00E52F91" w:rsidP="00B72F1A">
            <w:pPr>
              <w:snapToGrid w:val="0"/>
              <w:spacing w:line="336" w:lineRule="auto"/>
              <w:ind w:right="6"/>
              <w:jc w:val="center"/>
              <w:rPr>
                <w:rFonts w:ascii="仿宋_GB2312" w:eastAsia="仿宋_GB2312"/>
                <w:sz w:val="24"/>
              </w:rPr>
            </w:pPr>
          </w:p>
        </w:tc>
        <w:tc>
          <w:tcPr>
            <w:tcW w:w="905" w:type="dxa"/>
            <w:gridSpan w:val="4"/>
          </w:tcPr>
          <w:p w:rsidR="00E52F91" w:rsidRDefault="00E52F91" w:rsidP="00B72F1A">
            <w:pPr>
              <w:snapToGrid w:val="0"/>
              <w:spacing w:line="336" w:lineRule="auto"/>
              <w:ind w:right="6"/>
              <w:jc w:val="center"/>
              <w:rPr>
                <w:rFonts w:ascii="仿宋_GB2312" w:eastAsia="仿宋_GB2312"/>
                <w:sz w:val="24"/>
              </w:rPr>
            </w:pPr>
          </w:p>
        </w:tc>
        <w:tc>
          <w:tcPr>
            <w:tcW w:w="1276" w:type="dxa"/>
            <w:gridSpan w:val="3"/>
          </w:tcPr>
          <w:p w:rsidR="00E52F91" w:rsidRDefault="00E52F91" w:rsidP="00B72F1A">
            <w:pPr>
              <w:widowControl/>
              <w:jc w:val="center"/>
              <w:rPr>
                <w:rFonts w:ascii="仿宋_GB2312" w:eastAsia="仿宋_GB2312"/>
                <w:sz w:val="24"/>
              </w:rPr>
            </w:pPr>
          </w:p>
        </w:tc>
      </w:tr>
      <w:tr w:rsidR="00E52F91" w:rsidTr="00B72F1A">
        <w:trPr>
          <w:cantSplit/>
          <w:trHeight w:val="567"/>
        </w:trPr>
        <w:tc>
          <w:tcPr>
            <w:tcW w:w="1073" w:type="dxa"/>
            <w:vMerge/>
          </w:tcPr>
          <w:p w:rsidR="00E52F91" w:rsidRDefault="00E52F91" w:rsidP="00B72F1A">
            <w:pPr>
              <w:snapToGrid w:val="0"/>
              <w:spacing w:line="336" w:lineRule="auto"/>
              <w:ind w:right="6"/>
              <w:jc w:val="center"/>
              <w:rPr>
                <w:rFonts w:ascii="仿宋_GB2312" w:eastAsia="仿宋_GB2312"/>
                <w:sz w:val="24"/>
              </w:rPr>
            </w:pPr>
          </w:p>
        </w:tc>
        <w:tc>
          <w:tcPr>
            <w:tcW w:w="718" w:type="dxa"/>
            <w:gridSpan w:val="3"/>
          </w:tcPr>
          <w:p w:rsidR="00E52F91" w:rsidRDefault="00E52F91" w:rsidP="00B72F1A">
            <w:pPr>
              <w:snapToGrid w:val="0"/>
              <w:spacing w:line="336" w:lineRule="auto"/>
              <w:ind w:right="6"/>
              <w:jc w:val="center"/>
              <w:rPr>
                <w:rFonts w:ascii="仿宋_GB2312" w:eastAsia="仿宋_GB2312"/>
                <w:sz w:val="24"/>
              </w:rPr>
            </w:pPr>
          </w:p>
        </w:tc>
        <w:tc>
          <w:tcPr>
            <w:tcW w:w="1803" w:type="dxa"/>
            <w:gridSpan w:val="4"/>
          </w:tcPr>
          <w:p w:rsidR="00E52F91" w:rsidRDefault="00E52F91" w:rsidP="00B72F1A">
            <w:pPr>
              <w:snapToGrid w:val="0"/>
              <w:spacing w:line="336" w:lineRule="auto"/>
              <w:ind w:right="6"/>
              <w:jc w:val="center"/>
              <w:rPr>
                <w:rFonts w:ascii="仿宋_GB2312" w:eastAsia="仿宋_GB2312"/>
                <w:sz w:val="24"/>
              </w:rPr>
            </w:pPr>
          </w:p>
        </w:tc>
        <w:tc>
          <w:tcPr>
            <w:tcW w:w="1080" w:type="dxa"/>
            <w:gridSpan w:val="2"/>
          </w:tcPr>
          <w:p w:rsidR="00E52F91" w:rsidRDefault="00E52F91" w:rsidP="00B72F1A">
            <w:pPr>
              <w:snapToGrid w:val="0"/>
              <w:spacing w:line="336" w:lineRule="auto"/>
              <w:ind w:right="6"/>
              <w:jc w:val="center"/>
              <w:rPr>
                <w:rFonts w:ascii="仿宋_GB2312" w:eastAsia="仿宋_GB2312"/>
                <w:sz w:val="24"/>
              </w:rPr>
            </w:pPr>
          </w:p>
        </w:tc>
        <w:tc>
          <w:tcPr>
            <w:tcW w:w="1563" w:type="dxa"/>
            <w:gridSpan w:val="7"/>
          </w:tcPr>
          <w:p w:rsidR="00E52F91" w:rsidRDefault="00E52F91" w:rsidP="00B72F1A">
            <w:pPr>
              <w:snapToGrid w:val="0"/>
              <w:spacing w:line="336" w:lineRule="auto"/>
              <w:ind w:right="6"/>
              <w:jc w:val="center"/>
              <w:rPr>
                <w:rFonts w:ascii="仿宋_GB2312" w:eastAsia="仿宋_GB2312"/>
                <w:sz w:val="24"/>
              </w:rPr>
            </w:pPr>
          </w:p>
        </w:tc>
        <w:tc>
          <w:tcPr>
            <w:tcW w:w="1336" w:type="dxa"/>
            <w:gridSpan w:val="7"/>
          </w:tcPr>
          <w:p w:rsidR="00E52F91" w:rsidRDefault="00E52F91" w:rsidP="00B72F1A">
            <w:pPr>
              <w:snapToGrid w:val="0"/>
              <w:spacing w:line="336" w:lineRule="auto"/>
              <w:ind w:right="6"/>
              <w:jc w:val="center"/>
              <w:rPr>
                <w:rFonts w:ascii="仿宋_GB2312" w:eastAsia="仿宋_GB2312"/>
                <w:sz w:val="24"/>
              </w:rPr>
            </w:pPr>
          </w:p>
        </w:tc>
        <w:tc>
          <w:tcPr>
            <w:tcW w:w="905" w:type="dxa"/>
            <w:gridSpan w:val="4"/>
          </w:tcPr>
          <w:p w:rsidR="00E52F91" w:rsidRDefault="00E52F91" w:rsidP="00B72F1A">
            <w:pPr>
              <w:snapToGrid w:val="0"/>
              <w:spacing w:line="336" w:lineRule="auto"/>
              <w:ind w:right="6"/>
              <w:jc w:val="center"/>
              <w:rPr>
                <w:rFonts w:ascii="仿宋_GB2312" w:eastAsia="仿宋_GB2312"/>
                <w:sz w:val="24"/>
              </w:rPr>
            </w:pPr>
          </w:p>
        </w:tc>
        <w:tc>
          <w:tcPr>
            <w:tcW w:w="1276" w:type="dxa"/>
            <w:gridSpan w:val="3"/>
          </w:tcPr>
          <w:p w:rsidR="00E52F91" w:rsidRDefault="00E52F91" w:rsidP="00B72F1A">
            <w:pPr>
              <w:widowControl/>
              <w:jc w:val="center"/>
              <w:rPr>
                <w:rFonts w:ascii="仿宋_GB2312" w:eastAsia="仿宋_GB2312"/>
                <w:sz w:val="24"/>
              </w:rPr>
            </w:pPr>
          </w:p>
        </w:tc>
      </w:tr>
      <w:tr w:rsidR="00E52F91" w:rsidTr="00B72F1A">
        <w:trPr>
          <w:cantSplit/>
          <w:trHeight w:val="422"/>
        </w:trPr>
        <w:tc>
          <w:tcPr>
            <w:tcW w:w="9754" w:type="dxa"/>
            <w:gridSpan w:val="31"/>
          </w:tcPr>
          <w:p w:rsidR="00E52F91" w:rsidRDefault="00E52F91" w:rsidP="004D2240">
            <w:pPr>
              <w:snapToGrid w:val="0"/>
              <w:spacing w:beforeLines="50" w:line="336" w:lineRule="auto"/>
              <w:ind w:right="6"/>
              <w:rPr>
                <w:rFonts w:ascii="仿宋_GB2312" w:eastAsia="仿宋_GB2312"/>
                <w:b/>
                <w:bCs/>
                <w:sz w:val="30"/>
                <w:szCs w:val="30"/>
              </w:rPr>
            </w:pPr>
            <w:r>
              <w:rPr>
                <w:rFonts w:ascii="仿宋_GB2312" w:eastAsia="仿宋_GB2312" w:hint="eastAsia"/>
                <w:bCs/>
                <w:sz w:val="24"/>
                <w:szCs w:val="24"/>
              </w:rPr>
              <w:t>5．重要国际学术会议报告情况（按重要性排序）</w:t>
            </w:r>
          </w:p>
        </w:tc>
      </w:tr>
      <w:tr w:rsidR="00E52F91" w:rsidTr="00B72F1A">
        <w:trPr>
          <w:cantSplit/>
          <w:trHeight w:val="567"/>
        </w:trPr>
        <w:tc>
          <w:tcPr>
            <w:tcW w:w="1079" w:type="dxa"/>
            <w:gridSpan w:val="2"/>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719" w:type="dxa"/>
            <w:gridSpan w:val="3"/>
            <w:vAlign w:val="center"/>
          </w:tcPr>
          <w:p w:rsidR="00E52F91" w:rsidRDefault="00E52F91" w:rsidP="00B72F1A">
            <w:pPr>
              <w:snapToGrid w:val="0"/>
              <w:ind w:right="6"/>
              <w:jc w:val="center"/>
              <w:rPr>
                <w:rFonts w:ascii="仿宋_GB2312" w:eastAsia="仿宋_GB2312"/>
                <w:bCs/>
                <w:sz w:val="24"/>
                <w:szCs w:val="24"/>
              </w:rPr>
            </w:pPr>
            <w:r>
              <w:rPr>
                <w:rFonts w:ascii="仿宋_GB2312" w:eastAsia="仿宋_GB2312" w:hint="eastAsia"/>
                <w:bCs/>
                <w:sz w:val="24"/>
                <w:szCs w:val="24"/>
              </w:rPr>
              <w:t>序号</w:t>
            </w:r>
          </w:p>
        </w:tc>
        <w:tc>
          <w:tcPr>
            <w:tcW w:w="1796" w:type="dxa"/>
            <w:gridSpan w:val="3"/>
            <w:vAlign w:val="center"/>
          </w:tcPr>
          <w:p w:rsidR="00E52F91" w:rsidRDefault="00E52F91" w:rsidP="00B72F1A">
            <w:pPr>
              <w:snapToGrid w:val="0"/>
              <w:ind w:right="6"/>
              <w:jc w:val="center"/>
              <w:rPr>
                <w:rFonts w:ascii="仿宋_GB2312" w:eastAsia="仿宋_GB2312"/>
                <w:bCs/>
                <w:sz w:val="24"/>
                <w:szCs w:val="24"/>
              </w:rPr>
            </w:pPr>
            <w:r>
              <w:rPr>
                <w:rFonts w:ascii="仿宋_GB2312" w:eastAsia="仿宋_GB2312" w:hint="eastAsia"/>
                <w:bCs/>
                <w:sz w:val="24"/>
                <w:szCs w:val="24"/>
              </w:rPr>
              <w:t>报告名称</w:t>
            </w:r>
          </w:p>
        </w:tc>
        <w:tc>
          <w:tcPr>
            <w:tcW w:w="1561" w:type="dxa"/>
            <w:gridSpan w:val="5"/>
            <w:vAlign w:val="center"/>
          </w:tcPr>
          <w:p w:rsidR="00E52F91" w:rsidRDefault="00E52F91" w:rsidP="00B72F1A">
            <w:pPr>
              <w:snapToGrid w:val="0"/>
              <w:ind w:right="6"/>
              <w:jc w:val="center"/>
              <w:rPr>
                <w:rFonts w:ascii="仿宋_GB2312" w:eastAsia="仿宋_GB2312"/>
                <w:bCs/>
                <w:sz w:val="24"/>
                <w:szCs w:val="24"/>
              </w:rPr>
            </w:pPr>
            <w:r>
              <w:rPr>
                <w:rFonts w:ascii="仿宋_GB2312" w:eastAsia="仿宋_GB2312" w:hint="eastAsia"/>
                <w:bCs/>
                <w:sz w:val="24"/>
                <w:szCs w:val="24"/>
              </w:rPr>
              <w:t>会议名称</w:t>
            </w:r>
          </w:p>
        </w:tc>
        <w:tc>
          <w:tcPr>
            <w:tcW w:w="1082" w:type="dxa"/>
            <w:gridSpan w:val="4"/>
            <w:vAlign w:val="center"/>
          </w:tcPr>
          <w:p w:rsidR="00E52F91" w:rsidRDefault="00E52F91" w:rsidP="00B72F1A">
            <w:pPr>
              <w:snapToGrid w:val="0"/>
              <w:ind w:right="6"/>
              <w:jc w:val="center"/>
              <w:rPr>
                <w:rFonts w:ascii="仿宋_GB2312" w:eastAsia="仿宋_GB2312"/>
                <w:bCs/>
                <w:sz w:val="24"/>
                <w:szCs w:val="24"/>
              </w:rPr>
            </w:pPr>
            <w:r>
              <w:rPr>
                <w:rFonts w:ascii="仿宋_GB2312" w:eastAsia="仿宋_GB2312" w:hint="eastAsia"/>
                <w:sz w:val="24"/>
              </w:rPr>
              <w:t>主办方</w:t>
            </w:r>
          </w:p>
        </w:tc>
        <w:tc>
          <w:tcPr>
            <w:tcW w:w="1080" w:type="dxa"/>
            <w:gridSpan w:val="4"/>
            <w:vAlign w:val="center"/>
          </w:tcPr>
          <w:p w:rsidR="00E52F91" w:rsidRDefault="00E52F91" w:rsidP="00B72F1A">
            <w:pPr>
              <w:snapToGrid w:val="0"/>
              <w:ind w:right="6"/>
              <w:jc w:val="center"/>
              <w:rPr>
                <w:rFonts w:ascii="仿宋_GB2312" w:eastAsia="仿宋_GB2312"/>
                <w:bCs/>
                <w:sz w:val="24"/>
                <w:szCs w:val="24"/>
              </w:rPr>
            </w:pPr>
            <w:r>
              <w:rPr>
                <w:rFonts w:ascii="仿宋_GB2312" w:eastAsia="仿宋_GB2312" w:hint="eastAsia"/>
                <w:bCs/>
                <w:sz w:val="24"/>
                <w:szCs w:val="24"/>
              </w:rPr>
              <w:t>时间</w:t>
            </w:r>
          </w:p>
        </w:tc>
        <w:tc>
          <w:tcPr>
            <w:tcW w:w="723" w:type="dxa"/>
            <w:gridSpan w:val="5"/>
            <w:vAlign w:val="center"/>
          </w:tcPr>
          <w:p w:rsidR="00E52F91" w:rsidRDefault="00E52F91" w:rsidP="00B72F1A">
            <w:pPr>
              <w:snapToGrid w:val="0"/>
              <w:ind w:right="6"/>
              <w:jc w:val="center"/>
              <w:rPr>
                <w:rFonts w:ascii="仿宋_GB2312" w:eastAsia="仿宋_GB2312"/>
                <w:bCs/>
                <w:sz w:val="24"/>
                <w:szCs w:val="24"/>
              </w:rPr>
            </w:pPr>
            <w:r>
              <w:rPr>
                <w:rFonts w:ascii="仿宋_GB2312" w:eastAsia="仿宋_GB2312" w:hint="eastAsia"/>
                <w:bCs/>
                <w:sz w:val="24"/>
                <w:szCs w:val="24"/>
              </w:rPr>
              <w:t>地点</w:t>
            </w:r>
          </w:p>
        </w:tc>
        <w:tc>
          <w:tcPr>
            <w:tcW w:w="793" w:type="dxa"/>
            <w:gridSpan w:val="4"/>
            <w:vAlign w:val="center"/>
          </w:tcPr>
          <w:p w:rsidR="00E52F91" w:rsidRDefault="00E52F91" w:rsidP="00B72F1A">
            <w:pPr>
              <w:snapToGrid w:val="0"/>
              <w:ind w:right="6"/>
              <w:jc w:val="center"/>
              <w:rPr>
                <w:rFonts w:ascii="仿宋_GB2312" w:eastAsia="仿宋_GB2312"/>
                <w:bCs/>
                <w:sz w:val="24"/>
                <w:szCs w:val="24"/>
              </w:rPr>
            </w:pPr>
            <w:r>
              <w:rPr>
                <w:rFonts w:ascii="仿宋_GB2312" w:eastAsia="仿宋_GB2312" w:hint="eastAsia"/>
                <w:bCs/>
                <w:sz w:val="24"/>
                <w:szCs w:val="24"/>
              </w:rPr>
              <w:t>报告类别</w:t>
            </w:r>
          </w:p>
        </w:tc>
        <w:tc>
          <w:tcPr>
            <w:tcW w:w="921" w:type="dxa"/>
            <w:vAlign w:val="center"/>
          </w:tcPr>
          <w:p w:rsidR="00E52F91" w:rsidRDefault="00E52F91" w:rsidP="00B72F1A">
            <w:pPr>
              <w:snapToGrid w:val="0"/>
              <w:ind w:right="6"/>
              <w:jc w:val="center"/>
              <w:rPr>
                <w:rFonts w:ascii="仿宋_GB2312" w:eastAsia="仿宋_GB2312"/>
                <w:sz w:val="24"/>
              </w:rPr>
            </w:pPr>
            <w:r>
              <w:rPr>
                <w:rFonts w:ascii="仿宋_GB2312" w:eastAsia="仿宋_GB2312" w:hint="eastAsia"/>
                <w:sz w:val="24"/>
              </w:rPr>
              <w:t>报告人</w:t>
            </w:r>
          </w:p>
        </w:tc>
      </w:tr>
      <w:tr w:rsidR="00E52F91" w:rsidTr="00B72F1A">
        <w:trPr>
          <w:cantSplit/>
          <w:trHeight w:val="567"/>
        </w:trPr>
        <w:tc>
          <w:tcPr>
            <w:tcW w:w="1079" w:type="dxa"/>
            <w:gridSpan w:val="2"/>
            <w:vMerge w:val="restart"/>
            <w:vAlign w:val="center"/>
          </w:tcPr>
          <w:p w:rsidR="00E52F91" w:rsidRDefault="00E52F91" w:rsidP="00B72F1A">
            <w:pPr>
              <w:snapToGrid w:val="0"/>
              <w:spacing w:line="360" w:lineRule="exact"/>
              <w:ind w:right="6"/>
              <w:jc w:val="center"/>
              <w:rPr>
                <w:rFonts w:ascii="仿宋_GB2312" w:eastAsia="仿宋_GB2312"/>
                <w:b/>
                <w:bCs/>
                <w:sz w:val="30"/>
                <w:szCs w:val="30"/>
              </w:rPr>
            </w:pPr>
            <w:r>
              <w:rPr>
                <w:rFonts w:ascii="仿宋_GB2312" w:eastAsia="仿宋_GB2312" w:hint="eastAsia"/>
                <w:bCs/>
                <w:sz w:val="24"/>
                <w:szCs w:val="24"/>
              </w:rPr>
              <w:t>团队负责人</w:t>
            </w:r>
          </w:p>
        </w:tc>
        <w:tc>
          <w:tcPr>
            <w:tcW w:w="719" w:type="dxa"/>
            <w:gridSpan w:val="3"/>
            <w:vAlign w:val="center"/>
          </w:tcPr>
          <w:p w:rsidR="00E52F91" w:rsidRDefault="00E52F91" w:rsidP="00B72F1A">
            <w:pPr>
              <w:snapToGrid w:val="0"/>
              <w:spacing w:line="336" w:lineRule="auto"/>
              <w:ind w:right="6"/>
              <w:rPr>
                <w:rFonts w:ascii="仿宋_GB2312" w:eastAsia="仿宋_GB2312"/>
                <w:b/>
                <w:bCs/>
                <w:sz w:val="30"/>
                <w:szCs w:val="30"/>
              </w:rPr>
            </w:pPr>
          </w:p>
        </w:tc>
        <w:tc>
          <w:tcPr>
            <w:tcW w:w="1796" w:type="dxa"/>
            <w:gridSpan w:val="3"/>
            <w:vAlign w:val="center"/>
          </w:tcPr>
          <w:p w:rsidR="00E52F91" w:rsidRDefault="00E52F91" w:rsidP="00B72F1A">
            <w:pPr>
              <w:snapToGrid w:val="0"/>
              <w:spacing w:line="336" w:lineRule="auto"/>
              <w:ind w:right="6"/>
              <w:rPr>
                <w:rFonts w:ascii="仿宋_GB2312" w:eastAsia="仿宋_GB2312"/>
                <w:b/>
                <w:bCs/>
                <w:sz w:val="30"/>
                <w:szCs w:val="30"/>
              </w:rPr>
            </w:pPr>
          </w:p>
        </w:tc>
        <w:tc>
          <w:tcPr>
            <w:tcW w:w="1561" w:type="dxa"/>
            <w:gridSpan w:val="5"/>
            <w:vAlign w:val="center"/>
          </w:tcPr>
          <w:p w:rsidR="00E52F91" w:rsidRDefault="00E52F91" w:rsidP="00B72F1A">
            <w:pPr>
              <w:snapToGrid w:val="0"/>
              <w:spacing w:line="336" w:lineRule="auto"/>
              <w:ind w:right="6"/>
              <w:rPr>
                <w:rFonts w:ascii="仿宋_GB2312" w:eastAsia="仿宋_GB2312"/>
                <w:b/>
                <w:bCs/>
                <w:sz w:val="30"/>
                <w:szCs w:val="30"/>
              </w:rPr>
            </w:pPr>
          </w:p>
        </w:tc>
        <w:tc>
          <w:tcPr>
            <w:tcW w:w="1082" w:type="dxa"/>
            <w:gridSpan w:val="4"/>
            <w:vAlign w:val="center"/>
          </w:tcPr>
          <w:p w:rsidR="00E52F91" w:rsidRDefault="00E52F91" w:rsidP="00B72F1A">
            <w:pPr>
              <w:snapToGrid w:val="0"/>
              <w:spacing w:line="336" w:lineRule="auto"/>
              <w:ind w:right="6"/>
              <w:rPr>
                <w:rFonts w:ascii="仿宋_GB2312" w:eastAsia="仿宋_GB2312"/>
                <w:b/>
                <w:bCs/>
                <w:sz w:val="30"/>
                <w:szCs w:val="30"/>
              </w:rPr>
            </w:pPr>
          </w:p>
        </w:tc>
        <w:tc>
          <w:tcPr>
            <w:tcW w:w="1080" w:type="dxa"/>
            <w:gridSpan w:val="4"/>
            <w:vAlign w:val="center"/>
          </w:tcPr>
          <w:p w:rsidR="00E52F91" w:rsidRDefault="00E52F91" w:rsidP="00B72F1A">
            <w:pPr>
              <w:snapToGrid w:val="0"/>
              <w:spacing w:line="336" w:lineRule="auto"/>
              <w:ind w:right="6"/>
              <w:rPr>
                <w:rFonts w:ascii="仿宋_GB2312" w:eastAsia="仿宋_GB2312"/>
                <w:b/>
                <w:bCs/>
                <w:sz w:val="30"/>
                <w:szCs w:val="30"/>
              </w:rPr>
            </w:pPr>
          </w:p>
        </w:tc>
        <w:tc>
          <w:tcPr>
            <w:tcW w:w="723" w:type="dxa"/>
            <w:gridSpan w:val="5"/>
            <w:vAlign w:val="center"/>
          </w:tcPr>
          <w:p w:rsidR="00E52F91" w:rsidRDefault="00E52F91" w:rsidP="00B72F1A">
            <w:pPr>
              <w:snapToGrid w:val="0"/>
              <w:spacing w:line="336" w:lineRule="auto"/>
              <w:ind w:right="6"/>
              <w:rPr>
                <w:rFonts w:ascii="仿宋_GB2312" w:eastAsia="仿宋_GB2312"/>
                <w:b/>
                <w:bCs/>
                <w:sz w:val="30"/>
                <w:szCs w:val="30"/>
              </w:rPr>
            </w:pPr>
          </w:p>
        </w:tc>
        <w:tc>
          <w:tcPr>
            <w:tcW w:w="793" w:type="dxa"/>
            <w:gridSpan w:val="4"/>
            <w:vAlign w:val="center"/>
          </w:tcPr>
          <w:p w:rsidR="00E52F91" w:rsidRDefault="00E52F91" w:rsidP="00B72F1A">
            <w:pPr>
              <w:snapToGrid w:val="0"/>
              <w:spacing w:line="336" w:lineRule="auto"/>
              <w:ind w:right="6"/>
              <w:rPr>
                <w:rFonts w:ascii="仿宋_GB2312" w:eastAsia="仿宋_GB2312"/>
                <w:b/>
                <w:bCs/>
                <w:sz w:val="30"/>
                <w:szCs w:val="30"/>
              </w:rPr>
            </w:pPr>
          </w:p>
        </w:tc>
        <w:tc>
          <w:tcPr>
            <w:tcW w:w="921" w:type="dxa"/>
            <w:vAlign w:val="center"/>
          </w:tcPr>
          <w:p w:rsidR="00E52F91" w:rsidRDefault="00E52F91" w:rsidP="00B72F1A">
            <w:pPr>
              <w:snapToGrid w:val="0"/>
              <w:spacing w:line="336" w:lineRule="auto"/>
              <w:ind w:right="6"/>
              <w:rPr>
                <w:rFonts w:ascii="仿宋_GB2312" w:eastAsia="仿宋_GB2312"/>
                <w:b/>
                <w:bCs/>
                <w:sz w:val="30"/>
                <w:szCs w:val="30"/>
              </w:rPr>
            </w:pPr>
          </w:p>
        </w:tc>
      </w:tr>
      <w:tr w:rsidR="00E52F91" w:rsidTr="00B72F1A">
        <w:trPr>
          <w:cantSplit/>
          <w:trHeight w:val="567"/>
        </w:trPr>
        <w:tc>
          <w:tcPr>
            <w:tcW w:w="1079" w:type="dxa"/>
            <w:gridSpan w:val="2"/>
            <w:vMerge/>
            <w:vAlign w:val="center"/>
          </w:tcPr>
          <w:p w:rsidR="00E52F91" w:rsidRDefault="00E52F91" w:rsidP="00B72F1A">
            <w:pPr>
              <w:snapToGrid w:val="0"/>
              <w:spacing w:line="336" w:lineRule="auto"/>
              <w:jc w:val="center"/>
              <w:rPr>
                <w:rFonts w:ascii="仿宋_GB2312" w:eastAsia="仿宋_GB2312"/>
                <w:sz w:val="24"/>
              </w:rPr>
            </w:pPr>
          </w:p>
        </w:tc>
        <w:tc>
          <w:tcPr>
            <w:tcW w:w="719" w:type="dxa"/>
            <w:gridSpan w:val="3"/>
            <w:vAlign w:val="center"/>
          </w:tcPr>
          <w:p w:rsidR="00E52F91" w:rsidRDefault="00E52F91" w:rsidP="00B72F1A">
            <w:pPr>
              <w:snapToGrid w:val="0"/>
              <w:spacing w:line="336" w:lineRule="auto"/>
              <w:ind w:right="6"/>
              <w:rPr>
                <w:rFonts w:ascii="仿宋_GB2312" w:eastAsia="仿宋_GB2312"/>
                <w:b/>
                <w:bCs/>
                <w:sz w:val="30"/>
                <w:szCs w:val="30"/>
              </w:rPr>
            </w:pPr>
          </w:p>
        </w:tc>
        <w:tc>
          <w:tcPr>
            <w:tcW w:w="1796" w:type="dxa"/>
            <w:gridSpan w:val="3"/>
            <w:vAlign w:val="center"/>
          </w:tcPr>
          <w:p w:rsidR="00E52F91" w:rsidRDefault="00E52F91" w:rsidP="00B72F1A">
            <w:pPr>
              <w:snapToGrid w:val="0"/>
              <w:spacing w:line="336" w:lineRule="auto"/>
              <w:ind w:right="6"/>
              <w:rPr>
                <w:rFonts w:ascii="仿宋_GB2312" w:eastAsia="仿宋_GB2312"/>
                <w:b/>
                <w:bCs/>
                <w:sz w:val="30"/>
                <w:szCs w:val="30"/>
              </w:rPr>
            </w:pPr>
          </w:p>
        </w:tc>
        <w:tc>
          <w:tcPr>
            <w:tcW w:w="1561" w:type="dxa"/>
            <w:gridSpan w:val="5"/>
            <w:vAlign w:val="center"/>
          </w:tcPr>
          <w:p w:rsidR="00E52F91" w:rsidRDefault="00E52F91" w:rsidP="00B72F1A">
            <w:pPr>
              <w:snapToGrid w:val="0"/>
              <w:spacing w:line="336" w:lineRule="auto"/>
              <w:ind w:right="6"/>
              <w:rPr>
                <w:rFonts w:ascii="仿宋_GB2312" w:eastAsia="仿宋_GB2312"/>
                <w:b/>
                <w:bCs/>
                <w:sz w:val="30"/>
                <w:szCs w:val="30"/>
              </w:rPr>
            </w:pPr>
          </w:p>
        </w:tc>
        <w:tc>
          <w:tcPr>
            <w:tcW w:w="1082" w:type="dxa"/>
            <w:gridSpan w:val="4"/>
            <w:vAlign w:val="center"/>
          </w:tcPr>
          <w:p w:rsidR="00E52F91" w:rsidRDefault="00E52F91" w:rsidP="00B72F1A">
            <w:pPr>
              <w:snapToGrid w:val="0"/>
              <w:spacing w:line="336" w:lineRule="auto"/>
              <w:ind w:right="6"/>
              <w:rPr>
                <w:rFonts w:ascii="仿宋_GB2312" w:eastAsia="仿宋_GB2312"/>
                <w:b/>
                <w:bCs/>
                <w:sz w:val="30"/>
                <w:szCs w:val="30"/>
              </w:rPr>
            </w:pPr>
          </w:p>
        </w:tc>
        <w:tc>
          <w:tcPr>
            <w:tcW w:w="1080" w:type="dxa"/>
            <w:gridSpan w:val="4"/>
            <w:vAlign w:val="center"/>
          </w:tcPr>
          <w:p w:rsidR="00E52F91" w:rsidRDefault="00E52F91" w:rsidP="00B72F1A">
            <w:pPr>
              <w:snapToGrid w:val="0"/>
              <w:spacing w:line="336" w:lineRule="auto"/>
              <w:ind w:right="6"/>
              <w:rPr>
                <w:rFonts w:ascii="仿宋_GB2312" w:eastAsia="仿宋_GB2312"/>
                <w:b/>
                <w:bCs/>
                <w:sz w:val="30"/>
                <w:szCs w:val="30"/>
              </w:rPr>
            </w:pPr>
          </w:p>
        </w:tc>
        <w:tc>
          <w:tcPr>
            <w:tcW w:w="723" w:type="dxa"/>
            <w:gridSpan w:val="5"/>
            <w:vAlign w:val="center"/>
          </w:tcPr>
          <w:p w:rsidR="00E52F91" w:rsidRDefault="00E52F91" w:rsidP="00B72F1A">
            <w:pPr>
              <w:snapToGrid w:val="0"/>
              <w:spacing w:line="336" w:lineRule="auto"/>
              <w:ind w:right="6"/>
              <w:rPr>
                <w:rFonts w:ascii="仿宋_GB2312" w:eastAsia="仿宋_GB2312"/>
                <w:b/>
                <w:bCs/>
                <w:sz w:val="30"/>
                <w:szCs w:val="30"/>
              </w:rPr>
            </w:pPr>
          </w:p>
        </w:tc>
        <w:tc>
          <w:tcPr>
            <w:tcW w:w="793" w:type="dxa"/>
            <w:gridSpan w:val="4"/>
            <w:vAlign w:val="center"/>
          </w:tcPr>
          <w:p w:rsidR="00E52F91" w:rsidRDefault="00E52F91" w:rsidP="00B72F1A">
            <w:pPr>
              <w:snapToGrid w:val="0"/>
              <w:spacing w:line="336" w:lineRule="auto"/>
              <w:ind w:right="6"/>
              <w:rPr>
                <w:rFonts w:ascii="仿宋_GB2312" w:eastAsia="仿宋_GB2312"/>
                <w:b/>
                <w:bCs/>
                <w:sz w:val="30"/>
                <w:szCs w:val="30"/>
              </w:rPr>
            </w:pPr>
          </w:p>
        </w:tc>
        <w:tc>
          <w:tcPr>
            <w:tcW w:w="921" w:type="dxa"/>
            <w:vAlign w:val="center"/>
          </w:tcPr>
          <w:p w:rsidR="00E52F91" w:rsidRDefault="00E52F91" w:rsidP="00B72F1A">
            <w:pPr>
              <w:snapToGrid w:val="0"/>
              <w:spacing w:line="336" w:lineRule="auto"/>
              <w:ind w:right="6"/>
              <w:rPr>
                <w:rFonts w:ascii="仿宋_GB2312" w:eastAsia="仿宋_GB2312"/>
                <w:b/>
                <w:bCs/>
                <w:sz w:val="30"/>
                <w:szCs w:val="30"/>
              </w:rPr>
            </w:pPr>
          </w:p>
        </w:tc>
      </w:tr>
      <w:tr w:rsidR="00E52F91" w:rsidTr="00B72F1A">
        <w:trPr>
          <w:cantSplit/>
          <w:trHeight w:val="567"/>
        </w:trPr>
        <w:tc>
          <w:tcPr>
            <w:tcW w:w="1079" w:type="dxa"/>
            <w:gridSpan w:val="2"/>
            <w:vMerge/>
            <w:vAlign w:val="center"/>
          </w:tcPr>
          <w:p w:rsidR="00E52F91" w:rsidRDefault="00E52F91" w:rsidP="00B72F1A">
            <w:pPr>
              <w:snapToGrid w:val="0"/>
              <w:spacing w:line="336" w:lineRule="auto"/>
              <w:jc w:val="center"/>
              <w:rPr>
                <w:rFonts w:ascii="仿宋_GB2312" w:eastAsia="仿宋_GB2312"/>
                <w:sz w:val="24"/>
              </w:rPr>
            </w:pPr>
          </w:p>
        </w:tc>
        <w:tc>
          <w:tcPr>
            <w:tcW w:w="719" w:type="dxa"/>
            <w:gridSpan w:val="3"/>
            <w:vAlign w:val="center"/>
          </w:tcPr>
          <w:p w:rsidR="00E52F91" w:rsidRDefault="00E52F91" w:rsidP="00B72F1A">
            <w:pPr>
              <w:snapToGrid w:val="0"/>
              <w:spacing w:line="336" w:lineRule="auto"/>
              <w:ind w:right="6"/>
              <w:rPr>
                <w:rFonts w:ascii="仿宋_GB2312" w:eastAsia="仿宋_GB2312"/>
                <w:b/>
                <w:bCs/>
                <w:sz w:val="30"/>
                <w:szCs w:val="30"/>
              </w:rPr>
            </w:pPr>
          </w:p>
        </w:tc>
        <w:tc>
          <w:tcPr>
            <w:tcW w:w="1796" w:type="dxa"/>
            <w:gridSpan w:val="3"/>
            <w:vAlign w:val="center"/>
          </w:tcPr>
          <w:p w:rsidR="00E52F91" w:rsidRDefault="00E52F91" w:rsidP="00B72F1A">
            <w:pPr>
              <w:snapToGrid w:val="0"/>
              <w:spacing w:line="336" w:lineRule="auto"/>
              <w:ind w:right="6"/>
              <w:rPr>
                <w:rFonts w:ascii="仿宋_GB2312" w:eastAsia="仿宋_GB2312"/>
                <w:b/>
                <w:bCs/>
                <w:sz w:val="30"/>
                <w:szCs w:val="30"/>
              </w:rPr>
            </w:pPr>
          </w:p>
        </w:tc>
        <w:tc>
          <w:tcPr>
            <w:tcW w:w="1561" w:type="dxa"/>
            <w:gridSpan w:val="5"/>
            <w:vAlign w:val="center"/>
          </w:tcPr>
          <w:p w:rsidR="00E52F91" w:rsidRDefault="00E52F91" w:rsidP="00B72F1A">
            <w:pPr>
              <w:snapToGrid w:val="0"/>
              <w:spacing w:line="336" w:lineRule="auto"/>
              <w:ind w:right="6"/>
              <w:rPr>
                <w:rFonts w:ascii="仿宋_GB2312" w:eastAsia="仿宋_GB2312"/>
                <w:b/>
                <w:bCs/>
                <w:sz w:val="30"/>
                <w:szCs w:val="30"/>
              </w:rPr>
            </w:pPr>
          </w:p>
        </w:tc>
        <w:tc>
          <w:tcPr>
            <w:tcW w:w="1082" w:type="dxa"/>
            <w:gridSpan w:val="4"/>
            <w:vAlign w:val="center"/>
          </w:tcPr>
          <w:p w:rsidR="00E52F91" w:rsidRDefault="00E52F91" w:rsidP="00B72F1A">
            <w:pPr>
              <w:snapToGrid w:val="0"/>
              <w:spacing w:line="336" w:lineRule="auto"/>
              <w:ind w:right="6"/>
              <w:rPr>
                <w:rFonts w:ascii="仿宋_GB2312" w:eastAsia="仿宋_GB2312"/>
                <w:b/>
                <w:bCs/>
                <w:sz w:val="30"/>
                <w:szCs w:val="30"/>
              </w:rPr>
            </w:pPr>
          </w:p>
        </w:tc>
        <w:tc>
          <w:tcPr>
            <w:tcW w:w="1080" w:type="dxa"/>
            <w:gridSpan w:val="4"/>
            <w:vAlign w:val="center"/>
          </w:tcPr>
          <w:p w:rsidR="00E52F91" w:rsidRDefault="00E52F91" w:rsidP="00B72F1A">
            <w:pPr>
              <w:snapToGrid w:val="0"/>
              <w:spacing w:line="336" w:lineRule="auto"/>
              <w:ind w:right="6"/>
              <w:rPr>
                <w:rFonts w:ascii="仿宋_GB2312" w:eastAsia="仿宋_GB2312"/>
                <w:b/>
                <w:bCs/>
                <w:sz w:val="30"/>
                <w:szCs w:val="30"/>
              </w:rPr>
            </w:pPr>
          </w:p>
        </w:tc>
        <w:tc>
          <w:tcPr>
            <w:tcW w:w="723" w:type="dxa"/>
            <w:gridSpan w:val="5"/>
            <w:vAlign w:val="center"/>
          </w:tcPr>
          <w:p w:rsidR="00E52F91" w:rsidRDefault="00E52F91" w:rsidP="00B72F1A">
            <w:pPr>
              <w:snapToGrid w:val="0"/>
              <w:spacing w:line="336" w:lineRule="auto"/>
              <w:ind w:right="6"/>
              <w:rPr>
                <w:rFonts w:ascii="仿宋_GB2312" w:eastAsia="仿宋_GB2312"/>
                <w:b/>
                <w:bCs/>
                <w:sz w:val="30"/>
                <w:szCs w:val="30"/>
              </w:rPr>
            </w:pPr>
          </w:p>
        </w:tc>
        <w:tc>
          <w:tcPr>
            <w:tcW w:w="793" w:type="dxa"/>
            <w:gridSpan w:val="4"/>
            <w:vAlign w:val="center"/>
          </w:tcPr>
          <w:p w:rsidR="00E52F91" w:rsidRDefault="00E52F91" w:rsidP="00B72F1A">
            <w:pPr>
              <w:snapToGrid w:val="0"/>
              <w:spacing w:line="336" w:lineRule="auto"/>
              <w:ind w:right="6"/>
              <w:rPr>
                <w:rFonts w:ascii="仿宋_GB2312" w:eastAsia="仿宋_GB2312"/>
                <w:b/>
                <w:bCs/>
                <w:sz w:val="30"/>
                <w:szCs w:val="30"/>
              </w:rPr>
            </w:pPr>
          </w:p>
        </w:tc>
        <w:tc>
          <w:tcPr>
            <w:tcW w:w="921" w:type="dxa"/>
            <w:vAlign w:val="center"/>
          </w:tcPr>
          <w:p w:rsidR="00E52F91" w:rsidRDefault="00E52F91" w:rsidP="00B72F1A">
            <w:pPr>
              <w:snapToGrid w:val="0"/>
              <w:spacing w:line="336" w:lineRule="auto"/>
              <w:ind w:right="6"/>
              <w:rPr>
                <w:rFonts w:ascii="仿宋_GB2312" w:eastAsia="仿宋_GB2312"/>
                <w:b/>
                <w:bCs/>
                <w:sz w:val="30"/>
                <w:szCs w:val="30"/>
              </w:rPr>
            </w:pPr>
          </w:p>
        </w:tc>
      </w:tr>
      <w:tr w:rsidR="00E52F91" w:rsidTr="00B72F1A">
        <w:trPr>
          <w:cantSplit/>
          <w:trHeight w:val="567"/>
        </w:trPr>
        <w:tc>
          <w:tcPr>
            <w:tcW w:w="1079" w:type="dxa"/>
            <w:gridSpan w:val="2"/>
            <w:vMerge w:val="restart"/>
            <w:vAlign w:val="center"/>
          </w:tcPr>
          <w:p w:rsidR="00E52F91" w:rsidRDefault="00E52F91" w:rsidP="00B72F1A">
            <w:pPr>
              <w:snapToGrid w:val="0"/>
              <w:spacing w:line="360" w:lineRule="exact"/>
              <w:ind w:right="6"/>
              <w:jc w:val="center"/>
              <w:rPr>
                <w:rFonts w:ascii="仿宋_GB2312" w:eastAsia="仿宋_GB2312"/>
                <w:b/>
                <w:bCs/>
                <w:sz w:val="30"/>
                <w:szCs w:val="30"/>
              </w:rPr>
            </w:pPr>
            <w:r>
              <w:rPr>
                <w:rFonts w:ascii="仿宋_GB2312" w:eastAsia="仿宋_GB2312" w:hint="eastAsia"/>
                <w:bCs/>
                <w:sz w:val="24"/>
                <w:szCs w:val="24"/>
              </w:rPr>
              <w:t>团队核心成员</w:t>
            </w:r>
            <w:r>
              <w:rPr>
                <w:rFonts w:ascii="仿宋_GB2312" w:eastAsia="仿宋_GB2312" w:hint="eastAsia"/>
                <w:sz w:val="24"/>
              </w:rPr>
              <w:t>（每人不超过2项）</w:t>
            </w:r>
          </w:p>
        </w:tc>
        <w:tc>
          <w:tcPr>
            <w:tcW w:w="719" w:type="dxa"/>
            <w:gridSpan w:val="3"/>
            <w:vAlign w:val="center"/>
          </w:tcPr>
          <w:p w:rsidR="00E52F91" w:rsidRDefault="00E52F91" w:rsidP="00B72F1A">
            <w:pPr>
              <w:snapToGrid w:val="0"/>
              <w:spacing w:line="336" w:lineRule="auto"/>
              <w:ind w:right="6"/>
              <w:rPr>
                <w:rFonts w:ascii="仿宋_GB2312" w:eastAsia="仿宋_GB2312"/>
                <w:b/>
                <w:bCs/>
                <w:sz w:val="30"/>
                <w:szCs w:val="30"/>
              </w:rPr>
            </w:pPr>
          </w:p>
        </w:tc>
        <w:tc>
          <w:tcPr>
            <w:tcW w:w="1796" w:type="dxa"/>
            <w:gridSpan w:val="3"/>
            <w:vAlign w:val="center"/>
          </w:tcPr>
          <w:p w:rsidR="00E52F91" w:rsidRDefault="00E52F91" w:rsidP="00B72F1A">
            <w:pPr>
              <w:snapToGrid w:val="0"/>
              <w:spacing w:line="336" w:lineRule="auto"/>
              <w:ind w:right="6"/>
              <w:rPr>
                <w:rFonts w:ascii="仿宋_GB2312" w:eastAsia="仿宋_GB2312"/>
                <w:b/>
                <w:bCs/>
                <w:sz w:val="30"/>
                <w:szCs w:val="30"/>
              </w:rPr>
            </w:pPr>
          </w:p>
        </w:tc>
        <w:tc>
          <w:tcPr>
            <w:tcW w:w="1561" w:type="dxa"/>
            <w:gridSpan w:val="5"/>
            <w:vAlign w:val="center"/>
          </w:tcPr>
          <w:p w:rsidR="00E52F91" w:rsidRDefault="00E52F91" w:rsidP="00B72F1A">
            <w:pPr>
              <w:snapToGrid w:val="0"/>
              <w:spacing w:line="336" w:lineRule="auto"/>
              <w:ind w:right="6"/>
              <w:rPr>
                <w:rFonts w:ascii="仿宋_GB2312" w:eastAsia="仿宋_GB2312"/>
                <w:b/>
                <w:bCs/>
                <w:sz w:val="30"/>
                <w:szCs w:val="30"/>
              </w:rPr>
            </w:pPr>
          </w:p>
        </w:tc>
        <w:tc>
          <w:tcPr>
            <w:tcW w:w="1082" w:type="dxa"/>
            <w:gridSpan w:val="4"/>
            <w:vAlign w:val="center"/>
          </w:tcPr>
          <w:p w:rsidR="00E52F91" w:rsidRDefault="00E52F91" w:rsidP="00B72F1A">
            <w:pPr>
              <w:snapToGrid w:val="0"/>
              <w:spacing w:line="336" w:lineRule="auto"/>
              <w:ind w:right="6"/>
              <w:rPr>
                <w:rFonts w:ascii="仿宋_GB2312" w:eastAsia="仿宋_GB2312"/>
                <w:b/>
                <w:bCs/>
                <w:sz w:val="30"/>
                <w:szCs w:val="30"/>
              </w:rPr>
            </w:pPr>
          </w:p>
        </w:tc>
        <w:tc>
          <w:tcPr>
            <w:tcW w:w="1080" w:type="dxa"/>
            <w:gridSpan w:val="4"/>
            <w:vAlign w:val="center"/>
          </w:tcPr>
          <w:p w:rsidR="00E52F91" w:rsidRDefault="00E52F91" w:rsidP="00B72F1A">
            <w:pPr>
              <w:snapToGrid w:val="0"/>
              <w:spacing w:line="336" w:lineRule="auto"/>
              <w:ind w:right="6"/>
              <w:rPr>
                <w:rFonts w:ascii="仿宋_GB2312" w:eastAsia="仿宋_GB2312"/>
                <w:b/>
                <w:bCs/>
                <w:sz w:val="30"/>
                <w:szCs w:val="30"/>
              </w:rPr>
            </w:pPr>
          </w:p>
        </w:tc>
        <w:tc>
          <w:tcPr>
            <w:tcW w:w="723" w:type="dxa"/>
            <w:gridSpan w:val="5"/>
            <w:vAlign w:val="center"/>
          </w:tcPr>
          <w:p w:rsidR="00E52F91" w:rsidRDefault="00E52F91" w:rsidP="00B72F1A">
            <w:pPr>
              <w:snapToGrid w:val="0"/>
              <w:spacing w:line="336" w:lineRule="auto"/>
              <w:ind w:right="6"/>
              <w:rPr>
                <w:rFonts w:ascii="仿宋_GB2312" w:eastAsia="仿宋_GB2312"/>
                <w:b/>
                <w:bCs/>
                <w:sz w:val="30"/>
                <w:szCs w:val="30"/>
              </w:rPr>
            </w:pPr>
          </w:p>
        </w:tc>
        <w:tc>
          <w:tcPr>
            <w:tcW w:w="793" w:type="dxa"/>
            <w:gridSpan w:val="4"/>
            <w:vAlign w:val="center"/>
          </w:tcPr>
          <w:p w:rsidR="00E52F91" w:rsidRDefault="00E52F91" w:rsidP="00B72F1A">
            <w:pPr>
              <w:snapToGrid w:val="0"/>
              <w:spacing w:line="336" w:lineRule="auto"/>
              <w:ind w:right="6"/>
              <w:rPr>
                <w:rFonts w:ascii="仿宋_GB2312" w:eastAsia="仿宋_GB2312"/>
                <w:b/>
                <w:bCs/>
                <w:sz w:val="30"/>
                <w:szCs w:val="30"/>
              </w:rPr>
            </w:pPr>
          </w:p>
        </w:tc>
        <w:tc>
          <w:tcPr>
            <w:tcW w:w="921" w:type="dxa"/>
            <w:vAlign w:val="center"/>
          </w:tcPr>
          <w:p w:rsidR="00E52F91" w:rsidRDefault="00E52F91" w:rsidP="00B72F1A">
            <w:pPr>
              <w:snapToGrid w:val="0"/>
              <w:spacing w:line="336" w:lineRule="auto"/>
              <w:ind w:right="6"/>
              <w:rPr>
                <w:rFonts w:ascii="仿宋_GB2312" w:eastAsia="仿宋_GB2312"/>
                <w:b/>
                <w:bCs/>
                <w:sz w:val="30"/>
                <w:szCs w:val="30"/>
              </w:rPr>
            </w:pPr>
          </w:p>
        </w:tc>
      </w:tr>
      <w:tr w:rsidR="00E52F91" w:rsidTr="00B72F1A">
        <w:trPr>
          <w:cantSplit/>
          <w:trHeight w:val="567"/>
        </w:trPr>
        <w:tc>
          <w:tcPr>
            <w:tcW w:w="1079" w:type="dxa"/>
            <w:gridSpan w:val="2"/>
            <w:vMerge/>
            <w:vAlign w:val="center"/>
          </w:tcPr>
          <w:p w:rsidR="00E52F91" w:rsidRDefault="00E52F91" w:rsidP="00B72F1A">
            <w:pPr>
              <w:snapToGrid w:val="0"/>
              <w:spacing w:line="336" w:lineRule="auto"/>
              <w:ind w:right="6"/>
              <w:rPr>
                <w:rFonts w:ascii="仿宋_GB2312" w:eastAsia="仿宋_GB2312"/>
                <w:bCs/>
                <w:sz w:val="24"/>
                <w:szCs w:val="24"/>
              </w:rPr>
            </w:pPr>
          </w:p>
        </w:tc>
        <w:tc>
          <w:tcPr>
            <w:tcW w:w="719" w:type="dxa"/>
            <w:gridSpan w:val="3"/>
            <w:vAlign w:val="center"/>
          </w:tcPr>
          <w:p w:rsidR="00E52F91" w:rsidRDefault="00E52F91" w:rsidP="00B72F1A">
            <w:pPr>
              <w:snapToGrid w:val="0"/>
              <w:spacing w:line="336" w:lineRule="auto"/>
              <w:ind w:right="6"/>
              <w:rPr>
                <w:rFonts w:ascii="仿宋_GB2312" w:eastAsia="仿宋_GB2312"/>
                <w:b/>
                <w:bCs/>
                <w:sz w:val="30"/>
                <w:szCs w:val="30"/>
              </w:rPr>
            </w:pPr>
          </w:p>
        </w:tc>
        <w:tc>
          <w:tcPr>
            <w:tcW w:w="1796" w:type="dxa"/>
            <w:gridSpan w:val="3"/>
            <w:vAlign w:val="center"/>
          </w:tcPr>
          <w:p w:rsidR="00E52F91" w:rsidRDefault="00E52F91" w:rsidP="00B72F1A">
            <w:pPr>
              <w:snapToGrid w:val="0"/>
              <w:spacing w:line="336" w:lineRule="auto"/>
              <w:ind w:right="6"/>
              <w:rPr>
                <w:rFonts w:ascii="仿宋_GB2312" w:eastAsia="仿宋_GB2312"/>
                <w:b/>
                <w:bCs/>
                <w:sz w:val="30"/>
                <w:szCs w:val="30"/>
              </w:rPr>
            </w:pPr>
          </w:p>
        </w:tc>
        <w:tc>
          <w:tcPr>
            <w:tcW w:w="1561" w:type="dxa"/>
            <w:gridSpan w:val="5"/>
            <w:vAlign w:val="center"/>
          </w:tcPr>
          <w:p w:rsidR="00E52F91" w:rsidRDefault="00E52F91" w:rsidP="00B72F1A">
            <w:pPr>
              <w:snapToGrid w:val="0"/>
              <w:spacing w:line="336" w:lineRule="auto"/>
              <w:ind w:right="6"/>
              <w:rPr>
                <w:rFonts w:ascii="仿宋_GB2312" w:eastAsia="仿宋_GB2312"/>
                <w:b/>
                <w:bCs/>
                <w:sz w:val="30"/>
                <w:szCs w:val="30"/>
              </w:rPr>
            </w:pPr>
          </w:p>
        </w:tc>
        <w:tc>
          <w:tcPr>
            <w:tcW w:w="1082" w:type="dxa"/>
            <w:gridSpan w:val="4"/>
            <w:vAlign w:val="center"/>
          </w:tcPr>
          <w:p w:rsidR="00E52F91" w:rsidRDefault="00E52F91" w:rsidP="00B72F1A">
            <w:pPr>
              <w:snapToGrid w:val="0"/>
              <w:spacing w:line="336" w:lineRule="auto"/>
              <w:ind w:right="6"/>
              <w:rPr>
                <w:rFonts w:ascii="仿宋_GB2312" w:eastAsia="仿宋_GB2312"/>
                <w:b/>
                <w:bCs/>
                <w:sz w:val="30"/>
                <w:szCs w:val="30"/>
              </w:rPr>
            </w:pPr>
          </w:p>
        </w:tc>
        <w:tc>
          <w:tcPr>
            <w:tcW w:w="1080" w:type="dxa"/>
            <w:gridSpan w:val="4"/>
            <w:vAlign w:val="center"/>
          </w:tcPr>
          <w:p w:rsidR="00E52F91" w:rsidRDefault="00E52F91" w:rsidP="00B72F1A">
            <w:pPr>
              <w:snapToGrid w:val="0"/>
              <w:spacing w:line="336" w:lineRule="auto"/>
              <w:ind w:right="6"/>
              <w:rPr>
                <w:rFonts w:ascii="仿宋_GB2312" w:eastAsia="仿宋_GB2312"/>
                <w:b/>
                <w:bCs/>
                <w:sz w:val="30"/>
                <w:szCs w:val="30"/>
              </w:rPr>
            </w:pPr>
          </w:p>
        </w:tc>
        <w:tc>
          <w:tcPr>
            <w:tcW w:w="723" w:type="dxa"/>
            <w:gridSpan w:val="5"/>
            <w:vAlign w:val="center"/>
          </w:tcPr>
          <w:p w:rsidR="00E52F91" w:rsidRDefault="00E52F91" w:rsidP="00B72F1A">
            <w:pPr>
              <w:snapToGrid w:val="0"/>
              <w:spacing w:line="336" w:lineRule="auto"/>
              <w:ind w:right="6"/>
              <w:rPr>
                <w:rFonts w:ascii="仿宋_GB2312" w:eastAsia="仿宋_GB2312"/>
                <w:b/>
                <w:bCs/>
                <w:sz w:val="30"/>
                <w:szCs w:val="30"/>
              </w:rPr>
            </w:pPr>
          </w:p>
        </w:tc>
        <w:tc>
          <w:tcPr>
            <w:tcW w:w="793" w:type="dxa"/>
            <w:gridSpan w:val="4"/>
            <w:vAlign w:val="center"/>
          </w:tcPr>
          <w:p w:rsidR="00E52F91" w:rsidRDefault="00E52F91" w:rsidP="00B72F1A">
            <w:pPr>
              <w:snapToGrid w:val="0"/>
              <w:spacing w:line="336" w:lineRule="auto"/>
              <w:ind w:right="6"/>
              <w:rPr>
                <w:rFonts w:ascii="仿宋_GB2312" w:eastAsia="仿宋_GB2312"/>
                <w:b/>
                <w:bCs/>
                <w:sz w:val="30"/>
                <w:szCs w:val="30"/>
              </w:rPr>
            </w:pPr>
          </w:p>
        </w:tc>
        <w:tc>
          <w:tcPr>
            <w:tcW w:w="921" w:type="dxa"/>
            <w:vAlign w:val="center"/>
          </w:tcPr>
          <w:p w:rsidR="00E52F91" w:rsidRDefault="00E52F91" w:rsidP="00B72F1A">
            <w:pPr>
              <w:snapToGrid w:val="0"/>
              <w:spacing w:line="336" w:lineRule="auto"/>
              <w:ind w:right="6"/>
              <w:rPr>
                <w:rFonts w:ascii="仿宋_GB2312" w:eastAsia="仿宋_GB2312"/>
                <w:b/>
                <w:bCs/>
                <w:sz w:val="30"/>
                <w:szCs w:val="30"/>
              </w:rPr>
            </w:pPr>
          </w:p>
        </w:tc>
      </w:tr>
      <w:tr w:rsidR="00E52F91" w:rsidTr="00B72F1A">
        <w:trPr>
          <w:cantSplit/>
          <w:trHeight w:val="567"/>
        </w:trPr>
        <w:tc>
          <w:tcPr>
            <w:tcW w:w="1079" w:type="dxa"/>
            <w:gridSpan w:val="2"/>
            <w:vMerge/>
            <w:vAlign w:val="center"/>
          </w:tcPr>
          <w:p w:rsidR="00E52F91" w:rsidRDefault="00E52F91" w:rsidP="00B72F1A">
            <w:pPr>
              <w:snapToGrid w:val="0"/>
              <w:spacing w:line="336" w:lineRule="auto"/>
              <w:ind w:right="6"/>
              <w:rPr>
                <w:rFonts w:ascii="仿宋_GB2312" w:eastAsia="仿宋_GB2312"/>
                <w:bCs/>
                <w:sz w:val="24"/>
                <w:szCs w:val="24"/>
              </w:rPr>
            </w:pPr>
          </w:p>
        </w:tc>
        <w:tc>
          <w:tcPr>
            <w:tcW w:w="719" w:type="dxa"/>
            <w:gridSpan w:val="3"/>
            <w:vAlign w:val="center"/>
          </w:tcPr>
          <w:p w:rsidR="00E52F91" w:rsidRDefault="00E52F91" w:rsidP="00B72F1A">
            <w:pPr>
              <w:snapToGrid w:val="0"/>
              <w:spacing w:line="336" w:lineRule="auto"/>
              <w:ind w:right="6"/>
              <w:rPr>
                <w:rFonts w:ascii="仿宋_GB2312" w:eastAsia="仿宋_GB2312"/>
                <w:b/>
                <w:bCs/>
                <w:sz w:val="30"/>
                <w:szCs w:val="30"/>
              </w:rPr>
            </w:pPr>
          </w:p>
        </w:tc>
        <w:tc>
          <w:tcPr>
            <w:tcW w:w="1796" w:type="dxa"/>
            <w:gridSpan w:val="3"/>
            <w:vAlign w:val="center"/>
          </w:tcPr>
          <w:p w:rsidR="00E52F91" w:rsidRDefault="00E52F91" w:rsidP="00B72F1A">
            <w:pPr>
              <w:snapToGrid w:val="0"/>
              <w:spacing w:line="336" w:lineRule="auto"/>
              <w:ind w:right="6"/>
              <w:rPr>
                <w:rFonts w:ascii="仿宋_GB2312" w:eastAsia="仿宋_GB2312"/>
                <w:b/>
                <w:bCs/>
                <w:sz w:val="30"/>
                <w:szCs w:val="30"/>
              </w:rPr>
            </w:pPr>
          </w:p>
        </w:tc>
        <w:tc>
          <w:tcPr>
            <w:tcW w:w="1561" w:type="dxa"/>
            <w:gridSpan w:val="5"/>
            <w:vAlign w:val="center"/>
          </w:tcPr>
          <w:p w:rsidR="00E52F91" w:rsidRDefault="00E52F91" w:rsidP="00B72F1A">
            <w:pPr>
              <w:snapToGrid w:val="0"/>
              <w:spacing w:line="336" w:lineRule="auto"/>
              <w:ind w:right="6"/>
              <w:rPr>
                <w:rFonts w:ascii="仿宋_GB2312" w:eastAsia="仿宋_GB2312"/>
                <w:b/>
                <w:bCs/>
                <w:sz w:val="30"/>
                <w:szCs w:val="30"/>
              </w:rPr>
            </w:pPr>
          </w:p>
        </w:tc>
        <w:tc>
          <w:tcPr>
            <w:tcW w:w="1082" w:type="dxa"/>
            <w:gridSpan w:val="4"/>
            <w:vAlign w:val="center"/>
          </w:tcPr>
          <w:p w:rsidR="00E52F91" w:rsidRDefault="00E52F91" w:rsidP="00B72F1A">
            <w:pPr>
              <w:snapToGrid w:val="0"/>
              <w:spacing w:line="336" w:lineRule="auto"/>
              <w:ind w:right="6"/>
              <w:rPr>
                <w:rFonts w:ascii="仿宋_GB2312" w:eastAsia="仿宋_GB2312"/>
                <w:b/>
                <w:bCs/>
                <w:sz w:val="30"/>
                <w:szCs w:val="30"/>
              </w:rPr>
            </w:pPr>
          </w:p>
        </w:tc>
        <w:tc>
          <w:tcPr>
            <w:tcW w:w="1080" w:type="dxa"/>
            <w:gridSpan w:val="4"/>
            <w:vAlign w:val="center"/>
          </w:tcPr>
          <w:p w:rsidR="00E52F91" w:rsidRDefault="00E52F91" w:rsidP="00B72F1A">
            <w:pPr>
              <w:snapToGrid w:val="0"/>
              <w:spacing w:line="336" w:lineRule="auto"/>
              <w:ind w:right="6"/>
              <w:rPr>
                <w:rFonts w:ascii="仿宋_GB2312" w:eastAsia="仿宋_GB2312"/>
                <w:b/>
                <w:bCs/>
                <w:sz w:val="30"/>
                <w:szCs w:val="30"/>
              </w:rPr>
            </w:pPr>
          </w:p>
        </w:tc>
        <w:tc>
          <w:tcPr>
            <w:tcW w:w="723" w:type="dxa"/>
            <w:gridSpan w:val="5"/>
            <w:vAlign w:val="center"/>
          </w:tcPr>
          <w:p w:rsidR="00E52F91" w:rsidRDefault="00E52F91" w:rsidP="00B72F1A">
            <w:pPr>
              <w:snapToGrid w:val="0"/>
              <w:spacing w:line="336" w:lineRule="auto"/>
              <w:ind w:right="6"/>
              <w:rPr>
                <w:rFonts w:ascii="仿宋_GB2312" w:eastAsia="仿宋_GB2312"/>
                <w:b/>
                <w:bCs/>
                <w:sz w:val="30"/>
                <w:szCs w:val="30"/>
              </w:rPr>
            </w:pPr>
          </w:p>
        </w:tc>
        <w:tc>
          <w:tcPr>
            <w:tcW w:w="793" w:type="dxa"/>
            <w:gridSpan w:val="4"/>
            <w:vAlign w:val="center"/>
          </w:tcPr>
          <w:p w:rsidR="00E52F91" w:rsidRDefault="00E52F91" w:rsidP="00B72F1A">
            <w:pPr>
              <w:snapToGrid w:val="0"/>
              <w:spacing w:line="336" w:lineRule="auto"/>
              <w:ind w:right="6"/>
              <w:rPr>
                <w:rFonts w:ascii="仿宋_GB2312" w:eastAsia="仿宋_GB2312"/>
                <w:b/>
                <w:bCs/>
                <w:sz w:val="30"/>
                <w:szCs w:val="30"/>
              </w:rPr>
            </w:pPr>
          </w:p>
        </w:tc>
        <w:tc>
          <w:tcPr>
            <w:tcW w:w="921" w:type="dxa"/>
            <w:vAlign w:val="center"/>
          </w:tcPr>
          <w:p w:rsidR="00E52F91" w:rsidRDefault="00E52F91" w:rsidP="00B72F1A">
            <w:pPr>
              <w:snapToGrid w:val="0"/>
              <w:spacing w:line="336" w:lineRule="auto"/>
              <w:ind w:right="6"/>
              <w:rPr>
                <w:rFonts w:ascii="仿宋_GB2312" w:eastAsia="仿宋_GB2312"/>
                <w:b/>
                <w:bCs/>
                <w:sz w:val="30"/>
                <w:szCs w:val="30"/>
              </w:rPr>
            </w:pPr>
          </w:p>
        </w:tc>
      </w:tr>
      <w:tr w:rsidR="00E52F91" w:rsidTr="00B72F1A">
        <w:trPr>
          <w:cantSplit/>
          <w:trHeight w:val="567"/>
        </w:trPr>
        <w:tc>
          <w:tcPr>
            <w:tcW w:w="9754" w:type="dxa"/>
            <w:gridSpan w:val="31"/>
            <w:vAlign w:val="center"/>
          </w:tcPr>
          <w:p w:rsidR="00E52F91" w:rsidRDefault="00E52F91" w:rsidP="004D2240">
            <w:pPr>
              <w:snapToGrid w:val="0"/>
              <w:spacing w:beforeLines="50" w:line="336" w:lineRule="auto"/>
              <w:ind w:right="6"/>
              <w:rPr>
                <w:rFonts w:ascii="仿宋_GB2312" w:eastAsia="仿宋_GB2312"/>
                <w:bCs/>
                <w:sz w:val="28"/>
                <w:szCs w:val="28"/>
              </w:rPr>
            </w:pPr>
            <w:r>
              <w:rPr>
                <w:rFonts w:ascii="仿宋_GB2312" w:eastAsia="仿宋_GB2312" w:hint="eastAsia"/>
                <w:bCs/>
                <w:sz w:val="24"/>
                <w:szCs w:val="24"/>
              </w:rPr>
              <w:t>6．重要著作情况（按重要性排序）</w:t>
            </w:r>
          </w:p>
        </w:tc>
      </w:tr>
      <w:tr w:rsidR="00E52F91" w:rsidTr="00B72F1A">
        <w:trPr>
          <w:cantSplit/>
          <w:trHeight w:val="567"/>
        </w:trPr>
        <w:tc>
          <w:tcPr>
            <w:tcW w:w="1079" w:type="dxa"/>
            <w:gridSpan w:val="2"/>
            <w:vAlign w:val="center"/>
          </w:tcPr>
          <w:p w:rsidR="00E52F91" w:rsidRDefault="00E52F91" w:rsidP="00B72F1A">
            <w:pPr>
              <w:snapToGrid w:val="0"/>
              <w:ind w:right="6"/>
              <w:jc w:val="center"/>
              <w:rPr>
                <w:rFonts w:ascii="仿宋_GB2312" w:eastAsia="仿宋_GB2312"/>
                <w:bCs/>
                <w:sz w:val="24"/>
                <w:szCs w:val="24"/>
              </w:rPr>
            </w:pPr>
          </w:p>
        </w:tc>
        <w:tc>
          <w:tcPr>
            <w:tcW w:w="719" w:type="dxa"/>
            <w:gridSpan w:val="3"/>
            <w:vAlign w:val="center"/>
          </w:tcPr>
          <w:p w:rsidR="00E52F91" w:rsidRDefault="00E52F91" w:rsidP="00B72F1A">
            <w:pPr>
              <w:snapToGrid w:val="0"/>
              <w:ind w:right="6"/>
              <w:jc w:val="center"/>
              <w:rPr>
                <w:rFonts w:ascii="仿宋_GB2312" w:eastAsia="仿宋_GB2312"/>
                <w:bCs/>
                <w:sz w:val="24"/>
                <w:szCs w:val="24"/>
              </w:rPr>
            </w:pPr>
            <w:r>
              <w:rPr>
                <w:rFonts w:ascii="仿宋_GB2312" w:eastAsia="仿宋_GB2312" w:hint="eastAsia"/>
                <w:bCs/>
                <w:sz w:val="24"/>
                <w:szCs w:val="24"/>
              </w:rPr>
              <w:t>序号</w:t>
            </w:r>
          </w:p>
        </w:tc>
        <w:tc>
          <w:tcPr>
            <w:tcW w:w="3123" w:type="dxa"/>
            <w:gridSpan w:val="7"/>
            <w:vAlign w:val="center"/>
          </w:tcPr>
          <w:p w:rsidR="00E52F91" w:rsidRDefault="00E52F91" w:rsidP="00B72F1A">
            <w:pPr>
              <w:snapToGrid w:val="0"/>
              <w:ind w:right="6"/>
              <w:jc w:val="center"/>
              <w:rPr>
                <w:rFonts w:ascii="仿宋_GB2312" w:eastAsia="仿宋_GB2312"/>
                <w:bCs/>
                <w:sz w:val="24"/>
                <w:szCs w:val="24"/>
              </w:rPr>
            </w:pPr>
            <w:r>
              <w:rPr>
                <w:rFonts w:ascii="仿宋_GB2312" w:eastAsia="仿宋_GB2312" w:hint="eastAsia"/>
                <w:bCs/>
                <w:sz w:val="24"/>
                <w:szCs w:val="24"/>
              </w:rPr>
              <w:t>著作名称</w:t>
            </w:r>
          </w:p>
        </w:tc>
        <w:tc>
          <w:tcPr>
            <w:tcW w:w="1252" w:type="dxa"/>
            <w:gridSpan w:val="4"/>
            <w:vAlign w:val="center"/>
          </w:tcPr>
          <w:p w:rsidR="00E52F91" w:rsidRDefault="00E52F91" w:rsidP="00B72F1A">
            <w:pPr>
              <w:snapToGrid w:val="0"/>
              <w:ind w:right="6"/>
              <w:jc w:val="center"/>
              <w:rPr>
                <w:rFonts w:ascii="仿宋_GB2312" w:eastAsia="仿宋_GB2312"/>
                <w:bCs/>
                <w:sz w:val="24"/>
                <w:szCs w:val="24"/>
              </w:rPr>
            </w:pPr>
            <w:r>
              <w:rPr>
                <w:rFonts w:ascii="仿宋_GB2312" w:eastAsia="仿宋_GB2312" w:hint="eastAsia"/>
                <w:bCs/>
                <w:sz w:val="24"/>
                <w:szCs w:val="24"/>
              </w:rPr>
              <w:t>出版社</w:t>
            </w:r>
          </w:p>
        </w:tc>
        <w:tc>
          <w:tcPr>
            <w:tcW w:w="1324" w:type="dxa"/>
            <w:gridSpan w:val="7"/>
            <w:vAlign w:val="center"/>
          </w:tcPr>
          <w:p w:rsidR="00E52F91" w:rsidRDefault="00E52F91" w:rsidP="00B72F1A">
            <w:pPr>
              <w:snapToGrid w:val="0"/>
              <w:ind w:right="6"/>
              <w:jc w:val="center"/>
              <w:rPr>
                <w:rFonts w:ascii="仿宋_GB2312" w:eastAsia="仿宋_GB2312"/>
                <w:bCs/>
                <w:sz w:val="24"/>
                <w:szCs w:val="24"/>
              </w:rPr>
            </w:pPr>
            <w:r>
              <w:rPr>
                <w:rFonts w:ascii="仿宋_GB2312" w:eastAsia="仿宋_GB2312" w:hint="eastAsia"/>
                <w:bCs/>
                <w:sz w:val="24"/>
                <w:szCs w:val="24"/>
              </w:rPr>
              <w:t>作者</w:t>
            </w:r>
          </w:p>
        </w:tc>
        <w:tc>
          <w:tcPr>
            <w:tcW w:w="1336" w:type="dxa"/>
            <w:gridSpan w:val="7"/>
            <w:vAlign w:val="center"/>
          </w:tcPr>
          <w:p w:rsidR="00E52F91" w:rsidRDefault="00E52F91" w:rsidP="00B72F1A">
            <w:pPr>
              <w:snapToGrid w:val="0"/>
              <w:ind w:right="6"/>
              <w:jc w:val="center"/>
              <w:rPr>
                <w:rFonts w:ascii="仿宋_GB2312" w:eastAsia="仿宋_GB2312"/>
                <w:bCs/>
                <w:sz w:val="24"/>
                <w:szCs w:val="24"/>
              </w:rPr>
            </w:pPr>
            <w:r>
              <w:rPr>
                <w:rFonts w:ascii="仿宋_GB2312" w:eastAsia="仿宋_GB2312" w:hint="eastAsia"/>
                <w:bCs/>
                <w:sz w:val="24"/>
                <w:szCs w:val="24"/>
              </w:rPr>
              <w:t>发行国家</w:t>
            </w:r>
          </w:p>
          <w:p w:rsidR="00E52F91" w:rsidRDefault="00E52F91" w:rsidP="00B72F1A">
            <w:pPr>
              <w:snapToGrid w:val="0"/>
              <w:ind w:right="6"/>
              <w:jc w:val="center"/>
              <w:rPr>
                <w:rFonts w:ascii="仿宋_GB2312" w:eastAsia="仿宋_GB2312"/>
                <w:bCs/>
                <w:sz w:val="24"/>
                <w:szCs w:val="24"/>
              </w:rPr>
            </w:pPr>
            <w:r>
              <w:rPr>
                <w:rFonts w:ascii="仿宋_GB2312" w:eastAsia="仿宋_GB2312" w:hint="eastAsia"/>
                <w:bCs/>
                <w:sz w:val="24"/>
                <w:szCs w:val="24"/>
              </w:rPr>
              <w:t>和地区</w:t>
            </w:r>
          </w:p>
        </w:tc>
        <w:tc>
          <w:tcPr>
            <w:tcW w:w="921" w:type="dxa"/>
            <w:vAlign w:val="center"/>
          </w:tcPr>
          <w:p w:rsidR="00E52F91" w:rsidRDefault="00E52F91" w:rsidP="00B72F1A">
            <w:pPr>
              <w:snapToGrid w:val="0"/>
              <w:ind w:right="6"/>
              <w:jc w:val="center"/>
              <w:rPr>
                <w:rFonts w:ascii="仿宋_GB2312" w:eastAsia="仿宋_GB2312"/>
                <w:bCs/>
                <w:sz w:val="24"/>
                <w:szCs w:val="24"/>
              </w:rPr>
            </w:pPr>
            <w:r>
              <w:rPr>
                <w:rFonts w:ascii="仿宋_GB2312" w:eastAsia="仿宋_GB2312" w:hint="eastAsia"/>
                <w:bCs/>
                <w:sz w:val="24"/>
                <w:szCs w:val="24"/>
              </w:rPr>
              <w:t>年份</w:t>
            </w:r>
          </w:p>
        </w:tc>
      </w:tr>
      <w:tr w:rsidR="00E52F91" w:rsidTr="00B72F1A">
        <w:trPr>
          <w:cantSplit/>
          <w:trHeight w:val="567"/>
        </w:trPr>
        <w:tc>
          <w:tcPr>
            <w:tcW w:w="1079" w:type="dxa"/>
            <w:gridSpan w:val="2"/>
            <w:vMerge w:val="restart"/>
            <w:vAlign w:val="center"/>
          </w:tcPr>
          <w:p w:rsidR="00E52F91" w:rsidRDefault="00E52F91" w:rsidP="00B72F1A">
            <w:pPr>
              <w:snapToGrid w:val="0"/>
              <w:spacing w:line="360" w:lineRule="exact"/>
              <w:ind w:right="6"/>
              <w:jc w:val="center"/>
              <w:rPr>
                <w:rFonts w:ascii="仿宋_GB2312" w:eastAsia="仿宋_GB2312"/>
                <w:bCs/>
                <w:sz w:val="24"/>
                <w:szCs w:val="24"/>
              </w:rPr>
            </w:pPr>
            <w:r>
              <w:rPr>
                <w:rFonts w:ascii="仿宋_GB2312" w:eastAsia="仿宋_GB2312" w:hint="eastAsia"/>
                <w:bCs/>
                <w:sz w:val="24"/>
                <w:szCs w:val="24"/>
              </w:rPr>
              <w:t>团队负责人</w:t>
            </w:r>
          </w:p>
        </w:tc>
        <w:tc>
          <w:tcPr>
            <w:tcW w:w="719" w:type="dxa"/>
            <w:gridSpan w:val="3"/>
            <w:vAlign w:val="center"/>
          </w:tcPr>
          <w:p w:rsidR="00E52F91" w:rsidRDefault="00E52F91" w:rsidP="00B72F1A">
            <w:pPr>
              <w:snapToGrid w:val="0"/>
              <w:spacing w:line="336" w:lineRule="auto"/>
              <w:ind w:right="6"/>
              <w:rPr>
                <w:rFonts w:ascii="仿宋_GB2312" w:eastAsia="仿宋_GB2312"/>
                <w:b/>
                <w:bCs/>
                <w:sz w:val="30"/>
                <w:szCs w:val="30"/>
              </w:rPr>
            </w:pPr>
          </w:p>
        </w:tc>
        <w:tc>
          <w:tcPr>
            <w:tcW w:w="3123" w:type="dxa"/>
            <w:gridSpan w:val="7"/>
            <w:vAlign w:val="center"/>
          </w:tcPr>
          <w:p w:rsidR="00E52F91" w:rsidRDefault="00E52F91" w:rsidP="00B72F1A">
            <w:pPr>
              <w:snapToGrid w:val="0"/>
              <w:spacing w:line="336" w:lineRule="auto"/>
              <w:ind w:right="6"/>
              <w:rPr>
                <w:rFonts w:ascii="仿宋_GB2312" w:eastAsia="仿宋_GB2312"/>
                <w:b/>
                <w:bCs/>
                <w:sz w:val="30"/>
                <w:szCs w:val="30"/>
              </w:rPr>
            </w:pPr>
          </w:p>
        </w:tc>
        <w:tc>
          <w:tcPr>
            <w:tcW w:w="1252" w:type="dxa"/>
            <w:gridSpan w:val="4"/>
            <w:vAlign w:val="center"/>
          </w:tcPr>
          <w:p w:rsidR="00E52F91" w:rsidRDefault="00E52F91" w:rsidP="00B72F1A">
            <w:pPr>
              <w:snapToGrid w:val="0"/>
              <w:spacing w:line="336" w:lineRule="auto"/>
              <w:ind w:right="6"/>
              <w:rPr>
                <w:rFonts w:ascii="仿宋_GB2312" w:eastAsia="仿宋_GB2312"/>
                <w:b/>
                <w:bCs/>
                <w:sz w:val="30"/>
                <w:szCs w:val="30"/>
              </w:rPr>
            </w:pPr>
          </w:p>
        </w:tc>
        <w:tc>
          <w:tcPr>
            <w:tcW w:w="1324" w:type="dxa"/>
            <w:gridSpan w:val="7"/>
            <w:vAlign w:val="center"/>
          </w:tcPr>
          <w:p w:rsidR="00E52F91" w:rsidRDefault="00E52F91" w:rsidP="00B72F1A">
            <w:pPr>
              <w:snapToGrid w:val="0"/>
              <w:spacing w:line="336" w:lineRule="auto"/>
              <w:ind w:right="6"/>
              <w:rPr>
                <w:rFonts w:ascii="仿宋_GB2312" w:eastAsia="仿宋_GB2312"/>
                <w:b/>
                <w:bCs/>
                <w:sz w:val="30"/>
                <w:szCs w:val="30"/>
              </w:rPr>
            </w:pPr>
          </w:p>
        </w:tc>
        <w:tc>
          <w:tcPr>
            <w:tcW w:w="1336" w:type="dxa"/>
            <w:gridSpan w:val="7"/>
            <w:vAlign w:val="center"/>
          </w:tcPr>
          <w:p w:rsidR="00E52F91" w:rsidRDefault="00E52F91" w:rsidP="00B72F1A">
            <w:pPr>
              <w:snapToGrid w:val="0"/>
              <w:spacing w:line="336" w:lineRule="auto"/>
              <w:ind w:right="6"/>
              <w:rPr>
                <w:rFonts w:ascii="仿宋_GB2312" w:eastAsia="仿宋_GB2312"/>
                <w:b/>
                <w:bCs/>
                <w:sz w:val="30"/>
                <w:szCs w:val="30"/>
              </w:rPr>
            </w:pPr>
          </w:p>
        </w:tc>
        <w:tc>
          <w:tcPr>
            <w:tcW w:w="921" w:type="dxa"/>
            <w:vAlign w:val="center"/>
          </w:tcPr>
          <w:p w:rsidR="00E52F91" w:rsidRDefault="00E52F91" w:rsidP="00B72F1A">
            <w:pPr>
              <w:snapToGrid w:val="0"/>
              <w:spacing w:line="336" w:lineRule="auto"/>
              <w:ind w:right="6"/>
              <w:rPr>
                <w:rFonts w:ascii="仿宋_GB2312" w:eastAsia="仿宋_GB2312"/>
                <w:b/>
                <w:bCs/>
                <w:sz w:val="30"/>
                <w:szCs w:val="30"/>
              </w:rPr>
            </w:pPr>
          </w:p>
        </w:tc>
      </w:tr>
      <w:tr w:rsidR="00E52F91" w:rsidTr="00B72F1A">
        <w:trPr>
          <w:cantSplit/>
          <w:trHeight w:val="567"/>
        </w:trPr>
        <w:tc>
          <w:tcPr>
            <w:tcW w:w="1079" w:type="dxa"/>
            <w:gridSpan w:val="2"/>
            <w:vMerge/>
            <w:vAlign w:val="center"/>
          </w:tcPr>
          <w:p w:rsidR="00E52F91" w:rsidRDefault="00E52F91" w:rsidP="00B72F1A">
            <w:pPr>
              <w:snapToGrid w:val="0"/>
              <w:spacing w:line="336" w:lineRule="auto"/>
              <w:jc w:val="center"/>
              <w:rPr>
                <w:rFonts w:ascii="仿宋_GB2312" w:eastAsia="仿宋_GB2312"/>
                <w:bCs/>
                <w:sz w:val="24"/>
                <w:szCs w:val="24"/>
              </w:rPr>
            </w:pPr>
          </w:p>
        </w:tc>
        <w:tc>
          <w:tcPr>
            <w:tcW w:w="719" w:type="dxa"/>
            <w:gridSpan w:val="3"/>
            <w:vAlign w:val="center"/>
          </w:tcPr>
          <w:p w:rsidR="00E52F91" w:rsidRDefault="00E52F91" w:rsidP="00B72F1A">
            <w:pPr>
              <w:snapToGrid w:val="0"/>
              <w:spacing w:line="336" w:lineRule="auto"/>
              <w:ind w:right="6"/>
              <w:rPr>
                <w:rFonts w:ascii="仿宋_GB2312" w:eastAsia="仿宋_GB2312"/>
                <w:b/>
                <w:bCs/>
                <w:sz w:val="30"/>
                <w:szCs w:val="30"/>
              </w:rPr>
            </w:pPr>
          </w:p>
        </w:tc>
        <w:tc>
          <w:tcPr>
            <w:tcW w:w="3123" w:type="dxa"/>
            <w:gridSpan w:val="7"/>
            <w:vAlign w:val="center"/>
          </w:tcPr>
          <w:p w:rsidR="00E52F91" w:rsidRDefault="00E52F91" w:rsidP="00B72F1A">
            <w:pPr>
              <w:snapToGrid w:val="0"/>
              <w:spacing w:line="336" w:lineRule="auto"/>
              <w:ind w:right="6"/>
              <w:rPr>
                <w:rFonts w:ascii="仿宋_GB2312" w:eastAsia="仿宋_GB2312"/>
                <w:b/>
                <w:bCs/>
                <w:sz w:val="30"/>
                <w:szCs w:val="30"/>
              </w:rPr>
            </w:pPr>
          </w:p>
        </w:tc>
        <w:tc>
          <w:tcPr>
            <w:tcW w:w="1252" w:type="dxa"/>
            <w:gridSpan w:val="4"/>
            <w:vAlign w:val="center"/>
          </w:tcPr>
          <w:p w:rsidR="00E52F91" w:rsidRDefault="00E52F91" w:rsidP="00B72F1A">
            <w:pPr>
              <w:snapToGrid w:val="0"/>
              <w:spacing w:line="336" w:lineRule="auto"/>
              <w:ind w:right="6"/>
              <w:rPr>
                <w:rFonts w:ascii="仿宋_GB2312" w:eastAsia="仿宋_GB2312"/>
                <w:b/>
                <w:bCs/>
                <w:sz w:val="30"/>
                <w:szCs w:val="30"/>
              </w:rPr>
            </w:pPr>
          </w:p>
        </w:tc>
        <w:tc>
          <w:tcPr>
            <w:tcW w:w="1324" w:type="dxa"/>
            <w:gridSpan w:val="7"/>
            <w:vAlign w:val="center"/>
          </w:tcPr>
          <w:p w:rsidR="00E52F91" w:rsidRDefault="00E52F91" w:rsidP="00B72F1A">
            <w:pPr>
              <w:snapToGrid w:val="0"/>
              <w:spacing w:line="336" w:lineRule="auto"/>
              <w:ind w:right="6"/>
              <w:rPr>
                <w:rFonts w:ascii="仿宋_GB2312" w:eastAsia="仿宋_GB2312"/>
                <w:b/>
                <w:bCs/>
                <w:sz w:val="30"/>
                <w:szCs w:val="30"/>
              </w:rPr>
            </w:pPr>
          </w:p>
        </w:tc>
        <w:tc>
          <w:tcPr>
            <w:tcW w:w="1336" w:type="dxa"/>
            <w:gridSpan w:val="7"/>
            <w:vAlign w:val="center"/>
          </w:tcPr>
          <w:p w:rsidR="00E52F91" w:rsidRDefault="00E52F91" w:rsidP="00B72F1A">
            <w:pPr>
              <w:snapToGrid w:val="0"/>
              <w:spacing w:line="336" w:lineRule="auto"/>
              <w:ind w:right="6"/>
              <w:rPr>
                <w:rFonts w:ascii="仿宋_GB2312" w:eastAsia="仿宋_GB2312"/>
                <w:b/>
                <w:bCs/>
                <w:sz w:val="30"/>
                <w:szCs w:val="30"/>
              </w:rPr>
            </w:pPr>
          </w:p>
        </w:tc>
        <w:tc>
          <w:tcPr>
            <w:tcW w:w="921" w:type="dxa"/>
            <w:vAlign w:val="center"/>
          </w:tcPr>
          <w:p w:rsidR="00E52F91" w:rsidRDefault="00E52F91" w:rsidP="00B72F1A">
            <w:pPr>
              <w:snapToGrid w:val="0"/>
              <w:spacing w:line="336" w:lineRule="auto"/>
              <w:ind w:right="6"/>
              <w:rPr>
                <w:rFonts w:ascii="仿宋_GB2312" w:eastAsia="仿宋_GB2312"/>
                <w:b/>
                <w:bCs/>
                <w:sz w:val="30"/>
                <w:szCs w:val="30"/>
              </w:rPr>
            </w:pPr>
          </w:p>
        </w:tc>
      </w:tr>
      <w:tr w:rsidR="00E52F91" w:rsidTr="00B72F1A">
        <w:trPr>
          <w:cantSplit/>
          <w:trHeight w:val="567"/>
        </w:trPr>
        <w:tc>
          <w:tcPr>
            <w:tcW w:w="1079" w:type="dxa"/>
            <w:gridSpan w:val="2"/>
            <w:vMerge w:val="restart"/>
            <w:vAlign w:val="center"/>
          </w:tcPr>
          <w:p w:rsidR="00E52F91" w:rsidRDefault="00E52F91" w:rsidP="00B72F1A">
            <w:pPr>
              <w:snapToGrid w:val="0"/>
              <w:spacing w:line="360" w:lineRule="exact"/>
              <w:ind w:right="6"/>
              <w:jc w:val="center"/>
              <w:rPr>
                <w:rFonts w:ascii="仿宋_GB2312" w:eastAsia="仿宋_GB2312"/>
                <w:bCs/>
                <w:sz w:val="24"/>
                <w:szCs w:val="24"/>
              </w:rPr>
            </w:pPr>
            <w:r>
              <w:rPr>
                <w:rFonts w:ascii="仿宋_GB2312" w:eastAsia="仿宋_GB2312" w:hint="eastAsia"/>
                <w:bCs/>
                <w:sz w:val="24"/>
                <w:szCs w:val="24"/>
              </w:rPr>
              <w:lastRenderedPageBreak/>
              <w:t>团队核心成员</w:t>
            </w:r>
          </w:p>
        </w:tc>
        <w:tc>
          <w:tcPr>
            <w:tcW w:w="719" w:type="dxa"/>
            <w:gridSpan w:val="3"/>
            <w:vAlign w:val="center"/>
          </w:tcPr>
          <w:p w:rsidR="00E52F91" w:rsidRDefault="00E52F91" w:rsidP="00B72F1A">
            <w:pPr>
              <w:snapToGrid w:val="0"/>
              <w:spacing w:line="336" w:lineRule="auto"/>
              <w:ind w:right="6"/>
              <w:rPr>
                <w:rFonts w:ascii="仿宋_GB2312" w:eastAsia="仿宋_GB2312"/>
                <w:b/>
                <w:bCs/>
                <w:sz w:val="30"/>
                <w:szCs w:val="30"/>
              </w:rPr>
            </w:pPr>
          </w:p>
        </w:tc>
        <w:tc>
          <w:tcPr>
            <w:tcW w:w="3123" w:type="dxa"/>
            <w:gridSpan w:val="7"/>
            <w:vAlign w:val="center"/>
          </w:tcPr>
          <w:p w:rsidR="00E52F91" w:rsidRDefault="00E52F91" w:rsidP="00B72F1A">
            <w:pPr>
              <w:snapToGrid w:val="0"/>
              <w:spacing w:line="336" w:lineRule="auto"/>
              <w:ind w:right="6"/>
              <w:rPr>
                <w:rFonts w:ascii="仿宋_GB2312" w:eastAsia="仿宋_GB2312"/>
                <w:b/>
                <w:bCs/>
                <w:sz w:val="30"/>
                <w:szCs w:val="30"/>
              </w:rPr>
            </w:pPr>
          </w:p>
        </w:tc>
        <w:tc>
          <w:tcPr>
            <w:tcW w:w="1252" w:type="dxa"/>
            <w:gridSpan w:val="4"/>
            <w:vAlign w:val="center"/>
          </w:tcPr>
          <w:p w:rsidR="00E52F91" w:rsidRDefault="00E52F91" w:rsidP="00B72F1A">
            <w:pPr>
              <w:snapToGrid w:val="0"/>
              <w:spacing w:line="336" w:lineRule="auto"/>
              <w:ind w:right="6"/>
              <w:rPr>
                <w:rFonts w:ascii="仿宋_GB2312" w:eastAsia="仿宋_GB2312"/>
                <w:b/>
                <w:bCs/>
                <w:sz w:val="30"/>
                <w:szCs w:val="30"/>
              </w:rPr>
            </w:pPr>
          </w:p>
        </w:tc>
        <w:tc>
          <w:tcPr>
            <w:tcW w:w="1324" w:type="dxa"/>
            <w:gridSpan w:val="7"/>
            <w:vAlign w:val="center"/>
          </w:tcPr>
          <w:p w:rsidR="00E52F91" w:rsidRDefault="00E52F91" w:rsidP="00B72F1A">
            <w:pPr>
              <w:snapToGrid w:val="0"/>
              <w:spacing w:line="336" w:lineRule="auto"/>
              <w:ind w:right="6"/>
              <w:rPr>
                <w:rFonts w:ascii="仿宋_GB2312" w:eastAsia="仿宋_GB2312"/>
                <w:b/>
                <w:bCs/>
                <w:sz w:val="30"/>
                <w:szCs w:val="30"/>
              </w:rPr>
            </w:pPr>
          </w:p>
        </w:tc>
        <w:tc>
          <w:tcPr>
            <w:tcW w:w="1336" w:type="dxa"/>
            <w:gridSpan w:val="7"/>
            <w:vAlign w:val="center"/>
          </w:tcPr>
          <w:p w:rsidR="00E52F91" w:rsidRDefault="00E52F91" w:rsidP="00B72F1A">
            <w:pPr>
              <w:snapToGrid w:val="0"/>
              <w:spacing w:line="336" w:lineRule="auto"/>
              <w:ind w:right="6"/>
              <w:rPr>
                <w:rFonts w:ascii="仿宋_GB2312" w:eastAsia="仿宋_GB2312"/>
                <w:b/>
                <w:bCs/>
                <w:sz w:val="30"/>
                <w:szCs w:val="30"/>
              </w:rPr>
            </w:pPr>
          </w:p>
        </w:tc>
        <w:tc>
          <w:tcPr>
            <w:tcW w:w="921" w:type="dxa"/>
            <w:vAlign w:val="center"/>
          </w:tcPr>
          <w:p w:rsidR="00E52F91" w:rsidRDefault="00E52F91" w:rsidP="00B72F1A">
            <w:pPr>
              <w:snapToGrid w:val="0"/>
              <w:spacing w:line="336" w:lineRule="auto"/>
              <w:ind w:right="6"/>
              <w:rPr>
                <w:rFonts w:ascii="仿宋_GB2312" w:eastAsia="仿宋_GB2312"/>
                <w:b/>
                <w:bCs/>
                <w:sz w:val="30"/>
                <w:szCs w:val="30"/>
              </w:rPr>
            </w:pPr>
          </w:p>
        </w:tc>
      </w:tr>
      <w:tr w:rsidR="00E52F91" w:rsidTr="00B72F1A">
        <w:trPr>
          <w:cantSplit/>
          <w:trHeight w:val="567"/>
        </w:trPr>
        <w:tc>
          <w:tcPr>
            <w:tcW w:w="1079" w:type="dxa"/>
            <w:gridSpan w:val="2"/>
            <w:vMerge/>
            <w:vAlign w:val="center"/>
          </w:tcPr>
          <w:p w:rsidR="00E52F91" w:rsidRDefault="00E52F91" w:rsidP="00B72F1A">
            <w:pPr>
              <w:snapToGrid w:val="0"/>
              <w:spacing w:line="360" w:lineRule="exact"/>
              <w:ind w:right="6"/>
              <w:jc w:val="center"/>
              <w:rPr>
                <w:rFonts w:ascii="仿宋_GB2312" w:eastAsia="仿宋_GB2312"/>
                <w:bCs/>
                <w:sz w:val="24"/>
                <w:szCs w:val="24"/>
              </w:rPr>
            </w:pPr>
          </w:p>
        </w:tc>
        <w:tc>
          <w:tcPr>
            <w:tcW w:w="719" w:type="dxa"/>
            <w:gridSpan w:val="3"/>
            <w:vAlign w:val="center"/>
          </w:tcPr>
          <w:p w:rsidR="00E52F91" w:rsidRDefault="00E52F91" w:rsidP="00B72F1A">
            <w:pPr>
              <w:snapToGrid w:val="0"/>
              <w:spacing w:line="336" w:lineRule="auto"/>
              <w:ind w:right="6"/>
              <w:rPr>
                <w:rFonts w:ascii="仿宋_GB2312" w:eastAsia="仿宋_GB2312"/>
                <w:b/>
                <w:bCs/>
                <w:sz w:val="30"/>
                <w:szCs w:val="30"/>
              </w:rPr>
            </w:pPr>
          </w:p>
        </w:tc>
        <w:tc>
          <w:tcPr>
            <w:tcW w:w="3123" w:type="dxa"/>
            <w:gridSpan w:val="7"/>
            <w:vAlign w:val="center"/>
          </w:tcPr>
          <w:p w:rsidR="00E52F91" w:rsidRDefault="00E52F91" w:rsidP="00B72F1A">
            <w:pPr>
              <w:snapToGrid w:val="0"/>
              <w:spacing w:line="336" w:lineRule="auto"/>
              <w:ind w:right="6"/>
              <w:rPr>
                <w:rFonts w:ascii="仿宋_GB2312" w:eastAsia="仿宋_GB2312"/>
                <w:b/>
                <w:bCs/>
                <w:sz w:val="30"/>
                <w:szCs w:val="30"/>
              </w:rPr>
            </w:pPr>
          </w:p>
        </w:tc>
        <w:tc>
          <w:tcPr>
            <w:tcW w:w="1252" w:type="dxa"/>
            <w:gridSpan w:val="4"/>
            <w:vAlign w:val="center"/>
          </w:tcPr>
          <w:p w:rsidR="00E52F91" w:rsidRDefault="00E52F91" w:rsidP="00B72F1A">
            <w:pPr>
              <w:snapToGrid w:val="0"/>
              <w:spacing w:line="336" w:lineRule="auto"/>
              <w:ind w:right="6"/>
              <w:rPr>
                <w:rFonts w:ascii="仿宋_GB2312" w:eastAsia="仿宋_GB2312"/>
                <w:b/>
                <w:bCs/>
                <w:sz w:val="30"/>
                <w:szCs w:val="30"/>
              </w:rPr>
            </w:pPr>
          </w:p>
        </w:tc>
        <w:tc>
          <w:tcPr>
            <w:tcW w:w="1324" w:type="dxa"/>
            <w:gridSpan w:val="7"/>
            <w:vAlign w:val="center"/>
          </w:tcPr>
          <w:p w:rsidR="00E52F91" w:rsidRDefault="00E52F91" w:rsidP="00B72F1A">
            <w:pPr>
              <w:snapToGrid w:val="0"/>
              <w:spacing w:line="336" w:lineRule="auto"/>
              <w:ind w:right="6"/>
              <w:rPr>
                <w:rFonts w:ascii="仿宋_GB2312" w:eastAsia="仿宋_GB2312"/>
                <w:b/>
                <w:bCs/>
                <w:sz w:val="30"/>
                <w:szCs w:val="30"/>
              </w:rPr>
            </w:pPr>
          </w:p>
        </w:tc>
        <w:tc>
          <w:tcPr>
            <w:tcW w:w="1336" w:type="dxa"/>
            <w:gridSpan w:val="7"/>
            <w:vAlign w:val="center"/>
          </w:tcPr>
          <w:p w:rsidR="00E52F91" w:rsidRDefault="00E52F91" w:rsidP="00B72F1A">
            <w:pPr>
              <w:snapToGrid w:val="0"/>
              <w:spacing w:line="336" w:lineRule="auto"/>
              <w:ind w:right="6"/>
              <w:rPr>
                <w:rFonts w:ascii="仿宋_GB2312" w:eastAsia="仿宋_GB2312"/>
                <w:b/>
                <w:bCs/>
                <w:sz w:val="30"/>
                <w:szCs w:val="30"/>
              </w:rPr>
            </w:pPr>
          </w:p>
        </w:tc>
        <w:tc>
          <w:tcPr>
            <w:tcW w:w="921" w:type="dxa"/>
            <w:vAlign w:val="center"/>
          </w:tcPr>
          <w:p w:rsidR="00E52F91" w:rsidRDefault="00E52F91" w:rsidP="00B72F1A">
            <w:pPr>
              <w:snapToGrid w:val="0"/>
              <w:spacing w:line="336" w:lineRule="auto"/>
              <w:ind w:right="6"/>
              <w:rPr>
                <w:rFonts w:ascii="仿宋_GB2312" w:eastAsia="仿宋_GB2312"/>
                <w:b/>
                <w:bCs/>
                <w:sz w:val="30"/>
                <w:szCs w:val="30"/>
              </w:rPr>
            </w:pPr>
          </w:p>
        </w:tc>
      </w:tr>
      <w:tr w:rsidR="00E52F91" w:rsidTr="00B72F1A">
        <w:trPr>
          <w:cantSplit/>
          <w:trHeight w:val="567"/>
        </w:trPr>
        <w:tc>
          <w:tcPr>
            <w:tcW w:w="1079" w:type="dxa"/>
            <w:gridSpan w:val="2"/>
            <w:vMerge/>
            <w:vAlign w:val="center"/>
          </w:tcPr>
          <w:p w:rsidR="00E52F91" w:rsidRDefault="00E52F91" w:rsidP="00B72F1A">
            <w:pPr>
              <w:snapToGrid w:val="0"/>
              <w:spacing w:line="336" w:lineRule="auto"/>
              <w:ind w:right="6"/>
              <w:rPr>
                <w:rFonts w:ascii="仿宋_GB2312" w:eastAsia="仿宋_GB2312"/>
                <w:bCs/>
                <w:sz w:val="24"/>
                <w:szCs w:val="24"/>
              </w:rPr>
            </w:pPr>
          </w:p>
        </w:tc>
        <w:tc>
          <w:tcPr>
            <w:tcW w:w="719" w:type="dxa"/>
            <w:gridSpan w:val="3"/>
            <w:vAlign w:val="center"/>
          </w:tcPr>
          <w:p w:rsidR="00E52F91" w:rsidRDefault="00E52F91" w:rsidP="00B72F1A">
            <w:pPr>
              <w:snapToGrid w:val="0"/>
              <w:spacing w:line="336" w:lineRule="auto"/>
              <w:ind w:right="6"/>
              <w:rPr>
                <w:rFonts w:ascii="仿宋_GB2312" w:eastAsia="仿宋_GB2312"/>
                <w:b/>
                <w:bCs/>
                <w:sz w:val="30"/>
                <w:szCs w:val="30"/>
              </w:rPr>
            </w:pPr>
          </w:p>
        </w:tc>
        <w:tc>
          <w:tcPr>
            <w:tcW w:w="3123" w:type="dxa"/>
            <w:gridSpan w:val="7"/>
            <w:vAlign w:val="center"/>
          </w:tcPr>
          <w:p w:rsidR="00E52F91" w:rsidRDefault="00E52F91" w:rsidP="00B72F1A">
            <w:pPr>
              <w:snapToGrid w:val="0"/>
              <w:spacing w:line="336" w:lineRule="auto"/>
              <w:ind w:right="6"/>
              <w:rPr>
                <w:rFonts w:ascii="仿宋_GB2312" w:eastAsia="仿宋_GB2312"/>
                <w:b/>
                <w:bCs/>
                <w:sz w:val="30"/>
                <w:szCs w:val="30"/>
              </w:rPr>
            </w:pPr>
          </w:p>
        </w:tc>
        <w:tc>
          <w:tcPr>
            <w:tcW w:w="1252" w:type="dxa"/>
            <w:gridSpan w:val="4"/>
            <w:vAlign w:val="center"/>
          </w:tcPr>
          <w:p w:rsidR="00E52F91" w:rsidRDefault="00E52F91" w:rsidP="00B72F1A">
            <w:pPr>
              <w:snapToGrid w:val="0"/>
              <w:spacing w:line="336" w:lineRule="auto"/>
              <w:ind w:right="6"/>
              <w:rPr>
                <w:rFonts w:ascii="仿宋_GB2312" w:eastAsia="仿宋_GB2312"/>
                <w:b/>
                <w:bCs/>
                <w:sz w:val="30"/>
                <w:szCs w:val="30"/>
              </w:rPr>
            </w:pPr>
          </w:p>
        </w:tc>
        <w:tc>
          <w:tcPr>
            <w:tcW w:w="1324" w:type="dxa"/>
            <w:gridSpan w:val="7"/>
            <w:vAlign w:val="center"/>
          </w:tcPr>
          <w:p w:rsidR="00E52F91" w:rsidRDefault="00E52F91" w:rsidP="00B72F1A">
            <w:pPr>
              <w:snapToGrid w:val="0"/>
              <w:spacing w:line="336" w:lineRule="auto"/>
              <w:ind w:right="6"/>
              <w:rPr>
                <w:rFonts w:ascii="仿宋_GB2312" w:eastAsia="仿宋_GB2312"/>
                <w:b/>
                <w:bCs/>
                <w:sz w:val="30"/>
                <w:szCs w:val="30"/>
              </w:rPr>
            </w:pPr>
          </w:p>
        </w:tc>
        <w:tc>
          <w:tcPr>
            <w:tcW w:w="1336" w:type="dxa"/>
            <w:gridSpan w:val="7"/>
            <w:vAlign w:val="center"/>
          </w:tcPr>
          <w:p w:rsidR="00E52F91" w:rsidRDefault="00E52F91" w:rsidP="00B72F1A">
            <w:pPr>
              <w:snapToGrid w:val="0"/>
              <w:spacing w:line="336" w:lineRule="auto"/>
              <w:ind w:right="6"/>
              <w:rPr>
                <w:rFonts w:ascii="仿宋_GB2312" w:eastAsia="仿宋_GB2312"/>
                <w:b/>
                <w:bCs/>
                <w:sz w:val="30"/>
                <w:szCs w:val="30"/>
              </w:rPr>
            </w:pPr>
          </w:p>
        </w:tc>
        <w:tc>
          <w:tcPr>
            <w:tcW w:w="921" w:type="dxa"/>
            <w:vAlign w:val="center"/>
          </w:tcPr>
          <w:p w:rsidR="00E52F91" w:rsidRDefault="00E52F91" w:rsidP="00B72F1A">
            <w:pPr>
              <w:snapToGrid w:val="0"/>
              <w:spacing w:line="336" w:lineRule="auto"/>
              <w:ind w:right="6"/>
              <w:rPr>
                <w:rFonts w:ascii="仿宋_GB2312" w:eastAsia="仿宋_GB2312"/>
                <w:b/>
                <w:bCs/>
                <w:sz w:val="30"/>
                <w:szCs w:val="30"/>
              </w:rPr>
            </w:pPr>
          </w:p>
        </w:tc>
      </w:tr>
      <w:tr w:rsidR="00E52F91" w:rsidTr="00B72F1A">
        <w:trPr>
          <w:cantSplit/>
          <w:trHeight w:val="567"/>
        </w:trPr>
        <w:tc>
          <w:tcPr>
            <w:tcW w:w="9754" w:type="dxa"/>
            <w:gridSpan w:val="31"/>
            <w:vAlign w:val="center"/>
          </w:tcPr>
          <w:p w:rsidR="00E52F91" w:rsidRDefault="00E52F91" w:rsidP="004D2240">
            <w:pPr>
              <w:snapToGrid w:val="0"/>
              <w:spacing w:beforeLines="50" w:line="336" w:lineRule="auto"/>
              <w:ind w:right="6"/>
              <w:rPr>
                <w:rFonts w:ascii="仿宋_GB2312" w:eastAsia="仿宋_GB2312"/>
                <w:b/>
                <w:bCs/>
                <w:sz w:val="30"/>
                <w:szCs w:val="30"/>
              </w:rPr>
            </w:pPr>
            <w:r>
              <w:rPr>
                <w:rFonts w:ascii="仿宋_GB2312" w:eastAsia="仿宋_GB2312" w:hint="eastAsia"/>
                <w:bCs/>
                <w:sz w:val="24"/>
                <w:szCs w:val="24"/>
              </w:rPr>
              <w:t>7．负责或参与过的重要标准制定情况（按重要性排序）</w:t>
            </w:r>
          </w:p>
        </w:tc>
      </w:tr>
      <w:tr w:rsidR="00E52F91" w:rsidTr="00B72F1A">
        <w:trPr>
          <w:cantSplit/>
          <w:trHeight w:val="567"/>
        </w:trPr>
        <w:tc>
          <w:tcPr>
            <w:tcW w:w="1079" w:type="dxa"/>
            <w:gridSpan w:val="2"/>
            <w:vAlign w:val="center"/>
          </w:tcPr>
          <w:p w:rsidR="00E52F91" w:rsidRDefault="00E52F91" w:rsidP="00B72F1A">
            <w:pPr>
              <w:snapToGrid w:val="0"/>
              <w:spacing w:line="336" w:lineRule="auto"/>
              <w:ind w:right="6"/>
              <w:jc w:val="center"/>
              <w:rPr>
                <w:rFonts w:ascii="仿宋_GB2312" w:eastAsia="仿宋_GB2312"/>
                <w:b/>
                <w:bCs/>
                <w:sz w:val="30"/>
                <w:szCs w:val="30"/>
              </w:rPr>
            </w:pPr>
          </w:p>
        </w:tc>
        <w:tc>
          <w:tcPr>
            <w:tcW w:w="719" w:type="dxa"/>
            <w:gridSpan w:val="3"/>
            <w:vAlign w:val="center"/>
          </w:tcPr>
          <w:p w:rsidR="00E52F91" w:rsidRDefault="00E52F91" w:rsidP="00B72F1A">
            <w:pPr>
              <w:snapToGrid w:val="0"/>
              <w:spacing w:line="336" w:lineRule="auto"/>
              <w:ind w:right="6"/>
              <w:jc w:val="center"/>
              <w:rPr>
                <w:rFonts w:ascii="仿宋_GB2312" w:eastAsia="仿宋_GB2312"/>
                <w:b/>
                <w:bCs/>
                <w:sz w:val="30"/>
                <w:szCs w:val="30"/>
              </w:rPr>
            </w:pPr>
            <w:r>
              <w:rPr>
                <w:rFonts w:ascii="仿宋_GB2312" w:eastAsia="仿宋_GB2312" w:hint="eastAsia"/>
                <w:bCs/>
                <w:sz w:val="24"/>
                <w:szCs w:val="24"/>
              </w:rPr>
              <w:t>序号</w:t>
            </w:r>
          </w:p>
        </w:tc>
        <w:tc>
          <w:tcPr>
            <w:tcW w:w="1260" w:type="dxa"/>
            <w:gridSpan w:val="2"/>
            <w:vAlign w:val="center"/>
          </w:tcPr>
          <w:p w:rsidR="00E52F91" w:rsidRDefault="00E52F91" w:rsidP="00B72F1A">
            <w:pPr>
              <w:snapToGrid w:val="0"/>
              <w:spacing w:line="336" w:lineRule="auto"/>
              <w:ind w:right="6"/>
              <w:jc w:val="center"/>
              <w:rPr>
                <w:rFonts w:ascii="仿宋_GB2312" w:eastAsia="仿宋_GB2312"/>
                <w:b/>
                <w:bCs/>
                <w:sz w:val="30"/>
                <w:szCs w:val="30"/>
              </w:rPr>
            </w:pPr>
            <w:r>
              <w:rPr>
                <w:rFonts w:ascii="仿宋_GB2312" w:eastAsia="仿宋_GB2312" w:hint="eastAsia"/>
                <w:bCs/>
                <w:sz w:val="24"/>
                <w:szCs w:val="24"/>
              </w:rPr>
              <w:t>标准号</w:t>
            </w:r>
          </w:p>
        </w:tc>
        <w:tc>
          <w:tcPr>
            <w:tcW w:w="3115" w:type="dxa"/>
            <w:gridSpan w:val="9"/>
            <w:vAlign w:val="center"/>
          </w:tcPr>
          <w:p w:rsidR="00E52F91" w:rsidRDefault="00E52F91" w:rsidP="00B72F1A">
            <w:pPr>
              <w:widowControl/>
              <w:jc w:val="center"/>
              <w:rPr>
                <w:rFonts w:ascii="仿宋_GB2312" w:eastAsia="仿宋_GB2312"/>
                <w:b/>
                <w:bCs/>
                <w:sz w:val="30"/>
                <w:szCs w:val="30"/>
              </w:rPr>
            </w:pPr>
            <w:r>
              <w:rPr>
                <w:rFonts w:ascii="仿宋_GB2312" w:eastAsia="仿宋_GB2312" w:hint="eastAsia"/>
                <w:bCs/>
                <w:sz w:val="24"/>
                <w:szCs w:val="24"/>
              </w:rPr>
              <w:t>标准名称</w:t>
            </w:r>
          </w:p>
        </w:tc>
        <w:tc>
          <w:tcPr>
            <w:tcW w:w="1455" w:type="dxa"/>
            <w:gridSpan w:val="9"/>
            <w:vAlign w:val="center"/>
          </w:tcPr>
          <w:p w:rsidR="00E52F91" w:rsidRDefault="00E52F91" w:rsidP="00B72F1A">
            <w:pPr>
              <w:snapToGrid w:val="0"/>
              <w:spacing w:line="336" w:lineRule="auto"/>
              <w:ind w:right="6"/>
              <w:jc w:val="center"/>
              <w:rPr>
                <w:rFonts w:ascii="仿宋_GB2312" w:eastAsia="仿宋_GB2312"/>
                <w:b/>
                <w:bCs/>
                <w:sz w:val="30"/>
                <w:szCs w:val="30"/>
              </w:rPr>
            </w:pPr>
            <w:r>
              <w:rPr>
                <w:rFonts w:ascii="仿宋_GB2312" w:eastAsia="仿宋_GB2312" w:hint="eastAsia"/>
                <w:sz w:val="24"/>
              </w:rPr>
              <w:t>类别（国标/行标/地标）</w:t>
            </w:r>
          </w:p>
        </w:tc>
        <w:tc>
          <w:tcPr>
            <w:tcW w:w="1205" w:type="dxa"/>
            <w:gridSpan w:val="5"/>
            <w:vAlign w:val="center"/>
          </w:tcPr>
          <w:p w:rsidR="00E52F91" w:rsidRDefault="00E52F91" w:rsidP="00B72F1A">
            <w:pPr>
              <w:snapToGrid w:val="0"/>
              <w:spacing w:line="360" w:lineRule="exact"/>
              <w:ind w:right="6"/>
              <w:jc w:val="center"/>
              <w:rPr>
                <w:rFonts w:ascii="仿宋_GB2312" w:eastAsia="仿宋_GB2312"/>
                <w:b/>
                <w:bCs/>
                <w:sz w:val="30"/>
                <w:szCs w:val="30"/>
              </w:rPr>
            </w:pPr>
            <w:r>
              <w:rPr>
                <w:rFonts w:ascii="仿宋_GB2312" w:eastAsia="仿宋_GB2312" w:hint="eastAsia"/>
                <w:bCs/>
                <w:sz w:val="24"/>
                <w:szCs w:val="24"/>
              </w:rPr>
              <w:t>颁布/修订时间</w:t>
            </w:r>
          </w:p>
        </w:tc>
        <w:tc>
          <w:tcPr>
            <w:tcW w:w="921" w:type="dxa"/>
            <w:vAlign w:val="center"/>
          </w:tcPr>
          <w:p w:rsidR="00E52F91" w:rsidRDefault="00E52F91" w:rsidP="00B72F1A">
            <w:pPr>
              <w:snapToGrid w:val="0"/>
              <w:spacing w:line="360" w:lineRule="exact"/>
              <w:ind w:right="6"/>
              <w:jc w:val="center"/>
              <w:rPr>
                <w:rFonts w:ascii="仿宋_GB2312" w:eastAsia="仿宋_GB2312"/>
                <w:b/>
                <w:bCs/>
                <w:sz w:val="30"/>
                <w:szCs w:val="30"/>
              </w:rPr>
            </w:pPr>
            <w:r>
              <w:rPr>
                <w:rFonts w:ascii="仿宋_GB2312" w:eastAsia="仿宋_GB2312" w:hint="eastAsia"/>
                <w:bCs/>
                <w:sz w:val="24"/>
                <w:szCs w:val="24"/>
              </w:rPr>
              <w:t>本人排序</w:t>
            </w:r>
          </w:p>
        </w:tc>
      </w:tr>
      <w:tr w:rsidR="00E52F91" w:rsidTr="00B72F1A">
        <w:trPr>
          <w:cantSplit/>
          <w:trHeight w:val="567"/>
        </w:trPr>
        <w:tc>
          <w:tcPr>
            <w:tcW w:w="1079" w:type="dxa"/>
            <w:gridSpan w:val="2"/>
            <w:vMerge w:val="restart"/>
            <w:vAlign w:val="center"/>
          </w:tcPr>
          <w:p w:rsidR="00E52F91" w:rsidRDefault="00E52F91" w:rsidP="00B72F1A">
            <w:pPr>
              <w:snapToGrid w:val="0"/>
              <w:spacing w:line="360" w:lineRule="exact"/>
              <w:ind w:right="6"/>
              <w:jc w:val="center"/>
              <w:rPr>
                <w:rFonts w:ascii="仿宋_GB2312" w:eastAsia="仿宋_GB2312"/>
                <w:bCs/>
                <w:sz w:val="24"/>
                <w:szCs w:val="24"/>
              </w:rPr>
            </w:pPr>
            <w:r>
              <w:rPr>
                <w:rFonts w:ascii="仿宋_GB2312" w:eastAsia="仿宋_GB2312" w:hint="eastAsia"/>
                <w:bCs/>
                <w:sz w:val="24"/>
                <w:szCs w:val="24"/>
              </w:rPr>
              <w:t>团队负责人</w:t>
            </w:r>
          </w:p>
        </w:tc>
        <w:tc>
          <w:tcPr>
            <w:tcW w:w="719" w:type="dxa"/>
            <w:gridSpan w:val="3"/>
            <w:vAlign w:val="center"/>
          </w:tcPr>
          <w:p w:rsidR="00E52F91" w:rsidRDefault="00E52F91" w:rsidP="00B72F1A">
            <w:pPr>
              <w:snapToGrid w:val="0"/>
              <w:spacing w:line="336" w:lineRule="auto"/>
              <w:ind w:right="6"/>
              <w:jc w:val="center"/>
              <w:rPr>
                <w:rFonts w:ascii="仿宋_GB2312" w:eastAsia="仿宋_GB2312"/>
                <w:b/>
                <w:bCs/>
                <w:sz w:val="30"/>
                <w:szCs w:val="30"/>
              </w:rPr>
            </w:pPr>
          </w:p>
        </w:tc>
        <w:tc>
          <w:tcPr>
            <w:tcW w:w="1260" w:type="dxa"/>
            <w:gridSpan w:val="2"/>
            <w:vAlign w:val="center"/>
          </w:tcPr>
          <w:p w:rsidR="00E52F91" w:rsidRDefault="00E52F91" w:rsidP="00B72F1A">
            <w:pPr>
              <w:snapToGrid w:val="0"/>
              <w:spacing w:line="336" w:lineRule="auto"/>
              <w:ind w:right="6"/>
              <w:jc w:val="center"/>
              <w:rPr>
                <w:rFonts w:ascii="仿宋_GB2312" w:eastAsia="仿宋_GB2312"/>
                <w:b/>
                <w:bCs/>
                <w:sz w:val="30"/>
                <w:szCs w:val="30"/>
              </w:rPr>
            </w:pPr>
          </w:p>
        </w:tc>
        <w:tc>
          <w:tcPr>
            <w:tcW w:w="3115" w:type="dxa"/>
            <w:gridSpan w:val="9"/>
            <w:vAlign w:val="center"/>
          </w:tcPr>
          <w:p w:rsidR="00E52F91" w:rsidRDefault="00E52F91" w:rsidP="00B72F1A">
            <w:pPr>
              <w:snapToGrid w:val="0"/>
              <w:spacing w:line="336" w:lineRule="auto"/>
              <w:ind w:right="6"/>
              <w:jc w:val="center"/>
              <w:rPr>
                <w:rFonts w:ascii="仿宋_GB2312" w:eastAsia="仿宋_GB2312"/>
                <w:b/>
                <w:bCs/>
                <w:sz w:val="30"/>
                <w:szCs w:val="30"/>
              </w:rPr>
            </w:pPr>
          </w:p>
        </w:tc>
        <w:tc>
          <w:tcPr>
            <w:tcW w:w="1455" w:type="dxa"/>
            <w:gridSpan w:val="9"/>
            <w:vAlign w:val="center"/>
          </w:tcPr>
          <w:p w:rsidR="00E52F91" w:rsidRDefault="00E52F91" w:rsidP="00B72F1A">
            <w:pPr>
              <w:snapToGrid w:val="0"/>
              <w:spacing w:line="336" w:lineRule="auto"/>
              <w:ind w:right="6"/>
              <w:jc w:val="center"/>
              <w:rPr>
                <w:rFonts w:ascii="仿宋_GB2312" w:eastAsia="仿宋_GB2312"/>
                <w:b/>
                <w:bCs/>
                <w:sz w:val="30"/>
                <w:szCs w:val="30"/>
              </w:rPr>
            </w:pPr>
          </w:p>
        </w:tc>
        <w:tc>
          <w:tcPr>
            <w:tcW w:w="1205" w:type="dxa"/>
            <w:gridSpan w:val="5"/>
            <w:vAlign w:val="center"/>
          </w:tcPr>
          <w:p w:rsidR="00E52F91" w:rsidRDefault="00E52F91" w:rsidP="00B72F1A">
            <w:pPr>
              <w:snapToGrid w:val="0"/>
              <w:spacing w:line="336" w:lineRule="auto"/>
              <w:ind w:right="6"/>
              <w:jc w:val="center"/>
              <w:rPr>
                <w:rFonts w:ascii="仿宋_GB2312" w:eastAsia="仿宋_GB2312"/>
                <w:b/>
                <w:bCs/>
                <w:sz w:val="30"/>
                <w:szCs w:val="30"/>
              </w:rPr>
            </w:pPr>
          </w:p>
        </w:tc>
        <w:tc>
          <w:tcPr>
            <w:tcW w:w="921" w:type="dxa"/>
            <w:vAlign w:val="center"/>
          </w:tcPr>
          <w:p w:rsidR="00E52F91" w:rsidRDefault="00E52F91" w:rsidP="00B72F1A">
            <w:pPr>
              <w:snapToGrid w:val="0"/>
              <w:spacing w:line="336" w:lineRule="auto"/>
              <w:ind w:right="6"/>
              <w:jc w:val="center"/>
              <w:rPr>
                <w:rFonts w:ascii="仿宋_GB2312" w:eastAsia="仿宋_GB2312"/>
                <w:b/>
                <w:bCs/>
                <w:sz w:val="30"/>
                <w:szCs w:val="30"/>
              </w:rPr>
            </w:pPr>
          </w:p>
        </w:tc>
      </w:tr>
      <w:tr w:rsidR="00E52F91" w:rsidTr="00B72F1A">
        <w:trPr>
          <w:cantSplit/>
          <w:trHeight w:val="567"/>
        </w:trPr>
        <w:tc>
          <w:tcPr>
            <w:tcW w:w="1079" w:type="dxa"/>
            <w:gridSpan w:val="2"/>
            <w:vMerge/>
            <w:vAlign w:val="center"/>
          </w:tcPr>
          <w:p w:rsidR="00E52F91" w:rsidRDefault="00E52F91" w:rsidP="00B72F1A">
            <w:pPr>
              <w:snapToGrid w:val="0"/>
              <w:spacing w:line="360" w:lineRule="exact"/>
              <w:ind w:right="6"/>
              <w:jc w:val="center"/>
              <w:rPr>
                <w:rFonts w:ascii="仿宋_GB2312" w:eastAsia="仿宋_GB2312"/>
                <w:bCs/>
                <w:sz w:val="24"/>
                <w:szCs w:val="24"/>
              </w:rPr>
            </w:pPr>
          </w:p>
        </w:tc>
        <w:tc>
          <w:tcPr>
            <w:tcW w:w="719" w:type="dxa"/>
            <w:gridSpan w:val="3"/>
            <w:vAlign w:val="center"/>
          </w:tcPr>
          <w:p w:rsidR="00E52F91" w:rsidRDefault="00E52F91" w:rsidP="00B72F1A">
            <w:pPr>
              <w:snapToGrid w:val="0"/>
              <w:spacing w:line="336" w:lineRule="auto"/>
              <w:ind w:right="6"/>
              <w:jc w:val="center"/>
              <w:rPr>
                <w:rFonts w:ascii="仿宋_GB2312" w:eastAsia="仿宋_GB2312"/>
                <w:b/>
                <w:bCs/>
                <w:sz w:val="30"/>
                <w:szCs w:val="30"/>
              </w:rPr>
            </w:pPr>
          </w:p>
        </w:tc>
        <w:tc>
          <w:tcPr>
            <w:tcW w:w="1260" w:type="dxa"/>
            <w:gridSpan w:val="2"/>
            <w:vAlign w:val="center"/>
          </w:tcPr>
          <w:p w:rsidR="00E52F91" w:rsidRDefault="00E52F91" w:rsidP="00B72F1A">
            <w:pPr>
              <w:snapToGrid w:val="0"/>
              <w:spacing w:line="336" w:lineRule="auto"/>
              <w:ind w:right="6"/>
              <w:jc w:val="center"/>
              <w:rPr>
                <w:rFonts w:ascii="仿宋_GB2312" w:eastAsia="仿宋_GB2312"/>
                <w:b/>
                <w:bCs/>
                <w:sz w:val="30"/>
                <w:szCs w:val="30"/>
              </w:rPr>
            </w:pPr>
          </w:p>
        </w:tc>
        <w:tc>
          <w:tcPr>
            <w:tcW w:w="3115" w:type="dxa"/>
            <w:gridSpan w:val="9"/>
            <w:vAlign w:val="center"/>
          </w:tcPr>
          <w:p w:rsidR="00E52F91" w:rsidRDefault="00E52F91" w:rsidP="00B72F1A">
            <w:pPr>
              <w:snapToGrid w:val="0"/>
              <w:spacing w:line="336" w:lineRule="auto"/>
              <w:ind w:right="6"/>
              <w:jc w:val="center"/>
              <w:rPr>
                <w:rFonts w:ascii="仿宋_GB2312" w:eastAsia="仿宋_GB2312"/>
                <w:b/>
                <w:bCs/>
                <w:sz w:val="30"/>
                <w:szCs w:val="30"/>
              </w:rPr>
            </w:pPr>
          </w:p>
        </w:tc>
        <w:tc>
          <w:tcPr>
            <w:tcW w:w="1455" w:type="dxa"/>
            <w:gridSpan w:val="9"/>
            <w:vAlign w:val="center"/>
          </w:tcPr>
          <w:p w:rsidR="00E52F91" w:rsidRDefault="00E52F91" w:rsidP="00B72F1A">
            <w:pPr>
              <w:snapToGrid w:val="0"/>
              <w:spacing w:line="336" w:lineRule="auto"/>
              <w:ind w:right="6"/>
              <w:jc w:val="center"/>
              <w:rPr>
                <w:rFonts w:ascii="仿宋_GB2312" w:eastAsia="仿宋_GB2312"/>
                <w:b/>
                <w:bCs/>
                <w:sz w:val="30"/>
                <w:szCs w:val="30"/>
              </w:rPr>
            </w:pPr>
          </w:p>
        </w:tc>
        <w:tc>
          <w:tcPr>
            <w:tcW w:w="1205" w:type="dxa"/>
            <w:gridSpan w:val="5"/>
            <w:vAlign w:val="center"/>
          </w:tcPr>
          <w:p w:rsidR="00E52F91" w:rsidRDefault="00E52F91" w:rsidP="00B72F1A">
            <w:pPr>
              <w:snapToGrid w:val="0"/>
              <w:spacing w:line="336" w:lineRule="auto"/>
              <w:ind w:right="6"/>
              <w:jc w:val="center"/>
              <w:rPr>
                <w:rFonts w:ascii="仿宋_GB2312" w:eastAsia="仿宋_GB2312"/>
                <w:b/>
                <w:bCs/>
                <w:sz w:val="30"/>
                <w:szCs w:val="30"/>
              </w:rPr>
            </w:pPr>
          </w:p>
        </w:tc>
        <w:tc>
          <w:tcPr>
            <w:tcW w:w="921" w:type="dxa"/>
            <w:vAlign w:val="center"/>
          </w:tcPr>
          <w:p w:rsidR="00E52F91" w:rsidRDefault="00E52F91" w:rsidP="00B72F1A">
            <w:pPr>
              <w:snapToGrid w:val="0"/>
              <w:spacing w:line="336" w:lineRule="auto"/>
              <w:ind w:right="6"/>
              <w:jc w:val="center"/>
              <w:rPr>
                <w:rFonts w:ascii="仿宋_GB2312" w:eastAsia="仿宋_GB2312"/>
                <w:b/>
                <w:bCs/>
                <w:sz w:val="30"/>
                <w:szCs w:val="30"/>
              </w:rPr>
            </w:pPr>
          </w:p>
        </w:tc>
      </w:tr>
      <w:tr w:rsidR="00E52F91" w:rsidTr="00B72F1A">
        <w:trPr>
          <w:cantSplit/>
          <w:trHeight w:val="567"/>
        </w:trPr>
        <w:tc>
          <w:tcPr>
            <w:tcW w:w="1079" w:type="dxa"/>
            <w:gridSpan w:val="2"/>
            <w:vMerge w:val="restart"/>
            <w:vAlign w:val="center"/>
          </w:tcPr>
          <w:p w:rsidR="00E52F91" w:rsidRDefault="00E52F91" w:rsidP="00B72F1A">
            <w:pPr>
              <w:snapToGrid w:val="0"/>
              <w:spacing w:line="360" w:lineRule="exact"/>
              <w:ind w:right="6"/>
              <w:jc w:val="center"/>
              <w:rPr>
                <w:rFonts w:ascii="仿宋_GB2312" w:eastAsia="仿宋_GB2312"/>
                <w:bCs/>
                <w:sz w:val="24"/>
                <w:szCs w:val="24"/>
              </w:rPr>
            </w:pPr>
            <w:r>
              <w:rPr>
                <w:rFonts w:ascii="仿宋_GB2312" w:eastAsia="仿宋_GB2312" w:hint="eastAsia"/>
                <w:bCs/>
                <w:sz w:val="24"/>
                <w:szCs w:val="24"/>
              </w:rPr>
              <w:t>团队核心成员</w:t>
            </w:r>
            <w:r>
              <w:rPr>
                <w:rFonts w:ascii="仿宋_GB2312" w:eastAsia="仿宋_GB2312" w:hint="eastAsia"/>
                <w:sz w:val="24"/>
              </w:rPr>
              <w:t>（每人不超过2项）</w:t>
            </w:r>
          </w:p>
        </w:tc>
        <w:tc>
          <w:tcPr>
            <w:tcW w:w="719" w:type="dxa"/>
            <w:gridSpan w:val="3"/>
            <w:vAlign w:val="center"/>
          </w:tcPr>
          <w:p w:rsidR="00E52F91" w:rsidRDefault="00E52F91" w:rsidP="00B72F1A">
            <w:pPr>
              <w:snapToGrid w:val="0"/>
              <w:spacing w:line="336" w:lineRule="auto"/>
              <w:ind w:right="6"/>
              <w:jc w:val="center"/>
              <w:rPr>
                <w:rFonts w:ascii="仿宋_GB2312" w:eastAsia="仿宋_GB2312"/>
                <w:b/>
                <w:bCs/>
                <w:sz w:val="30"/>
                <w:szCs w:val="30"/>
              </w:rPr>
            </w:pPr>
          </w:p>
        </w:tc>
        <w:tc>
          <w:tcPr>
            <w:tcW w:w="1260" w:type="dxa"/>
            <w:gridSpan w:val="2"/>
            <w:vAlign w:val="center"/>
          </w:tcPr>
          <w:p w:rsidR="00E52F91" w:rsidRDefault="00E52F91" w:rsidP="00B72F1A">
            <w:pPr>
              <w:snapToGrid w:val="0"/>
              <w:spacing w:line="336" w:lineRule="auto"/>
              <w:ind w:right="6"/>
              <w:jc w:val="center"/>
              <w:rPr>
                <w:rFonts w:ascii="仿宋_GB2312" w:eastAsia="仿宋_GB2312"/>
                <w:b/>
                <w:bCs/>
                <w:sz w:val="30"/>
                <w:szCs w:val="30"/>
              </w:rPr>
            </w:pPr>
          </w:p>
        </w:tc>
        <w:tc>
          <w:tcPr>
            <w:tcW w:w="3115" w:type="dxa"/>
            <w:gridSpan w:val="9"/>
            <w:vAlign w:val="center"/>
          </w:tcPr>
          <w:p w:rsidR="00E52F91" w:rsidRDefault="00E52F91" w:rsidP="00B72F1A">
            <w:pPr>
              <w:snapToGrid w:val="0"/>
              <w:spacing w:line="336" w:lineRule="auto"/>
              <w:ind w:right="6"/>
              <w:jc w:val="center"/>
              <w:rPr>
                <w:rFonts w:ascii="仿宋_GB2312" w:eastAsia="仿宋_GB2312"/>
                <w:b/>
                <w:bCs/>
                <w:sz w:val="30"/>
                <w:szCs w:val="30"/>
              </w:rPr>
            </w:pPr>
          </w:p>
        </w:tc>
        <w:tc>
          <w:tcPr>
            <w:tcW w:w="1455" w:type="dxa"/>
            <w:gridSpan w:val="9"/>
            <w:vAlign w:val="center"/>
          </w:tcPr>
          <w:p w:rsidR="00E52F91" w:rsidRDefault="00E52F91" w:rsidP="00B72F1A">
            <w:pPr>
              <w:snapToGrid w:val="0"/>
              <w:spacing w:line="336" w:lineRule="auto"/>
              <w:ind w:right="6"/>
              <w:jc w:val="center"/>
              <w:rPr>
                <w:rFonts w:ascii="仿宋_GB2312" w:eastAsia="仿宋_GB2312"/>
                <w:b/>
                <w:bCs/>
                <w:sz w:val="30"/>
                <w:szCs w:val="30"/>
              </w:rPr>
            </w:pPr>
          </w:p>
        </w:tc>
        <w:tc>
          <w:tcPr>
            <w:tcW w:w="1205" w:type="dxa"/>
            <w:gridSpan w:val="5"/>
            <w:vAlign w:val="center"/>
          </w:tcPr>
          <w:p w:rsidR="00E52F91" w:rsidRDefault="00E52F91" w:rsidP="00B72F1A">
            <w:pPr>
              <w:snapToGrid w:val="0"/>
              <w:spacing w:line="336" w:lineRule="auto"/>
              <w:ind w:right="6"/>
              <w:jc w:val="center"/>
              <w:rPr>
                <w:rFonts w:ascii="仿宋_GB2312" w:eastAsia="仿宋_GB2312"/>
                <w:b/>
                <w:bCs/>
                <w:sz w:val="30"/>
                <w:szCs w:val="30"/>
              </w:rPr>
            </w:pPr>
          </w:p>
        </w:tc>
        <w:tc>
          <w:tcPr>
            <w:tcW w:w="921" w:type="dxa"/>
            <w:vAlign w:val="center"/>
          </w:tcPr>
          <w:p w:rsidR="00E52F91" w:rsidRDefault="00E52F91" w:rsidP="00B72F1A">
            <w:pPr>
              <w:snapToGrid w:val="0"/>
              <w:spacing w:line="336" w:lineRule="auto"/>
              <w:ind w:right="6"/>
              <w:jc w:val="center"/>
              <w:rPr>
                <w:rFonts w:ascii="仿宋_GB2312" w:eastAsia="仿宋_GB2312"/>
                <w:b/>
                <w:bCs/>
                <w:sz w:val="30"/>
                <w:szCs w:val="30"/>
              </w:rPr>
            </w:pPr>
          </w:p>
        </w:tc>
      </w:tr>
      <w:tr w:rsidR="00E52F91" w:rsidTr="00B72F1A">
        <w:trPr>
          <w:cantSplit/>
          <w:trHeight w:val="567"/>
        </w:trPr>
        <w:tc>
          <w:tcPr>
            <w:tcW w:w="1079" w:type="dxa"/>
            <w:gridSpan w:val="2"/>
            <w:vMerge/>
            <w:vAlign w:val="center"/>
          </w:tcPr>
          <w:p w:rsidR="00E52F91" w:rsidRDefault="00E52F91" w:rsidP="00B72F1A">
            <w:pPr>
              <w:snapToGrid w:val="0"/>
              <w:spacing w:line="360" w:lineRule="exact"/>
              <w:ind w:right="6"/>
              <w:jc w:val="center"/>
              <w:rPr>
                <w:rFonts w:ascii="仿宋_GB2312" w:eastAsia="仿宋_GB2312"/>
                <w:bCs/>
                <w:sz w:val="24"/>
                <w:szCs w:val="24"/>
              </w:rPr>
            </w:pPr>
          </w:p>
        </w:tc>
        <w:tc>
          <w:tcPr>
            <w:tcW w:w="719" w:type="dxa"/>
            <w:gridSpan w:val="3"/>
            <w:vAlign w:val="center"/>
          </w:tcPr>
          <w:p w:rsidR="00E52F91" w:rsidRDefault="00E52F91" w:rsidP="00B72F1A">
            <w:pPr>
              <w:snapToGrid w:val="0"/>
              <w:spacing w:line="336" w:lineRule="auto"/>
              <w:ind w:right="6"/>
              <w:jc w:val="center"/>
              <w:rPr>
                <w:rFonts w:ascii="仿宋_GB2312" w:eastAsia="仿宋_GB2312"/>
                <w:b/>
                <w:bCs/>
                <w:sz w:val="30"/>
                <w:szCs w:val="30"/>
              </w:rPr>
            </w:pPr>
          </w:p>
        </w:tc>
        <w:tc>
          <w:tcPr>
            <w:tcW w:w="1260" w:type="dxa"/>
            <w:gridSpan w:val="2"/>
            <w:vAlign w:val="center"/>
          </w:tcPr>
          <w:p w:rsidR="00E52F91" w:rsidRDefault="00E52F91" w:rsidP="00B72F1A">
            <w:pPr>
              <w:snapToGrid w:val="0"/>
              <w:spacing w:line="336" w:lineRule="auto"/>
              <w:ind w:right="6"/>
              <w:jc w:val="center"/>
              <w:rPr>
                <w:rFonts w:ascii="仿宋_GB2312" w:eastAsia="仿宋_GB2312"/>
                <w:b/>
                <w:bCs/>
                <w:sz w:val="30"/>
                <w:szCs w:val="30"/>
              </w:rPr>
            </w:pPr>
          </w:p>
        </w:tc>
        <w:tc>
          <w:tcPr>
            <w:tcW w:w="3115" w:type="dxa"/>
            <w:gridSpan w:val="9"/>
            <w:vAlign w:val="center"/>
          </w:tcPr>
          <w:p w:rsidR="00E52F91" w:rsidRDefault="00E52F91" w:rsidP="00B72F1A">
            <w:pPr>
              <w:snapToGrid w:val="0"/>
              <w:spacing w:line="336" w:lineRule="auto"/>
              <w:ind w:right="6"/>
              <w:jc w:val="center"/>
              <w:rPr>
                <w:rFonts w:ascii="仿宋_GB2312" w:eastAsia="仿宋_GB2312"/>
                <w:b/>
                <w:bCs/>
                <w:sz w:val="30"/>
                <w:szCs w:val="30"/>
              </w:rPr>
            </w:pPr>
          </w:p>
        </w:tc>
        <w:tc>
          <w:tcPr>
            <w:tcW w:w="1455" w:type="dxa"/>
            <w:gridSpan w:val="9"/>
            <w:vAlign w:val="center"/>
          </w:tcPr>
          <w:p w:rsidR="00E52F91" w:rsidRDefault="00E52F91" w:rsidP="00B72F1A">
            <w:pPr>
              <w:snapToGrid w:val="0"/>
              <w:spacing w:line="336" w:lineRule="auto"/>
              <w:ind w:right="6"/>
              <w:jc w:val="center"/>
              <w:rPr>
                <w:rFonts w:ascii="仿宋_GB2312" w:eastAsia="仿宋_GB2312"/>
                <w:b/>
                <w:bCs/>
                <w:sz w:val="30"/>
                <w:szCs w:val="30"/>
              </w:rPr>
            </w:pPr>
          </w:p>
        </w:tc>
        <w:tc>
          <w:tcPr>
            <w:tcW w:w="1205" w:type="dxa"/>
            <w:gridSpan w:val="5"/>
            <w:vAlign w:val="center"/>
          </w:tcPr>
          <w:p w:rsidR="00E52F91" w:rsidRDefault="00E52F91" w:rsidP="00B72F1A">
            <w:pPr>
              <w:snapToGrid w:val="0"/>
              <w:spacing w:line="336" w:lineRule="auto"/>
              <w:ind w:right="6"/>
              <w:jc w:val="center"/>
              <w:rPr>
                <w:rFonts w:ascii="仿宋_GB2312" w:eastAsia="仿宋_GB2312"/>
                <w:b/>
                <w:bCs/>
                <w:sz w:val="30"/>
                <w:szCs w:val="30"/>
              </w:rPr>
            </w:pPr>
          </w:p>
        </w:tc>
        <w:tc>
          <w:tcPr>
            <w:tcW w:w="921" w:type="dxa"/>
            <w:vAlign w:val="center"/>
          </w:tcPr>
          <w:p w:rsidR="00E52F91" w:rsidRDefault="00E52F91" w:rsidP="00B72F1A">
            <w:pPr>
              <w:snapToGrid w:val="0"/>
              <w:spacing w:line="336" w:lineRule="auto"/>
              <w:ind w:right="6"/>
              <w:jc w:val="center"/>
              <w:rPr>
                <w:rFonts w:ascii="仿宋_GB2312" w:eastAsia="仿宋_GB2312"/>
                <w:b/>
                <w:bCs/>
                <w:sz w:val="30"/>
                <w:szCs w:val="30"/>
              </w:rPr>
            </w:pPr>
          </w:p>
        </w:tc>
      </w:tr>
      <w:tr w:rsidR="00E52F91" w:rsidTr="00B72F1A">
        <w:trPr>
          <w:cantSplit/>
          <w:trHeight w:val="567"/>
        </w:trPr>
        <w:tc>
          <w:tcPr>
            <w:tcW w:w="1079" w:type="dxa"/>
            <w:gridSpan w:val="2"/>
            <w:vMerge/>
            <w:vAlign w:val="center"/>
          </w:tcPr>
          <w:p w:rsidR="00E52F91" w:rsidRDefault="00E52F91" w:rsidP="00B72F1A">
            <w:pPr>
              <w:snapToGrid w:val="0"/>
              <w:spacing w:line="336" w:lineRule="auto"/>
              <w:ind w:right="6"/>
              <w:rPr>
                <w:rFonts w:ascii="仿宋_GB2312" w:eastAsia="仿宋_GB2312"/>
                <w:bCs/>
                <w:sz w:val="24"/>
                <w:szCs w:val="24"/>
              </w:rPr>
            </w:pPr>
          </w:p>
        </w:tc>
        <w:tc>
          <w:tcPr>
            <w:tcW w:w="719" w:type="dxa"/>
            <w:gridSpan w:val="3"/>
            <w:vAlign w:val="center"/>
          </w:tcPr>
          <w:p w:rsidR="00E52F91" w:rsidRDefault="00E52F91" w:rsidP="00B72F1A">
            <w:pPr>
              <w:snapToGrid w:val="0"/>
              <w:spacing w:line="336" w:lineRule="auto"/>
              <w:ind w:right="6"/>
              <w:jc w:val="center"/>
              <w:rPr>
                <w:rFonts w:ascii="仿宋_GB2312" w:eastAsia="仿宋_GB2312"/>
                <w:b/>
                <w:bCs/>
                <w:sz w:val="30"/>
                <w:szCs w:val="30"/>
              </w:rPr>
            </w:pPr>
          </w:p>
        </w:tc>
        <w:tc>
          <w:tcPr>
            <w:tcW w:w="1260" w:type="dxa"/>
            <w:gridSpan w:val="2"/>
            <w:vAlign w:val="center"/>
          </w:tcPr>
          <w:p w:rsidR="00E52F91" w:rsidRDefault="00E52F91" w:rsidP="00B72F1A">
            <w:pPr>
              <w:snapToGrid w:val="0"/>
              <w:spacing w:line="336" w:lineRule="auto"/>
              <w:ind w:right="6"/>
              <w:jc w:val="center"/>
              <w:rPr>
                <w:rFonts w:ascii="仿宋_GB2312" w:eastAsia="仿宋_GB2312"/>
                <w:b/>
                <w:bCs/>
                <w:sz w:val="30"/>
                <w:szCs w:val="30"/>
              </w:rPr>
            </w:pPr>
          </w:p>
        </w:tc>
        <w:tc>
          <w:tcPr>
            <w:tcW w:w="3115" w:type="dxa"/>
            <w:gridSpan w:val="9"/>
            <w:vAlign w:val="center"/>
          </w:tcPr>
          <w:p w:rsidR="00E52F91" w:rsidRDefault="00E52F91" w:rsidP="00B72F1A">
            <w:pPr>
              <w:snapToGrid w:val="0"/>
              <w:spacing w:line="336" w:lineRule="auto"/>
              <w:ind w:right="6"/>
              <w:jc w:val="center"/>
              <w:rPr>
                <w:rFonts w:ascii="仿宋_GB2312" w:eastAsia="仿宋_GB2312"/>
                <w:b/>
                <w:bCs/>
                <w:sz w:val="30"/>
                <w:szCs w:val="30"/>
              </w:rPr>
            </w:pPr>
          </w:p>
        </w:tc>
        <w:tc>
          <w:tcPr>
            <w:tcW w:w="1455" w:type="dxa"/>
            <w:gridSpan w:val="9"/>
            <w:vAlign w:val="center"/>
          </w:tcPr>
          <w:p w:rsidR="00E52F91" w:rsidRDefault="00E52F91" w:rsidP="00B72F1A">
            <w:pPr>
              <w:snapToGrid w:val="0"/>
              <w:spacing w:line="336" w:lineRule="auto"/>
              <w:ind w:right="6"/>
              <w:jc w:val="center"/>
              <w:rPr>
                <w:rFonts w:ascii="仿宋_GB2312" w:eastAsia="仿宋_GB2312"/>
                <w:b/>
                <w:bCs/>
                <w:sz w:val="30"/>
                <w:szCs w:val="30"/>
              </w:rPr>
            </w:pPr>
          </w:p>
        </w:tc>
        <w:tc>
          <w:tcPr>
            <w:tcW w:w="1205" w:type="dxa"/>
            <w:gridSpan w:val="5"/>
            <w:vAlign w:val="center"/>
          </w:tcPr>
          <w:p w:rsidR="00E52F91" w:rsidRDefault="00E52F91" w:rsidP="00B72F1A">
            <w:pPr>
              <w:snapToGrid w:val="0"/>
              <w:spacing w:line="336" w:lineRule="auto"/>
              <w:ind w:right="6"/>
              <w:jc w:val="center"/>
              <w:rPr>
                <w:rFonts w:ascii="仿宋_GB2312" w:eastAsia="仿宋_GB2312"/>
                <w:b/>
                <w:bCs/>
                <w:sz w:val="30"/>
                <w:szCs w:val="30"/>
              </w:rPr>
            </w:pPr>
          </w:p>
        </w:tc>
        <w:tc>
          <w:tcPr>
            <w:tcW w:w="921" w:type="dxa"/>
            <w:vAlign w:val="center"/>
          </w:tcPr>
          <w:p w:rsidR="00E52F91" w:rsidRDefault="00E52F91" w:rsidP="00B72F1A">
            <w:pPr>
              <w:snapToGrid w:val="0"/>
              <w:spacing w:line="336" w:lineRule="auto"/>
              <w:ind w:right="6"/>
              <w:jc w:val="center"/>
              <w:rPr>
                <w:rFonts w:ascii="仿宋_GB2312" w:eastAsia="仿宋_GB2312"/>
                <w:b/>
                <w:bCs/>
                <w:sz w:val="30"/>
                <w:szCs w:val="30"/>
              </w:rPr>
            </w:pPr>
          </w:p>
        </w:tc>
      </w:tr>
      <w:tr w:rsidR="00E52F91" w:rsidTr="00B72F1A">
        <w:trPr>
          <w:cantSplit/>
          <w:trHeight w:val="567"/>
        </w:trPr>
        <w:tc>
          <w:tcPr>
            <w:tcW w:w="9754" w:type="dxa"/>
            <w:gridSpan w:val="31"/>
            <w:vAlign w:val="center"/>
          </w:tcPr>
          <w:p w:rsidR="00E52F91" w:rsidRDefault="00E52F91" w:rsidP="004D2240">
            <w:pPr>
              <w:snapToGrid w:val="0"/>
              <w:spacing w:beforeLines="50" w:line="336" w:lineRule="auto"/>
              <w:ind w:right="6"/>
              <w:rPr>
                <w:rFonts w:ascii="仿宋_GB2312" w:eastAsia="仿宋_GB2312"/>
                <w:b/>
                <w:bCs/>
                <w:sz w:val="30"/>
                <w:szCs w:val="30"/>
              </w:rPr>
            </w:pPr>
            <w:r>
              <w:rPr>
                <w:rFonts w:ascii="仿宋_GB2312" w:eastAsia="仿宋_GB2312" w:hint="eastAsia"/>
                <w:bCs/>
                <w:sz w:val="24"/>
                <w:szCs w:val="24"/>
              </w:rPr>
              <w:t>8. 新产品/新装备/新工艺/新材料开发情况（不超过5项，按重要性排序）</w:t>
            </w:r>
          </w:p>
        </w:tc>
      </w:tr>
      <w:tr w:rsidR="00E52F91" w:rsidTr="00B72F1A">
        <w:trPr>
          <w:cantSplit/>
          <w:trHeight w:val="567"/>
        </w:trPr>
        <w:tc>
          <w:tcPr>
            <w:tcW w:w="1107" w:type="dxa"/>
            <w:gridSpan w:val="3"/>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709" w:type="dxa"/>
            <w:gridSpan w:val="3"/>
            <w:vAlign w:val="center"/>
          </w:tcPr>
          <w:p w:rsidR="00E52F91" w:rsidRDefault="00E52F91" w:rsidP="00B72F1A">
            <w:pPr>
              <w:snapToGrid w:val="0"/>
              <w:spacing w:line="336" w:lineRule="auto"/>
              <w:ind w:right="6"/>
              <w:jc w:val="center"/>
              <w:rPr>
                <w:rFonts w:ascii="仿宋_GB2312" w:eastAsia="仿宋_GB2312"/>
                <w:bCs/>
                <w:sz w:val="24"/>
                <w:szCs w:val="24"/>
              </w:rPr>
            </w:pPr>
            <w:r>
              <w:rPr>
                <w:rFonts w:ascii="仿宋_GB2312" w:eastAsia="仿宋_GB2312" w:hint="eastAsia"/>
                <w:bCs/>
                <w:sz w:val="24"/>
                <w:szCs w:val="24"/>
              </w:rPr>
              <w:t>序号</w:t>
            </w:r>
          </w:p>
        </w:tc>
        <w:tc>
          <w:tcPr>
            <w:tcW w:w="1242" w:type="dxa"/>
            <w:vAlign w:val="center"/>
          </w:tcPr>
          <w:p w:rsidR="00E52F91" w:rsidRDefault="00E52F91" w:rsidP="00B72F1A">
            <w:pPr>
              <w:snapToGrid w:val="0"/>
              <w:spacing w:line="336" w:lineRule="auto"/>
              <w:ind w:right="6"/>
              <w:jc w:val="center"/>
              <w:rPr>
                <w:rFonts w:ascii="仿宋_GB2312" w:eastAsia="仿宋_GB2312"/>
                <w:bCs/>
                <w:sz w:val="24"/>
                <w:szCs w:val="24"/>
              </w:rPr>
            </w:pPr>
            <w:r>
              <w:rPr>
                <w:rFonts w:ascii="仿宋_GB2312" w:eastAsia="仿宋_GB2312" w:hint="eastAsia"/>
                <w:bCs/>
                <w:sz w:val="24"/>
                <w:szCs w:val="24"/>
              </w:rPr>
              <w:t>名称</w:t>
            </w:r>
          </w:p>
        </w:tc>
        <w:tc>
          <w:tcPr>
            <w:tcW w:w="1388" w:type="dxa"/>
            <w:gridSpan w:val="2"/>
            <w:vAlign w:val="center"/>
          </w:tcPr>
          <w:p w:rsidR="00E52F91" w:rsidRDefault="00E52F91" w:rsidP="00B72F1A">
            <w:pPr>
              <w:snapToGrid w:val="0"/>
              <w:spacing w:line="336" w:lineRule="auto"/>
              <w:ind w:right="6"/>
              <w:jc w:val="center"/>
              <w:rPr>
                <w:rFonts w:ascii="仿宋_GB2312" w:eastAsia="仿宋_GB2312"/>
                <w:bCs/>
                <w:sz w:val="24"/>
                <w:szCs w:val="24"/>
              </w:rPr>
            </w:pPr>
            <w:r>
              <w:rPr>
                <w:rFonts w:ascii="仿宋_GB2312" w:eastAsia="仿宋_GB2312" w:hint="eastAsia"/>
                <w:bCs/>
                <w:sz w:val="24"/>
                <w:szCs w:val="24"/>
              </w:rPr>
              <w:t>创新性</w:t>
            </w:r>
          </w:p>
        </w:tc>
        <w:tc>
          <w:tcPr>
            <w:tcW w:w="1971" w:type="dxa"/>
            <w:gridSpan w:val="9"/>
            <w:vAlign w:val="center"/>
          </w:tcPr>
          <w:p w:rsidR="00E52F91" w:rsidRDefault="00E52F91" w:rsidP="00B72F1A">
            <w:pPr>
              <w:snapToGrid w:val="0"/>
              <w:spacing w:line="336" w:lineRule="auto"/>
              <w:ind w:right="6"/>
              <w:jc w:val="center"/>
              <w:rPr>
                <w:rFonts w:ascii="仿宋_GB2312" w:eastAsia="仿宋_GB2312"/>
                <w:bCs/>
                <w:sz w:val="24"/>
                <w:szCs w:val="24"/>
              </w:rPr>
            </w:pPr>
            <w:r>
              <w:rPr>
                <w:rFonts w:ascii="仿宋_GB2312" w:eastAsia="仿宋_GB2312" w:hint="eastAsia"/>
                <w:bCs/>
                <w:sz w:val="24"/>
                <w:szCs w:val="24"/>
              </w:rPr>
              <w:t>开发阶段</w:t>
            </w:r>
          </w:p>
        </w:tc>
        <w:tc>
          <w:tcPr>
            <w:tcW w:w="1871" w:type="dxa"/>
            <w:gridSpan w:val="9"/>
            <w:vAlign w:val="center"/>
          </w:tcPr>
          <w:p w:rsidR="00E52F91" w:rsidRDefault="00E52F91" w:rsidP="00B72F1A">
            <w:pPr>
              <w:snapToGrid w:val="0"/>
              <w:spacing w:line="360" w:lineRule="exact"/>
              <w:ind w:right="6"/>
              <w:jc w:val="center"/>
              <w:rPr>
                <w:rFonts w:ascii="仿宋_GB2312" w:eastAsia="仿宋_GB2312"/>
                <w:bCs/>
                <w:sz w:val="24"/>
                <w:szCs w:val="24"/>
              </w:rPr>
            </w:pPr>
            <w:r>
              <w:rPr>
                <w:rFonts w:ascii="仿宋_GB2312" w:eastAsia="仿宋_GB2312" w:hint="eastAsia"/>
                <w:bCs/>
                <w:sz w:val="24"/>
                <w:szCs w:val="24"/>
              </w:rPr>
              <w:t>功能、应用领域(限50字)</w:t>
            </w:r>
          </w:p>
        </w:tc>
        <w:tc>
          <w:tcPr>
            <w:tcW w:w="1466" w:type="dxa"/>
            <w:gridSpan w:val="4"/>
            <w:vAlign w:val="center"/>
          </w:tcPr>
          <w:p w:rsidR="00E52F91" w:rsidRDefault="00E52F91" w:rsidP="00B72F1A">
            <w:pPr>
              <w:snapToGrid w:val="0"/>
              <w:spacing w:line="360" w:lineRule="exact"/>
              <w:ind w:right="6"/>
              <w:jc w:val="center"/>
              <w:rPr>
                <w:rFonts w:ascii="仿宋_GB2312" w:eastAsia="仿宋_GB2312"/>
                <w:bCs/>
                <w:sz w:val="24"/>
                <w:szCs w:val="24"/>
              </w:rPr>
            </w:pPr>
            <w:r>
              <w:rPr>
                <w:rFonts w:ascii="仿宋_GB2312" w:eastAsia="仿宋_GB2312" w:hint="eastAsia"/>
                <w:bCs/>
                <w:sz w:val="24"/>
                <w:szCs w:val="24"/>
              </w:rPr>
              <w:t>经济效益(限50字)</w:t>
            </w:r>
          </w:p>
        </w:tc>
      </w:tr>
      <w:tr w:rsidR="00E52F91" w:rsidTr="00B72F1A">
        <w:trPr>
          <w:cantSplit/>
          <w:trHeight w:val="567"/>
        </w:trPr>
        <w:tc>
          <w:tcPr>
            <w:tcW w:w="1107" w:type="dxa"/>
            <w:gridSpan w:val="3"/>
            <w:vMerge w:val="restart"/>
            <w:vAlign w:val="center"/>
          </w:tcPr>
          <w:p w:rsidR="00E52F91" w:rsidRDefault="00E52F91" w:rsidP="00B72F1A">
            <w:pPr>
              <w:snapToGrid w:val="0"/>
              <w:spacing w:line="336" w:lineRule="auto"/>
              <w:ind w:right="6"/>
              <w:jc w:val="center"/>
              <w:rPr>
                <w:rFonts w:ascii="仿宋_GB2312" w:eastAsia="仿宋_GB2312"/>
                <w:bCs/>
                <w:sz w:val="24"/>
                <w:szCs w:val="24"/>
              </w:rPr>
            </w:pPr>
            <w:r>
              <w:rPr>
                <w:rFonts w:ascii="仿宋_GB2312" w:eastAsia="仿宋_GB2312" w:hint="eastAsia"/>
                <w:bCs/>
                <w:sz w:val="24"/>
                <w:szCs w:val="24"/>
              </w:rPr>
              <w:t>团队负责人</w:t>
            </w:r>
          </w:p>
        </w:tc>
        <w:tc>
          <w:tcPr>
            <w:tcW w:w="709" w:type="dxa"/>
            <w:gridSpan w:val="3"/>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242" w:type="dxa"/>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388" w:type="dxa"/>
            <w:gridSpan w:val="2"/>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971" w:type="dxa"/>
            <w:gridSpan w:val="9"/>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871" w:type="dxa"/>
            <w:gridSpan w:val="9"/>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466" w:type="dxa"/>
            <w:gridSpan w:val="4"/>
            <w:vAlign w:val="center"/>
          </w:tcPr>
          <w:p w:rsidR="00E52F91" w:rsidRDefault="00E52F91" w:rsidP="00B72F1A">
            <w:pPr>
              <w:snapToGrid w:val="0"/>
              <w:spacing w:line="336" w:lineRule="auto"/>
              <w:ind w:right="6"/>
              <w:jc w:val="center"/>
              <w:rPr>
                <w:rFonts w:ascii="仿宋_GB2312" w:eastAsia="仿宋_GB2312"/>
                <w:bCs/>
                <w:sz w:val="24"/>
                <w:szCs w:val="24"/>
              </w:rPr>
            </w:pPr>
          </w:p>
        </w:tc>
      </w:tr>
      <w:tr w:rsidR="00E52F91" w:rsidTr="00B72F1A">
        <w:trPr>
          <w:cantSplit/>
          <w:trHeight w:val="567"/>
        </w:trPr>
        <w:tc>
          <w:tcPr>
            <w:tcW w:w="1107" w:type="dxa"/>
            <w:gridSpan w:val="3"/>
            <w:vMerge/>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709" w:type="dxa"/>
            <w:gridSpan w:val="3"/>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242" w:type="dxa"/>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388" w:type="dxa"/>
            <w:gridSpan w:val="2"/>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971" w:type="dxa"/>
            <w:gridSpan w:val="9"/>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871" w:type="dxa"/>
            <w:gridSpan w:val="9"/>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466" w:type="dxa"/>
            <w:gridSpan w:val="4"/>
            <w:vAlign w:val="center"/>
          </w:tcPr>
          <w:p w:rsidR="00E52F91" w:rsidRDefault="00E52F91" w:rsidP="00B72F1A">
            <w:pPr>
              <w:snapToGrid w:val="0"/>
              <w:spacing w:line="336" w:lineRule="auto"/>
              <w:ind w:right="6"/>
              <w:jc w:val="center"/>
              <w:rPr>
                <w:rFonts w:ascii="仿宋_GB2312" w:eastAsia="仿宋_GB2312"/>
                <w:bCs/>
                <w:sz w:val="24"/>
                <w:szCs w:val="24"/>
              </w:rPr>
            </w:pPr>
          </w:p>
        </w:tc>
      </w:tr>
      <w:tr w:rsidR="00E52F91" w:rsidTr="00B72F1A">
        <w:trPr>
          <w:cantSplit/>
          <w:trHeight w:val="567"/>
        </w:trPr>
        <w:tc>
          <w:tcPr>
            <w:tcW w:w="1107" w:type="dxa"/>
            <w:gridSpan w:val="3"/>
            <w:vMerge w:val="restart"/>
            <w:vAlign w:val="center"/>
          </w:tcPr>
          <w:p w:rsidR="00E52F91" w:rsidRDefault="00E52F91" w:rsidP="00B72F1A">
            <w:pPr>
              <w:snapToGrid w:val="0"/>
              <w:spacing w:line="336" w:lineRule="auto"/>
              <w:ind w:right="6"/>
              <w:jc w:val="center"/>
              <w:rPr>
                <w:rFonts w:ascii="仿宋_GB2312" w:eastAsia="仿宋_GB2312"/>
                <w:bCs/>
                <w:sz w:val="24"/>
                <w:szCs w:val="24"/>
              </w:rPr>
            </w:pPr>
            <w:r>
              <w:rPr>
                <w:rFonts w:ascii="仿宋_GB2312" w:eastAsia="仿宋_GB2312" w:hint="eastAsia"/>
                <w:bCs/>
                <w:sz w:val="24"/>
                <w:szCs w:val="24"/>
              </w:rPr>
              <w:t>团队核心成员</w:t>
            </w:r>
            <w:r>
              <w:rPr>
                <w:rFonts w:ascii="仿宋_GB2312" w:eastAsia="仿宋_GB2312" w:hint="eastAsia"/>
                <w:sz w:val="24"/>
              </w:rPr>
              <w:t>（每人不超过2项）</w:t>
            </w:r>
          </w:p>
        </w:tc>
        <w:tc>
          <w:tcPr>
            <w:tcW w:w="709" w:type="dxa"/>
            <w:gridSpan w:val="3"/>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242" w:type="dxa"/>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388" w:type="dxa"/>
            <w:gridSpan w:val="2"/>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971" w:type="dxa"/>
            <w:gridSpan w:val="9"/>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871" w:type="dxa"/>
            <w:gridSpan w:val="9"/>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466" w:type="dxa"/>
            <w:gridSpan w:val="4"/>
            <w:vAlign w:val="center"/>
          </w:tcPr>
          <w:p w:rsidR="00E52F91" w:rsidRDefault="00E52F91" w:rsidP="00B72F1A">
            <w:pPr>
              <w:snapToGrid w:val="0"/>
              <w:spacing w:line="336" w:lineRule="auto"/>
              <w:ind w:right="6"/>
              <w:jc w:val="center"/>
              <w:rPr>
                <w:rFonts w:ascii="仿宋_GB2312" w:eastAsia="仿宋_GB2312"/>
                <w:bCs/>
                <w:sz w:val="24"/>
                <w:szCs w:val="24"/>
              </w:rPr>
            </w:pPr>
          </w:p>
        </w:tc>
      </w:tr>
      <w:tr w:rsidR="00E52F91" w:rsidTr="00B72F1A">
        <w:trPr>
          <w:cantSplit/>
          <w:trHeight w:val="567"/>
        </w:trPr>
        <w:tc>
          <w:tcPr>
            <w:tcW w:w="1107" w:type="dxa"/>
            <w:gridSpan w:val="3"/>
            <w:vMerge/>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709" w:type="dxa"/>
            <w:gridSpan w:val="3"/>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242" w:type="dxa"/>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388" w:type="dxa"/>
            <w:gridSpan w:val="2"/>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971" w:type="dxa"/>
            <w:gridSpan w:val="9"/>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871" w:type="dxa"/>
            <w:gridSpan w:val="9"/>
            <w:vAlign w:val="center"/>
          </w:tcPr>
          <w:p w:rsidR="00E52F91" w:rsidRDefault="00E52F91" w:rsidP="00B72F1A">
            <w:pPr>
              <w:snapToGrid w:val="0"/>
              <w:spacing w:line="336" w:lineRule="auto"/>
              <w:ind w:right="6"/>
              <w:jc w:val="center"/>
              <w:rPr>
                <w:rFonts w:ascii="仿宋_GB2312" w:eastAsia="仿宋_GB2312"/>
                <w:bCs/>
                <w:sz w:val="24"/>
                <w:szCs w:val="24"/>
              </w:rPr>
            </w:pPr>
          </w:p>
        </w:tc>
        <w:tc>
          <w:tcPr>
            <w:tcW w:w="1466" w:type="dxa"/>
            <w:gridSpan w:val="4"/>
            <w:vAlign w:val="center"/>
          </w:tcPr>
          <w:p w:rsidR="00E52F91" w:rsidRDefault="00E52F91" w:rsidP="00B72F1A">
            <w:pPr>
              <w:snapToGrid w:val="0"/>
              <w:spacing w:line="336" w:lineRule="auto"/>
              <w:ind w:right="6"/>
              <w:jc w:val="center"/>
              <w:rPr>
                <w:rFonts w:ascii="仿宋_GB2312" w:eastAsia="仿宋_GB2312"/>
                <w:bCs/>
                <w:sz w:val="24"/>
                <w:szCs w:val="24"/>
              </w:rPr>
            </w:pPr>
          </w:p>
        </w:tc>
      </w:tr>
      <w:tr w:rsidR="00E52F91" w:rsidTr="00B72F1A">
        <w:trPr>
          <w:cantSplit/>
          <w:trHeight w:val="567"/>
        </w:trPr>
        <w:tc>
          <w:tcPr>
            <w:tcW w:w="9754" w:type="dxa"/>
            <w:gridSpan w:val="31"/>
            <w:vAlign w:val="center"/>
          </w:tcPr>
          <w:p w:rsidR="00E52F91" w:rsidRDefault="00E52F91" w:rsidP="00B72F1A">
            <w:pPr>
              <w:snapToGrid w:val="0"/>
              <w:spacing w:line="360" w:lineRule="exact"/>
              <w:ind w:right="6"/>
              <w:rPr>
                <w:rFonts w:ascii="仿宋_GB2312" w:eastAsia="仿宋_GB2312"/>
                <w:sz w:val="30"/>
                <w:szCs w:val="30"/>
              </w:rPr>
            </w:pPr>
            <w:r>
              <w:rPr>
                <w:rFonts w:ascii="仿宋_GB2312" w:eastAsia="仿宋_GB2312" w:hint="eastAsia"/>
                <w:bCs/>
                <w:sz w:val="24"/>
                <w:szCs w:val="24"/>
              </w:rPr>
              <w:t>9. 其他重要成果及业绩、贡献（300字以内）</w:t>
            </w:r>
          </w:p>
        </w:tc>
      </w:tr>
      <w:tr w:rsidR="00E52F91" w:rsidTr="00B72F1A">
        <w:trPr>
          <w:cantSplit/>
          <w:trHeight w:val="2117"/>
        </w:trPr>
        <w:tc>
          <w:tcPr>
            <w:tcW w:w="9754" w:type="dxa"/>
            <w:gridSpan w:val="31"/>
            <w:vAlign w:val="center"/>
          </w:tcPr>
          <w:p w:rsidR="00E52F91" w:rsidRDefault="00E52F91" w:rsidP="00B72F1A">
            <w:pPr>
              <w:snapToGrid w:val="0"/>
              <w:spacing w:line="336" w:lineRule="auto"/>
              <w:ind w:right="6"/>
              <w:rPr>
                <w:rFonts w:ascii="仿宋_GB2312" w:eastAsia="仿宋_GB2312"/>
                <w:bCs/>
                <w:sz w:val="24"/>
                <w:szCs w:val="24"/>
              </w:rPr>
            </w:pPr>
          </w:p>
          <w:p w:rsidR="00E52F91" w:rsidRDefault="00E52F91" w:rsidP="00B72F1A">
            <w:pPr>
              <w:snapToGrid w:val="0"/>
              <w:spacing w:line="336" w:lineRule="auto"/>
              <w:ind w:right="6"/>
              <w:rPr>
                <w:rFonts w:ascii="仿宋_GB2312" w:eastAsia="仿宋_GB2312"/>
                <w:bCs/>
                <w:sz w:val="24"/>
                <w:szCs w:val="24"/>
              </w:rPr>
            </w:pPr>
          </w:p>
          <w:p w:rsidR="00E52F91" w:rsidRDefault="00E52F91" w:rsidP="00B72F1A">
            <w:pPr>
              <w:snapToGrid w:val="0"/>
              <w:spacing w:line="336" w:lineRule="auto"/>
              <w:ind w:right="6"/>
              <w:rPr>
                <w:rFonts w:ascii="仿宋_GB2312" w:eastAsia="仿宋_GB2312"/>
                <w:bCs/>
                <w:sz w:val="24"/>
                <w:szCs w:val="24"/>
              </w:rPr>
            </w:pPr>
          </w:p>
        </w:tc>
      </w:tr>
    </w:tbl>
    <w:p w:rsidR="00E52F91" w:rsidRDefault="00E52F91" w:rsidP="00E52F91">
      <w:pPr>
        <w:snapToGrid w:val="0"/>
        <w:spacing w:line="336" w:lineRule="auto"/>
        <w:ind w:right="6"/>
        <w:rPr>
          <w:rFonts w:ascii="仿宋_GB2312" w:eastAsia="仿宋_GB2312" w:cs="Courier New"/>
          <w:b/>
          <w:sz w:val="30"/>
          <w:szCs w:val="30"/>
        </w:rPr>
        <w:sectPr w:rsidR="00E52F91">
          <w:pgSz w:w="11906" w:h="16838"/>
          <w:pgMar w:top="1440" w:right="1797" w:bottom="1440" w:left="1797" w:header="851" w:footer="992" w:gutter="0"/>
          <w:cols w:space="720"/>
          <w:docGrid w:type="lines" w:linePitch="312"/>
        </w:sectPr>
      </w:pPr>
    </w:p>
    <w:p w:rsidR="00E52F91" w:rsidRDefault="00E52F91" w:rsidP="00E52F91">
      <w:pPr>
        <w:numPr>
          <w:ilvl w:val="0"/>
          <w:numId w:val="7"/>
        </w:numPr>
        <w:rPr>
          <w:rFonts w:ascii="仿宋" w:eastAsia="仿宋" w:hAnsi="仿宋"/>
          <w:b/>
          <w:sz w:val="30"/>
        </w:rPr>
      </w:pPr>
      <w:r>
        <w:rPr>
          <w:rFonts w:ascii="仿宋" w:eastAsia="仿宋" w:hAnsi="仿宋" w:hint="eastAsia"/>
          <w:b/>
          <w:sz w:val="30"/>
        </w:rPr>
        <w:lastRenderedPageBreak/>
        <w:t>团队及负责人自我评价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E52F91" w:rsidTr="00B72F1A">
        <w:trPr>
          <w:trHeight w:val="5889"/>
          <w:jc w:val="center"/>
        </w:trPr>
        <w:tc>
          <w:tcPr>
            <w:tcW w:w="8522" w:type="dxa"/>
          </w:tcPr>
          <w:p w:rsidR="00E52F91" w:rsidRDefault="00E52F91" w:rsidP="00B72F1A">
            <w:pPr>
              <w:snapToGrid w:val="0"/>
              <w:spacing w:line="360" w:lineRule="auto"/>
              <w:ind w:right="6"/>
              <w:rPr>
                <w:rFonts w:ascii="仿宋_GB2312" w:eastAsia="仿宋_GB2312"/>
                <w:bCs/>
                <w:sz w:val="24"/>
                <w:szCs w:val="24"/>
              </w:rPr>
            </w:pPr>
            <w:r>
              <w:rPr>
                <w:rFonts w:ascii="仿宋_GB2312" w:eastAsia="仿宋_GB2312" w:hint="eastAsia"/>
                <w:bCs/>
                <w:sz w:val="24"/>
                <w:szCs w:val="24"/>
              </w:rPr>
              <w:t>请按以下提纲编写：</w:t>
            </w:r>
          </w:p>
          <w:p w:rsidR="00E52F91" w:rsidRDefault="00E52F91" w:rsidP="00B72F1A">
            <w:pPr>
              <w:snapToGrid w:val="0"/>
              <w:spacing w:line="360" w:lineRule="auto"/>
              <w:ind w:right="6"/>
              <w:rPr>
                <w:rFonts w:ascii="仿宋_GB2312" w:eastAsia="仿宋_GB2312"/>
                <w:bCs/>
                <w:sz w:val="24"/>
                <w:szCs w:val="24"/>
              </w:rPr>
            </w:pPr>
            <w:r>
              <w:rPr>
                <w:rFonts w:ascii="仿宋_GB2312" w:eastAsia="仿宋_GB2312" w:hint="eastAsia"/>
                <w:bCs/>
                <w:sz w:val="24"/>
                <w:szCs w:val="24"/>
              </w:rPr>
              <w:t>(一)团队评价（主要包括团队形成背景、围绕整体研究方向核心成员的学科布局、任务分工及协同机制，研究能力、学术或技术水平、对支撑行业发展和带动相关领域技术进步等方面的情况，600字以内）</w:t>
            </w:r>
          </w:p>
          <w:p w:rsidR="00E52F91" w:rsidRDefault="00E52F91" w:rsidP="00B72F1A">
            <w:pPr>
              <w:snapToGrid w:val="0"/>
              <w:spacing w:line="360" w:lineRule="auto"/>
              <w:ind w:right="6"/>
              <w:rPr>
                <w:rFonts w:ascii="仿宋_GB2312" w:eastAsia="仿宋_GB2312"/>
                <w:color w:val="000000"/>
                <w:sz w:val="24"/>
                <w:szCs w:val="24"/>
              </w:rPr>
            </w:pPr>
            <w:r>
              <w:rPr>
                <w:rFonts w:ascii="仿宋_GB2312" w:eastAsia="仿宋_GB2312" w:hint="eastAsia"/>
                <w:bCs/>
                <w:sz w:val="24"/>
                <w:szCs w:val="24"/>
              </w:rPr>
              <w:t>（二）团队负责人评价（主要包括研究能力、学术或技术水平、组织协调和团队管理能力、在</w:t>
            </w:r>
            <w:r>
              <w:rPr>
                <w:rFonts w:ascii="仿宋_GB2312" w:eastAsia="仿宋_GB2312" w:hint="eastAsia"/>
                <w:color w:val="000000"/>
                <w:sz w:val="24"/>
                <w:szCs w:val="24"/>
              </w:rPr>
              <w:t>支撑行业发展和带动相关领域技术进步等方面的情况，500字以内）</w:t>
            </w:r>
          </w:p>
        </w:tc>
      </w:tr>
    </w:tbl>
    <w:p w:rsidR="00E52F91" w:rsidRDefault="00E52F91" w:rsidP="00E52F91">
      <w:pPr>
        <w:numPr>
          <w:ilvl w:val="0"/>
          <w:numId w:val="7"/>
        </w:numPr>
        <w:rPr>
          <w:rFonts w:ascii="仿宋" w:eastAsia="仿宋" w:hAnsi="仿宋"/>
          <w:b/>
          <w:sz w:val="30"/>
        </w:rPr>
      </w:pPr>
      <w:r>
        <w:rPr>
          <w:rFonts w:ascii="仿宋" w:eastAsia="仿宋" w:hAnsi="仿宋" w:hint="eastAsia"/>
          <w:b/>
          <w:sz w:val="30"/>
        </w:rPr>
        <w:t>团队发展规划及基础情况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14"/>
      </w:tblGrid>
      <w:tr w:rsidR="00E52F91" w:rsidTr="00B72F1A">
        <w:trPr>
          <w:trHeight w:val="6406"/>
        </w:trPr>
        <w:tc>
          <w:tcPr>
            <w:tcW w:w="8414" w:type="dxa"/>
          </w:tcPr>
          <w:p w:rsidR="00E52F91" w:rsidRDefault="00E52F91" w:rsidP="00B72F1A">
            <w:pPr>
              <w:pStyle w:val="a7"/>
              <w:spacing w:before="0" w:beforeAutospacing="0" w:after="0" w:afterAutospacing="0" w:line="480" w:lineRule="auto"/>
              <w:rPr>
                <w:rFonts w:ascii="仿宋_GB2312" w:eastAsia="仿宋_GB2312" w:hAnsi="仿宋" w:cs="Courier New"/>
                <w:kern w:val="2"/>
              </w:rPr>
            </w:pPr>
            <w:r>
              <w:rPr>
                <w:rFonts w:ascii="仿宋_GB2312" w:eastAsia="仿宋_GB2312" w:hAnsi="仿宋" w:cs="Courier New" w:hint="eastAsia"/>
                <w:kern w:val="2"/>
              </w:rPr>
              <w:t>请按以下提纲编写：</w:t>
            </w:r>
          </w:p>
          <w:p w:rsidR="00E52F91" w:rsidRDefault="00E52F91" w:rsidP="00B72F1A">
            <w:pPr>
              <w:pStyle w:val="a7"/>
              <w:spacing w:before="0" w:beforeAutospacing="0" w:after="0" w:afterAutospacing="0" w:line="480" w:lineRule="auto"/>
              <w:rPr>
                <w:rFonts w:ascii="仿宋_GB2312" w:eastAsia="仿宋_GB2312" w:hAnsi="仿宋" w:cs="Courier New"/>
                <w:kern w:val="2"/>
              </w:rPr>
            </w:pPr>
            <w:r>
              <w:rPr>
                <w:rFonts w:ascii="仿宋_GB2312" w:eastAsia="仿宋_GB2312" w:hAnsi="仿宋" w:cs="Courier New" w:hint="eastAsia"/>
                <w:kern w:val="2"/>
              </w:rPr>
              <w:t>（一）创新团队的现有基础</w:t>
            </w:r>
          </w:p>
          <w:p w:rsidR="00E52F91" w:rsidRDefault="00E52F91" w:rsidP="00B72F1A">
            <w:pPr>
              <w:pStyle w:val="a7"/>
              <w:spacing w:before="0" w:beforeAutospacing="0" w:after="0" w:afterAutospacing="0" w:line="360" w:lineRule="auto"/>
              <w:ind w:firstLineChars="200" w:firstLine="480"/>
              <w:jc w:val="both"/>
              <w:rPr>
                <w:rFonts w:ascii="仿宋_GB2312" w:eastAsia="仿宋_GB2312" w:hAnsi="仿宋" w:cs="Courier New"/>
                <w:kern w:val="2"/>
              </w:rPr>
            </w:pPr>
            <w:r>
              <w:rPr>
                <w:rFonts w:ascii="仿宋_GB2312" w:eastAsia="仿宋_GB2312" w:hAnsi="仿宋" w:cs="Courier New" w:hint="eastAsia"/>
                <w:kern w:val="2"/>
              </w:rPr>
              <w:t>推动未来研究工作的现实基础（</w:t>
            </w:r>
            <w:r>
              <w:rPr>
                <w:rFonts w:ascii="仿宋_GB2312" w:eastAsia="仿宋_GB2312" w:hAnsi="仿宋" w:cs="Courier New" w:hint="eastAsia"/>
              </w:rPr>
              <w:t>科研基础、科研条件等,</w:t>
            </w:r>
            <w:r>
              <w:rPr>
                <w:rFonts w:ascii="仿宋_GB2312" w:eastAsia="仿宋_GB2312" w:hAnsi="仿宋" w:cs="Courier New" w:hint="eastAsia"/>
                <w:kern w:val="2"/>
              </w:rPr>
              <w:t>600字以内）</w:t>
            </w:r>
            <w:r>
              <w:rPr>
                <w:rFonts w:ascii="仿宋_GB2312" w:eastAsia="仿宋_GB2312" w:hAnsi="仿宋" w:cs="Courier New" w:hint="eastAsia"/>
              </w:rPr>
              <w:t>。</w:t>
            </w:r>
          </w:p>
          <w:p w:rsidR="00E52F91" w:rsidRDefault="00E52F91" w:rsidP="00B72F1A">
            <w:pPr>
              <w:pStyle w:val="a7"/>
              <w:spacing w:before="0" w:beforeAutospacing="0" w:after="0" w:afterAutospacing="0" w:line="480" w:lineRule="auto"/>
              <w:rPr>
                <w:rFonts w:ascii="仿宋_GB2312" w:eastAsia="仿宋_GB2312" w:hAnsi="仿宋" w:cs="Courier New"/>
                <w:kern w:val="2"/>
              </w:rPr>
            </w:pPr>
            <w:r>
              <w:rPr>
                <w:rFonts w:ascii="仿宋_GB2312" w:eastAsia="仿宋_GB2312" w:hAnsi="仿宋" w:cs="Courier New" w:hint="eastAsia"/>
              </w:rPr>
              <w:t>（二）</w:t>
            </w:r>
            <w:r>
              <w:rPr>
                <w:rFonts w:ascii="仿宋_GB2312" w:eastAsia="仿宋_GB2312" w:hAnsi="仿宋" w:cs="Courier New" w:hint="eastAsia"/>
                <w:kern w:val="2"/>
              </w:rPr>
              <w:t>未来五年的发展规划</w:t>
            </w:r>
          </w:p>
          <w:p w:rsidR="00E52F91" w:rsidRDefault="00E52F91" w:rsidP="00B72F1A">
            <w:pPr>
              <w:pStyle w:val="a7"/>
              <w:spacing w:before="0" w:beforeAutospacing="0" w:after="0" w:afterAutospacing="0" w:line="360" w:lineRule="auto"/>
              <w:ind w:firstLineChars="200" w:firstLine="480"/>
              <w:jc w:val="both"/>
              <w:rPr>
                <w:rFonts w:ascii="仿宋_GB2312" w:eastAsia="仿宋_GB2312" w:hAnsi="仿宋" w:cs="Courier New"/>
                <w:kern w:val="2"/>
              </w:rPr>
            </w:pPr>
            <w:r>
              <w:rPr>
                <w:rFonts w:ascii="仿宋_GB2312" w:eastAsia="仿宋_GB2312" w:hAnsi="仿宋" w:cs="Courier New" w:hint="eastAsia"/>
                <w:kern w:val="2"/>
              </w:rPr>
              <w:t>1. 拟开展的研究在国内外同领域所处的地位</w:t>
            </w:r>
            <w:r>
              <w:rPr>
                <w:rFonts w:ascii="仿宋_GB2312" w:eastAsia="仿宋_GB2312" w:hint="eastAsia"/>
              </w:rPr>
              <w:t>（300字以内）</w:t>
            </w:r>
            <w:r>
              <w:rPr>
                <w:rFonts w:ascii="仿宋_GB2312" w:eastAsia="仿宋_GB2312" w:hAnsi="仿宋" w:cs="Courier New" w:hint="eastAsia"/>
                <w:kern w:val="2"/>
              </w:rPr>
              <w:t>；</w:t>
            </w:r>
          </w:p>
          <w:p w:rsidR="00E52F91" w:rsidRDefault="00E52F91" w:rsidP="00B72F1A">
            <w:pPr>
              <w:pStyle w:val="a7"/>
              <w:spacing w:before="0" w:beforeAutospacing="0" w:after="0" w:afterAutospacing="0" w:line="360" w:lineRule="auto"/>
              <w:ind w:firstLineChars="200" w:firstLine="480"/>
              <w:jc w:val="both"/>
              <w:rPr>
                <w:rFonts w:ascii="仿宋_GB2312" w:eastAsia="仿宋_GB2312" w:hAnsi="仿宋" w:cs="Courier New"/>
                <w:kern w:val="2"/>
              </w:rPr>
            </w:pPr>
            <w:r>
              <w:rPr>
                <w:rFonts w:ascii="仿宋_GB2312" w:eastAsia="仿宋_GB2312" w:hAnsi="仿宋" w:cs="Courier New" w:hint="eastAsia"/>
                <w:kern w:val="2"/>
              </w:rPr>
              <w:t>2. 研究主要内容及创新点</w:t>
            </w:r>
            <w:r>
              <w:rPr>
                <w:rFonts w:ascii="仿宋_GB2312" w:eastAsia="仿宋_GB2312" w:hint="eastAsia"/>
              </w:rPr>
              <w:t>（500字以内）</w:t>
            </w:r>
            <w:r>
              <w:rPr>
                <w:rFonts w:ascii="仿宋_GB2312" w:eastAsia="仿宋_GB2312" w:hAnsi="仿宋" w:cs="Courier New" w:hint="eastAsia"/>
                <w:kern w:val="2"/>
              </w:rPr>
              <w:t>；</w:t>
            </w:r>
          </w:p>
          <w:p w:rsidR="00E52F91" w:rsidRDefault="00E52F91" w:rsidP="00B72F1A">
            <w:pPr>
              <w:pStyle w:val="a7"/>
              <w:spacing w:before="0" w:beforeAutospacing="0" w:after="0" w:afterAutospacing="0" w:line="360" w:lineRule="auto"/>
              <w:ind w:firstLineChars="200" w:firstLine="480"/>
              <w:jc w:val="both"/>
              <w:rPr>
                <w:rFonts w:ascii="仿宋_GB2312" w:eastAsia="仿宋_GB2312" w:hAnsi="仿宋" w:cs="Courier New"/>
                <w:kern w:val="2"/>
              </w:rPr>
            </w:pPr>
            <w:r>
              <w:rPr>
                <w:rFonts w:ascii="仿宋_GB2312" w:eastAsia="仿宋_GB2312" w:hAnsi="仿宋" w:cs="Courier New" w:hint="eastAsia"/>
                <w:kern w:val="2"/>
              </w:rPr>
              <w:t>3. 对促进行业发展，提升行业相关领域科技创新能力和核心竞争力的意义</w:t>
            </w:r>
            <w:r>
              <w:rPr>
                <w:rFonts w:ascii="仿宋_GB2312" w:eastAsia="仿宋_GB2312" w:hint="eastAsia"/>
              </w:rPr>
              <w:t>（300字以内）</w:t>
            </w:r>
            <w:r>
              <w:rPr>
                <w:rFonts w:ascii="仿宋_GB2312" w:eastAsia="仿宋_GB2312" w:hAnsi="仿宋" w:cs="Courier New" w:hint="eastAsia"/>
                <w:kern w:val="2"/>
              </w:rPr>
              <w:t>；</w:t>
            </w:r>
          </w:p>
          <w:p w:rsidR="00E52F91" w:rsidRDefault="00E52F91" w:rsidP="00B72F1A">
            <w:pPr>
              <w:pStyle w:val="a7"/>
              <w:spacing w:before="0" w:beforeAutospacing="0" w:after="0" w:afterAutospacing="0" w:line="360" w:lineRule="auto"/>
              <w:ind w:firstLineChars="200" w:firstLine="480"/>
              <w:jc w:val="both"/>
              <w:rPr>
                <w:rFonts w:ascii="仿宋_GB2312" w:eastAsia="仿宋_GB2312" w:hAnsi="仿宋" w:cs="Courier New"/>
                <w:kern w:val="2"/>
              </w:rPr>
            </w:pPr>
            <w:r>
              <w:rPr>
                <w:rFonts w:ascii="仿宋_GB2312" w:eastAsia="仿宋_GB2312" w:hAnsi="仿宋" w:cs="Courier New" w:hint="eastAsia"/>
                <w:kern w:val="2"/>
              </w:rPr>
              <w:t>4．团队的组织管理、运行机制和国际合作</w:t>
            </w:r>
            <w:r>
              <w:rPr>
                <w:rFonts w:ascii="仿宋_GB2312" w:eastAsia="仿宋_GB2312" w:hint="eastAsia"/>
              </w:rPr>
              <w:t>（300字以内）</w:t>
            </w:r>
            <w:r>
              <w:rPr>
                <w:rFonts w:ascii="仿宋_GB2312" w:eastAsia="仿宋_GB2312" w:hAnsi="仿宋" w:cs="Courier New" w:hint="eastAsia"/>
                <w:kern w:val="2"/>
              </w:rPr>
              <w:t>。</w:t>
            </w:r>
          </w:p>
          <w:p w:rsidR="00E52F91" w:rsidRDefault="00E52F91" w:rsidP="00B72F1A">
            <w:pPr>
              <w:pStyle w:val="a7"/>
              <w:spacing w:before="0" w:beforeAutospacing="0" w:after="0" w:afterAutospacing="0" w:line="360" w:lineRule="auto"/>
              <w:ind w:firstLineChars="200" w:firstLine="480"/>
              <w:jc w:val="both"/>
              <w:rPr>
                <w:rFonts w:ascii="仿宋_GB2312" w:eastAsia="仿宋_GB2312" w:hAnsi="仿宋" w:cs="Courier New"/>
                <w:kern w:val="2"/>
              </w:rPr>
            </w:pPr>
            <w:r>
              <w:rPr>
                <w:rFonts w:ascii="仿宋_GB2312" w:eastAsia="仿宋_GB2312" w:hAnsi="仿宋" w:cs="Courier New" w:hint="eastAsia"/>
                <w:kern w:val="2"/>
              </w:rPr>
              <w:t>5．团队负责人能力提升、人才培养、团队建设等</w:t>
            </w:r>
            <w:r>
              <w:rPr>
                <w:rFonts w:ascii="仿宋_GB2312" w:eastAsia="仿宋_GB2312" w:hint="eastAsia"/>
              </w:rPr>
              <w:t>（200字以内）</w:t>
            </w:r>
            <w:r>
              <w:rPr>
                <w:rFonts w:ascii="仿宋_GB2312" w:eastAsia="仿宋_GB2312" w:hAnsi="仿宋" w:cs="Courier New" w:hint="eastAsia"/>
                <w:kern w:val="2"/>
              </w:rPr>
              <w:t>。</w:t>
            </w:r>
          </w:p>
          <w:p w:rsidR="00E52F91" w:rsidRDefault="00E52F91" w:rsidP="00B72F1A">
            <w:pPr>
              <w:pStyle w:val="a7"/>
              <w:spacing w:before="0" w:beforeAutospacing="0" w:after="0" w:afterAutospacing="0" w:line="360" w:lineRule="auto"/>
              <w:ind w:firstLineChars="200" w:firstLine="480"/>
              <w:jc w:val="both"/>
              <w:rPr>
                <w:rFonts w:ascii="仿宋_GB2312" w:eastAsia="仿宋_GB2312" w:hAnsi="仿宋" w:cs="Courier New"/>
                <w:kern w:val="2"/>
              </w:rPr>
            </w:pPr>
            <w:r>
              <w:rPr>
                <w:rFonts w:ascii="仿宋_GB2312" w:eastAsia="仿宋_GB2312" w:hAnsi="仿宋" w:cs="Courier New" w:hint="eastAsia"/>
                <w:kern w:val="2"/>
              </w:rPr>
              <w:t>6. 支撑保障条件需求</w:t>
            </w:r>
            <w:r>
              <w:rPr>
                <w:rFonts w:ascii="仿宋_GB2312" w:eastAsia="仿宋_GB2312" w:hint="eastAsia"/>
              </w:rPr>
              <w:t>（200字以内）</w:t>
            </w:r>
            <w:r>
              <w:rPr>
                <w:rFonts w:ascii="仿宋_GB2312" w:eastAsia="仿宋_GB2312" w:hAnsi="仿宋" w:cs="Courier New" w:hint="eastAsia"/>
                <w:kern w:val="2"/>
              </w:rPr>
              <w:t>。</w:t>
            </w:r>
          </w:p>
          <w:p w:rsidR="00E52F91" w:rsidRDefault="00E52F91" w:rsidP="00B72F1A">
            <w:pPr>
              <w:pStyle w:val="a7"/>
              <w:spacing w:before="0" w:after="0" w:line="360" w:lineRule="auto"/>
              <w:ind w:firstLineChars="200" w:firstLine="482"/>
              <w:jc w:val="both"/>
              <w:rPr>
                <w:rFonts w:ascii="仿宋_GB2312" w:eastAsia="仿宋_GB2312" w:hAnsi="仿宋"/>
                <w:b/>
                <w:kern w:val="2"/>
              </w:rPr>
            </w:pPr>
          </w:p>
        </w:tc>
      </w:tr>
    </w:tbl>
    <w:p w:rsidR="00E52F91" w:rsidRDefault="00E52F91" w:rsidP="00E52F91">
      <w:pPr>
        <w:numPr>
          <w:ilvl w:val="0"/>
          <w:numId w:val="7"/>
        </w:numPr>
        <w:rPr>
          <w:rFonts w:ascii="仿宋" w:eastAsia="仿宋" w:hAnsi="仿宋"/>
          <w:b/>
          <w:sz w:val="30"/>
        </w:rPr>
      </w:pPr>
      <w:r>
        <w:rPr>
          <w:rFonts w:ascii="仿宋" w:eastAsia="仿宋" w:hAnsi="仿宋" w:hint="eastAsia"/>
          <w:b/>
          <w:sz w:val="30"/>
        </w:rPr>
        <w:lastRenderedPageBreak/>
        <w:t>申报单位发展需求与推荐团队的相关性及申报单位提供的支持保障措施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14"/>
      </w:tblGrid>
      <w:tr w:rsidR="00E52F91" w:rsidTr="00B72F1A">
        <w:trPr>
          <w:trHeight w:val="4984"/>
        </w:trPr>
        <w:tc>
          <w:tcPr>
            <w:tcW w:w="8414" w:type="dxa"/>
          </w:tcPr>
          <w:p w:rsidR="00E52F91" w:rsidRDefault="00E52F91" w:rsidP="00B72F1A">
            <w:pPr>
              <w:spacing w:line="360" w:lineRule="auto"/>
              <w:rPr>
                <w:rFonts w:ascii="仿宋_GB2312" w:eastAsia="仿宋_GB2312" w:hAnsi="宋体" w:cs="Courier New"/>
                <w:kern w:val="0"/>
                <w:sz w:val="24"/>
                <w:szCs w:val="24"/>
              </w:rPr>
            </w:pPr>
            <w:r>
              <w:rPr>
                <w:rFonts w:ascii="仿宋_GB2312" w:eastAsia="仿宋_GB2312" w:hAnsi="宋体" w:cs="Courier New" w:hint="eastAsia"/>
                <w:kern w:val="0"/>
                <w:sz w:val="24"/>
                <w:szCs w:val="24"/>
              </w:rPr>
              <w:t>请按以下提纲编写：</w:t>
            </w:r>
          </w:p>
          <w:p w:rsidR="00E52F91" w:rsidRDefault="00E52F91" w:rsidP="00B72F1A">
            <w:pPr>
              <w:spacing w:line="360" w:lineRule="auto"/>
              <w:ind w:firstLineChars="200" w:firstLine="480"/>
              <w:rPr>
                <w:rFonts w:ascii="仿宋_GB2312" w:eastAsia="仿宋_GB2312" w:hAnsi="宋体" w:cs="Courier New"/>
                <w:kern w:val="0"/>
                <w:sz w:val="24"/>
                <w:szCs w:val="24"/>
              </w:rPr>
            </w:pPr>
            <w:r>
              <w:rPr>
                <w:rFonts w:ascii="仿宋_GB2312" w:eastAsia="仿宋_GB2312" w:hAnsi="宋体" w:cs="Courier New" w:hint="eastAsia"/>
                <w:kern w:val="0"/>
                <w:sz w:val="24"/>
                <w:szCs w:val="24"/>
              </w:rPr>
              <w:t>1．申报单位在推荐团队所属技术领域的布局及发展状况</w:t>
            </w:r>
            <w:r>
              <w:rPr>
                <w:rFonts w:ascii="Times New Roman" w:eastAsia="仿宋" w:hAnsi="Times New Roman" w:hint="eastAsia"/>
                <w:kern w:val="0"/>
                <w:sz w:val="24"/>
                <w:szCs w:val="24"/>
              </w:rPr>
              <w:t>（</w:t>
            </w:r>
            <w:r>
              <w:rPr>
                <w:rFonts w:ascii="Times New Roman" w:eastAsia="仿宋" w:hAnsi="Times New Roman" w:hint="eastAsia"/>
                <w:kern w:val="0"/>
                <w:sz w:val="24"/>
                <w:szCs w:val="24"/>
              </w:rPr>
              <w:t>200</w:t>
            </w:r>
            <w:r>
              <w:rPr>
                <w:rFonts w:ascii="Times New Roman" w:eastAsia="仿宋" w:hAnsi="Times New Roman" w:hint="eastAsia"/>
                <w:kern w:val="0"/>
                <w:sz w:val="24"/>
                <w:szCs w:val="24"/>
              </w:rPr>
              <w:t>字以内）</w:t>
            </w:r>
            <w:r>
              <w:rPr>
                <w:rFonts w:ascii="仿宋_GB2312" w:eastAsia="仿宋_GB2312" w:hAnsi="宋体" w:cs="Courier New" w:hint="eastAsia"/>
                <w:kern w:val="0"/>
                <w:sz w:val="24"/>
                <w:szCs w:val="24"/>
              </w:rPr>
              <w:t>；</w:t>
            </w:r>
          </w:p>
          <w:p w:rsidR="00E52F91" w:rsidRDefault="00E52F91" w:rsidP="00B72F1A">
            <w:pPr>
              <w:spacing w:line="360" w:lineRule="auto"/>
              <w:ind w:firstLineChars="200" w:firstLine="480"/>
              <w:rPr>
                <w:rFonts w:ascii="仿宋_GB2312" w:eastAsia="仿宋_GB2312" w:hAnsi="宋体" w:cs="Courier New"/>
                <w:kern w:val="0"/>
                <w:sz w:val="24"/>
                <w:szCs w:val="24"/>
              </w:rPr>
            </w:pPr>
            <w:r>
              <w:rPr>
                <w:rFonts w:ascii="仿宋_GB2312" w:eastAsia="仿宋_GB2312" w:hAnsi="宋体" w:cs="Courier New"/>
                <w:kern w:val="0"/>
                <w:sz w:val="24"/>
                <w:szCs w:val="24"/>
              </w:rPr>
              <w:t xml:space="preserve">2. </w:t>
            </w:r>
            <w:r>
              <w:rPr>
                <w:rFonts w:ascii="仿宋_GB2312" w:eastAsia="仿宋_GB2312" w:hAnsi="宋体" w:cs="Courier New" w:hint="eastAsia"/>
                <w:kern w:val="0"/>
                <w:sz w:val="24"/>
                <w:szCs w:val="24"/>
              </w:rPr>
              <w:t>推荐团队对申报单位发展的作用（市场开拓、科研水平提升、队伍建设等）</w:t>
            </w:r>
            <w:r>
              <w:rPr>
                <w:rFonts w:ascii="Times New Roman" w:eastAsia="仿宋" w:hAnsi="Times New Roman" w:hint="eastAsia"/>
                <w:kern w:val="0"/>
                <w:sz w:val="24"/>
                <w:szCs w:val="24"/>
              </w:rPr>
              <w:t>（</w:t>
            </w:r>
            <w:r>
              <w:rPr>
                <w:rFonts w:ascii="Times New Roman" w:eastAsia="仿宋" w:hAnsi="Times New Roman" w:hint="eastAsia"/>
                <w:kern w:val="0"/>
                <w:sz w:val="24"/>
                <w:szCs w:val="24"/>
              </w:rPr>
              <w:t>200</w:t>
            </w:r>
            <w:r>
              <w:rPr>
                <w:rFonts w:ascii="Times New Roman" w:eastAsia="仿宋" w:hAnsi="Times New Roman" w:hint="eastAsia"/>
                <w:kern w:val="0"/>
                <w:sz w:val="24"/>
                <w:szCs w:val="24"/>
              </w:rPr>
              <w:t>字以内）</w:t>
            </w:r>
            <w:r>
              <w:rPr>
                <w:rFonts w:ascii="仿宋_GB2312" w:eastAsia="仿宋_GB2312" w:hAnsi="宋体" w:cs="Courier New" w:hint="eastAsia"/>
                <w:kern w:val="0"/>
                <w:sz w:val="24"/>
                <w:szCs w:val="24"/>
              </w:rPr>
              <w:t>；</w:t>
            </w:r>
          </w:p>
          <w:p w:rsidR="00E52F91" w:rsidRDefault="00E52F91" w:rsidP="00B72F1A">
            <w:pPr>
              <w:spacing w:line="360" w:lineRule="auto"/>
              <w:ind w:firstLineChars="200" w:firstLine="480"/>
              <w:rPr>
                <w:rFonts w:ascii="Times New Roman" w:hAnsi="Times New Roman"/>
                <w:b/>
                <w:kern w:val="0"/>
                <w:sz w:val="30"/>
                <w:szCs w:val="20"/>
              </w:rPr>
            </w:pPr>
            <w:r>
              <w:rPr>
                <w:rFonts w:ascii="仿宋_GB2312" w:eastAsia="仿宋_GB2312" w:hAnsi="宋体" w:cs="Courier New"/>
                <w:kern w:val="0"/>
                <w:sz w:val="24"/>
                <w:szCs w:val="24"/>
              </w:rPr>
              <w:t xml:space="preserve">3. </w:t>
            </w:r>
            <w:r>
              <w:rPr>
                <w:rFonts w:ascii="仿宋_GB2312" w:eastAsia="仿宋_GB2312" w:hAnsi="宋体" w:cs="Courier New" w:hint="eastAsia"/>
                <w:kern w:val="0"/>
                <w:sz w:val="24"/>
                <w:szCs w:val="24"/>
              </w:rPr>
              <w:t>申报单位对推荐团队建设和培养所提供的保障措施及落实计划（包括岗位设置、人才培养、科研场所、实验平台、招生计划、资源共享、经费投入、项目倾斜、后勤保障等）</w:t>
            </w:r>
            <w:r>
              <w:rPr>
                <w:rFonts w:ascii="Times New Roman" w:eastAsia="仿宋" w:hAnsi="Times New Roman" w:hint="eastAsia"/>
                <w:kern w:val="0"/>
                <w:sz w:val="24"/>
                <w:szCs w:val="24"/>
              </w:rPr>
              <w:t>（</w:t>
            </w:r>
            <w:r>
              <w:rPr>
                <w:rFonts w:ascii="Times New Roman" w:eastAsia="仿宋" w:hAnsi="Times New Roman" w:hint="eastAsia"/>
                <w:kern w:val="0"/>
                <w:sz w:val="24"/>
                <w:szCs w:val="24"/>
              </w:rPr>
              <w:t>300</w:t>
            </w:r>
            <w:r>
              <w:rPr>
                <w:rFonts w:ascii="Times New Roman" w:eastAsia="仿宋" w:hAnsi="Times New Roman" w:hint="eastAsia"/>
                <w:kern w:val="0"/>
                <w:sz w:val="24"/>
                <w:szCs w:val="24"/>
              </w:rPr>
              <w:t>字以内）</w:t>
            </w:r>
            <w:r>
              <w:rPr>
                <w:rFonts w:ascii="仿宋_GB2312" w:eastAsia="仿宋_GB2312" w:hAnsi="宋体" w:cs="Courier New" w:hint="eastAsia"/>
                <w:kern w:val="0"/>
                <w:sz w:val="24"/>
                <w:szCs w:val="24"/>
              </w:rPr>
              <w:t>。</w:t>
            </w:r>
          </w:p>
        </w:tc>
      </w:tr>
    </w:tbl>
    <w:p w:rsidR="00E52F91" w:rsidRDefault="00E52F91" w:rsidP="00E52F91">
      <w:pPr>
        <w:numPr>
          <w:ilvl w:val="0"/>
          <w:numId w:val="7"/>
        </w:numPr>
        <w:rPr>
          <w:rFonts w:ascii="仿宋" w:eastAsia="仿宋" w:hAnsi="仿宋"/>
          <w:b/>
          <w:sz w:val="30"/>
        </w:rPr>
        <w:sectPr w:rsidR="00E52F91">
          <w:footerReference w:type="default" r:id="rId15"/>
          <w:pgSz w:w="11906" w:h="16838"/>
          <w:pgMar w:top="1440" w:right="1800" w:bottom="1440" w:left="1800" w:header="851" w:footer="992" w:gutter="0"/>
          <w:cols w:space="720"/>
          <w:docGrid w:type="lines" w:linePitch="312"/>
        </w:sectPr>
      </w:pPr>
    </w:p>
    <w:p w:rsidR="00E52F91" w:rsidRDefault="00E52F91" w:rsidP="00E52F91">
      <w:pPr>
        <w:numPr>
          <w:ilvl w:val="0"/>
          <w:numId w:val="7"/>
        </w:numPr>
        <w:rPr>
          <w:rFonts w:ascii="仿宋" w:eastAsia="仿宋" w:hAnsi="仿宋"/>
          <w:b/>
          <w:sz w:val="30"/>
        </w:rPr>
      </w:pPr>
      <w:r>
        <w:rPr>
          <w:rFonts w:ascii="仿宋" w:eastAsia="仿宋" w:hAnsi="仿宋" w:hint="eastAsia"/>
          <w:b/>
          <w:sz w:val="30"/>
        </w:rPr>
        <w:lastRenderedPageBreak/>
        <w:t>团队信息汇总表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080"/>
        <w:gridCol w:w="707"/>
        <w:gridCol w:w="707"/>
        <w:gridCol w:w="1080"/>
        <w:gridCol w:w="569"/>
        <w:gridCol w:w="849"/>
        <w:gridCol w:w="426"/>
        <w:gridCol w:w="566"/>
        <w:gridCol w:w="569"/>
        <w:gridCol w:w="423"/>
        <w:gridCol w:w="1135"/>
        <w:gridCol w:w="675"/>
        <w:gridCol w:w="776"/>
        <w:gridCol w:w="563"/>
        <w:gridCol w:w="563"/>
        <w:gridCol w:w="566"/>
        <w:gridCol w:w="849"/>
        <w:gridCol w:w="846"/>
        <w:gridCol w:w="1065"/>
      </w:tblGrid>
      <w:tr w:rsidR="00E52F91" w:rsidTr="00B72F1A">
        <w:trPr>
          <w:trHeight w:val="486"/>
        </w:trPr>
        <w:tc>
          <w:tcPr>
            <w:tcW w:w="1080" w:type="dxa"/>
            <w:vMerge w:val="restart"/>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团队</w:t>
            </w:r>
          </w:p>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名称</w:t>
            </w:r>
          </w:p>
        </w:tc>
        <w:tc>
          <w:tcPr>
            <w:tcW w:w="1414" w:type="dxa"/>
            <w:gridSpan w:val="2"/>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负责人</w:t>
            </w:r>
          </w:p>
        </w:tc>
        <w:tc>
          <w:tcPr>
            <w:tcW w:w="1080" w:type="dxa"/>
            <w:vMerge w:val="restart"/>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申报单位</w:t>
            </w:r>
          </w:p>
        </w:tc>
        <w:tc>
          <w:tcPr>
            <w:tcW w:w="1844" w:type="dxa"/>
            <w:gridSpan w:val="3"/>
            <w:vAlign w:val="center"/>
          </w:tcPr>
          <w:p w:rsidR="00E52F91" w:rsidRDefault="00E52F91" w:rsidP="00B72F1A">
            <w:pPr>
              <w:spacing w:line="400" w:lineRule="exact"/>
              <w:jc w:val="center"/>
              <w:rPr>
                <w:rFonts w:ascii="仿宋" w:eastAsia="仿宋" w:hAnsi="仿宋"/>
                <w:kern w:val="0"/>
                <w:sz w:val="24"/>
                <w:szCs w:val="24"/>
              </w:rPr>
            </w:pPr>
            <w:r>
              <w:rPr>
                <w:rFonts w:ascii="仿宋" w:eastAsia="仿宋" w:hAnsi="仿宋" w:hint="eastAsia"/>
                <w:kern w:val="0"/>
                <w:sz w:val="24"/>
                <w:szCs w:val="24"/>
              </w:rPr>
              <w:t>近</w:t>
            </w:r>
            <w:r>
              <w:rPr>
                <w:rFonts w:ascii="仿宋" w:eastAsia="仿宋" w:hAnsi="仿宋"/>
                <w:kern w:val="0"/>
                <w:sz w:val="24"/>
                <w:szCs w:val="24"/>
              </w:rPr>
              <w:t>5</w:t>
            </w:r>
            <w:r>
              <w:rPr>
                <w:rFonts w:ascii="仿宋" w:eastAsia="仿宋" w:hAnsi="仿宋" w:hint="eastAsia"/>
                <w:kern w:val="0"/>
                <w:sz w:val="24"/>
                <w:szCs w:val="24"/>
              </w:rPr>
              <w:t>年承担项目（项）</w:t>
            </w:r>
          </w:p>
        </w:tc>
        <w:tc>
          <w:tcPr>
            <w:tcW w:w="1558" w:type="dxa"/>
            <w:gridSpan w:val="3"/>
            <w:vAlign w:val="center"/>
          </w:tcPr>
          <w:p w:rsidR="00E52F91" w:rsidRDefault="00E52F91" w:rsidP="00B72F1A">
            <w:pPr>
              <w:spacing w:line="400" w:lineRule="exact"/>
              <w:jc w:val="center"/>
              <w:rPr>
                <w:rFonts w:ascii="仿宋" w:eastAsia="仿宋" w:hAnsi="仿宋"/>
                <w:kern w:val="0"/>
                <w:sz w:val="24"/>
                <w:szCs w:val="24"/>
              </w:rPr>
            </w:pPr>
            <w:r>
              <w:rPr>
                <w:rFonts w:ascii="仿宋" w:eastAsia="仿宋" w:hAnsi="仿宋" w:hint="eastAsia"/>
                <w:kern w:val="0"/>
                <w:sz w:val="24"/>
                <w:szCs w:val="24"/>
              </w:rPr>
              <w:t>近5年获科技奖励情况（项）</w:t>
            </w:r>
          </w:p>
        </w:tc>
        <w:tc>
          <w:tcPr>
            <w:tcW w:w="1810" w:type="dxa"/>
            <w:gridSpan w:val="2"/>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论文（篇）</w:t>
            </w:r>
          </w:p>
        </w:tc>
        <w:tc>
          <w:tcPr>
            <w:tcW w:w="776" w:type="dxa"/>
            <w:vMerge w:val="restart"/>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专著（本）</w:t>
            </w:r>
          </w:p>
        </w:tc>
        <w:tc>
          <w:tcPr>
            <w:tcW w:w="1692" w:type="dxa"/>
            <w:gridSpan w:val="3"/>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标准制定（项）</w:t>
            </w:r>
          </w:p>
        </w:tc>
        <w:tc>
          <w:tcPr>
            <w:tcW w:w="849" w:type="dxa"/>
            <w:vMerge w:val="restart"/>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发明专利（项）</w:t>
            </w:r>
          </w:p>
        </w:tc>
        <w:tc>
          <w:tcPr>
            <w:tcW w:w="846" w:type="dxa"/>
            <w:vMerge w:val="restart"/>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重要国际学术会议报告情况（次）</w:t>
            </w:r>
          </w:p>
        </w:tc>
        <w:tc>
          <w:tcPr>
            <w:tcW w:w="1065" w:type="dxa"/>
            <w:vMerge w:val="restart"/>
            <w:vAlign w:val="center"/>
          </w:tcPr>
          <w:p w:rsidR="00E52F91" w:rsidRDefault="00E52F91" w:rsidP="00B72F1A">
            <w:pPr>
              <w:jc w:val="center"/>
              <w:rPr>
                <w:rFonts w:ascii="仿宋" w:eastAsia="仿宋" w:hAnsi="仿宋"/>
                <w:kern w:val="0"/>
                <w:sz w:val="24"/>
                <w:szCs w:val="24"/>
              </w:rPr>
            </w:pPr>
            <w:r>
              <w:rPr>
                <w:rFonts w:ascii="仿宋" w:eastAsia="仿宋" w:hAnsi="仿宋"/>
                <w:kern w:val="0"/>
                <w:sz w:val="24"/>
                <w:szCs w:val="24"/>
              </w:rPr>
              <w:t>“</w:t>
            </w:r>
            <w:r>
              <w:rPr>
                <w:rFonts w:ascii="仿宋" w:eastAsia="仿宋" w:hAnsi="仿宋" w:hint="eastAsia"/>
                <w:kern w:val="0"/>
                <w:sz w:val="24"/>
                <w:szCs w:val="24"/>
              </w:rPr>
              <w:t>四新</w:t>
            </w:r>
            <w:r>
              <w:rPr>
                <w:rFonts w:ascii="仿宋" w:eastAsia="仿宋" w:hAnsi="仿宋"/>
                <w:kern w:val="0"/>
                <w:sz w:val="24"/>
                <w:szCs w:val="24"/>
              </w:rPr>
              <w:t>”开发情况（项）</w:t>
            </w:r>
          </w:p>
        </w:tc>
      </w:tr>
      <w:tr w:rsidR="00E52F91" w:rsidTr="00B72F1A">
        <w:trPr>
          <w:trHeight w:val="564"/>
        </w:trPr>
        <w:tc>
          <w:tcPr>
            <w:tcW w:w="1080" w:type="dxa"/>
            <w:vMerge/>
            <w:vAlign w:val="center"/>
          </w:tcPr>
          <w:p w:rsidR="00E52F91" w:rsidRDefault="00E52F91" w:rsidP="00B72F1A">
            <w:pPr>
              <w:jc w:val="center"/>
              <w:rPr>
                <w:rFonts w:ascii="仿宋" w:eastAsia="仿宋" w:hAnsi="仿宋"/>
                <w:kern w:val="0"/>
                <w:sz w:val="24"/>
                <w:szCs w:val="24"/>
              </w:rPr>
            </w:pPr>
          </w:p>
        </w:tc>
        <w:tc>
          <w:tcPr>
            <w:tcW w:w="707" w:type="dxa"/>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姓名</w:t>
            </w:r>
          </w:p>
        </w:tc>
        <w:tc>
          <w:tcPr>
            <w:tcW w:w="707" w:type="dxa"/>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年龄</w:t>
            </w:r>
          </w:p>
        </w:tc>
        <w:tc>
          <w:tcPr>
            <w:tcW w:w="1080" w:type="dxa"/>
            <w:vMerge/>
          </w:tcPr>
          <w:p w:rsidR="00E52F91" w:rsidRDefault="00E52F91" w:rsidP="00B72F1A">
            <w:pPr>
              <w:jc w:val="center"/>
              <w:rPr>
                <w:rFonts w:ascii="仿宋" w:eastAsia="仿宋" w:hAnsi="仿宋"/>
                <w:kern w:val="0"/>
                <w:sz w:val="24"/>
                <w:szCs w:val="24"/>
              </w:rPr>
            </w:pPr>
          </w:p>
        </w:tc>
        <w:tc>
          <w:tcPr>
            <w:tcW w:w="569" w:type="dxa"/>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国家级</w:t>
            </w:r>
          </w:p>
        </w:tc>
        <w:tc>
          <w:tcPr>
            <w:tcW w:w="849" w:type="dxa"/>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交通运输部</w:t>
            </w:r>
          </w:p>
        </w:tc>
        <w:tc>
          <w:tcPr>
            <w:tcW w:w="426" w:type="dxa"/>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省级</w:t>
            </w:r>
          </w:p>
        </w:tc>
        <w:tc>
          <w:tcPr>
            <w:tcW w:w="566" w:type="dxa"/>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国家级</w:t>
            </w:r>
          </w:p>
        </w:tc>
        <w:tc>
          <w:tcPr>
            <w:tcW w:w="569" w:type="dxa"/>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省部级</w:t>
            </w:r>
          </w:p>
        </w:tc>
        <w:tc>
          <w:tcPr>
            <w:tcW w:w="423" w:type="dxa"/>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其他</w:t>
            </w:r>
          </w:p>
        </w:tc>
        <w:tc>
          <w:tcPr>
            <w:tcW w:w="1135" w:type="dxa"/>
            <w:vAlign w:val="center"/>
          </w:tcPr>
          <w:p w:rsidR="00E52F91" w:rsidRDefault="00E52F91" w:rsidP="00B72F1A">
            <w:pPr>
              <w:spacing w:line="400" w:lineRule="exact"/>
              <w:jc w:val="center"/>
              <w:rPr>
                <w:rFonts w:ascii="仿宋" w:eastAsia="仿宋" w:hAnsi="仿宋"/>
                <w:kern w:val="0"/>
                <w:sz w:val="24"/>
                <w:szCs w:val="24"/>
              </w:rPr>
            </w:pPr>
            <w:r>
              <w:rPr>
                <w:rFonts w:ascii="仿宋" w:eastAsia="仿宋" w:hAnsi="仿宋"/>
                <w:kern w:val="0"/>
                <w:sz w:val="24"/>
                <w:szCs w:val="24"/>
              </w:rPr>
              <w:t>SCI</w:t>
            </w:r>
            <w:r>
              <w:rPr>
                <w:rFonts w:ascii="仿宋" w:eastAsia="仿宋" w:hAnsi="仿宋" w:hint="eastAsia"/>
                <w:kern w:val="0"/>
                <w:sz w:val="24"/>
                <w:szCs w:val="24"/>
              </w:rPr>
              <w:t>、</w:t>
            </w:r>
            <w:r>
              <w:rPr>
                <w:rFonts w:ascii="仿宋" w:eastAsia="仿宋" w:hAnsi="仿宋"/>
                <w:kern w:val="0"/>
                <w:sz w:val="24"/>
                <w:szCs w:val="24"/>
              </w:rPr>
              <w:t>EI</w:t>
            </w:r>
            <w:r>
              <w:rPr>
                <w:rFonts w:ascii="仿宋" w:eastAsia="仿宋" w:hAnsi="仿宋" w:hint="eastAsia"/>
                <w:kern w:val="0"/>
                <w:sz w:val="24"/>
                <w:szCs w:val="24"/>
              </w:rPr>
              <w:t>、ISTP收录</w:t>
            </w:r>
          </w:p>
        </w:tc>
        <w:tc>
          <w:tcPr>
            <w:tcW w:w="675" w:type="dxa"/>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核心期刊</w:t>
            </w:r>
          </w:p>
        </w:tc>
        <w:tc>
          <w:tcPr>
            <w:tcW w:w="776" w:type="dxa"/>
            <w:vMerge/>
            <w:vAlign w:val="center"/>
          </w:tcPr>
          <w:p w:rsidR="00E52F91" w:rsidRDefault="00E52F91" w:rsidP="00B72F1A">
            <w:pPr>
              <w:jc w:val="center"/>
              <w:rPr>
                <w:rFonts w:ascii="仿宋" w:eastAsia="仿宋" w:hAnsi="仿宋"/>
                <w:kern w:val="0"/>
                <w:sz w:val="24"/>
                <w:szCs w:val="24"/>
              </w:rPr>
            </w:pPr>
          </w:p>
        </w:tc>
        <w:tc>
          <w:tcPr>
            <w:tcW w:w="563" w:type="dxa"/>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国家标准</w:t>
            </w:r>
          </w:p>
        </w:tc>
        <w:tc>
          <w:tcPr>
            <w:tcW w:w="563" w:type="dxa"/>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行业标准</w:t>
            </w:r>
          </w:p>
        </w:tc>
        <w:tc>
          <w:tcPr>
            <w:tcW w:w="566" w:type="dxa"/>
            <w:vAlign w:val="center"/>
          </w:tcPr>
          <w:p w:rsidR="00E52F91" w:rsidRDefault="00E52F91" w:rsidP="00B72F1A">
            <w:pPr>
              <w:jc w:val="center"/>
              <w:rPr>
                <w:rFonts w:ascii="仿宋" w:eastAsia="仿宋" w:hAnsi="仿宋"/>
                <w:kern w:val="0"/>
                <w:sz w:val="24"/>
                <w:szCs w:val="24"/>
              </w:rPr>
            </w:pPr>
            <w:r>
              <w:rPr>
                <w:rFonts w:ascii="仿宋" w:eastAsia="仿宋" w:hAnsi="仿宋" w:hint="eastAsia"/>
                <w:kern w:val="0"/>
                <w:sz w:val="24"/>
                <w:szCs w:val="24"/>
              </w:rPr>
              <w:t>地方标准</w:t>
            </w:r>
          </w:p>
        </w:tc>
        <w:tc>
          <w:tcPr>
            <w:tcW w:w="849" w:type="dxa"/>
            <w:vMerge/>
          </w:tcPr>
          <w:p w:rsidR="00E52F91" w:rsidRDefault="00E52F91" w:rsidP="00B72F1A">
            <w:pPr>
              <w:jc w:val="center"/>
              <w:rPr>
                <w:rFonts w:ascii="仿宋" w:eastAsia="仿宋" w:hAnsi="仿宋"/>
                <w:kern w:val="0"/>
                <w:sz w:val="24"/>
                <w:szCs w:val="24"/>
              </w:rPr>
            </w:pPr>
          </w:p>
        </w:tc>
        <w:tc>
          <w:tcPr>
            <w:tcW w:w="846" w:type="dxa"/>
            <w:vMerge/>
          </w:tcPr>
          <w:p w:rsidR="00E52F91" w:rsidRDefault="00E52F91" w:rsidP="00B72F1A">
            <w:pPr>
              <w:jc w:val="center"/>
              <w:rPr>
                <w:rFonts w:ascii="仿宋" w:eastAsia="仿宋" w:hAnsi="仿宋"/>
                <w:kern w:val="0"/>
                <w:sz w:val="24"/>
                <w:szCs w:val="24"/>
              </w:rPr>
            </w:pPr>
          </w:p>
        </w:tc>
        <w:tc>
          <w:tcPr>
            <w:tcW w:w="1065" w:type="dxa"/>
            <w:vMerge/>
          </w:tcPr>
          <w:p w:rsidR="00E52F91" w:rsidRDefault="00E52F91" w:rsidP="00B72F1A">
            <w:pPr>
              <w:jc w:val="center"/>
              <w:rPr>
                <w:rFonts w:ascii="仿宋" w:eastAsia="仿宋" w:hAnsi="仿宋"/>
                <w:kern w:val="0"/>
                <w:sz w:val="24"/>
                <w:szCs w:val="24"/>
              </w:rPr>
            </w:pPr>
          </w:p>
        </w:tc>
      </w:tr>
      <w:tr w:rsidR="00E52F91" w:rsidTr="00B72F1A">
        <w:trPr>
          <w:trHeight w:val="544"/>
        </w:trPr>
        <w:tc>
          <w:tcPr>
            <w:tcW w:w="1080" w:type="dxa"/>
            <w:vAlign w:val="center"/>
          </w:tcPr>
          <w:p w:rsidR="00E52F91" w:rsidRDefault="00E52F91" w:rsidP="00B72F1A">
            <w:pPr>
              <w:jc w:val="center"/>
              <w:rPr>
                <w:rFonts w:ascii="仿宋" w:eastAsia="仿宋" w:hAnsi="仿宋"/>
                <w:kern w:val="0"/>
                <w:sz w:val="24"/>
                <w:szCs w:val="24"/>
              </w:rPr>
            </w:pPr>
          </w:p>
        </w:tc>
        <w:tc>
          <w:tcPr>
            <w:tcW w:w="707" w:type="dxa"/>
            <w:vAlign w:val="center"/>
          </w:tcPr>
          <w:p w:rsidR="00E52F91" w:rsidRDefault="00E52F91" w:rsidP="00B72F1A">
            <w:pPr>
              <w:jc w:val="center"/>
              <w:rPr>
                <w:rFonts w:ascii="仿宋" w:eastAsia="仿宋" w:hAnsi="仿宋"/>
                <w:kern w:val="0"/>
                <w:sz w:val="24"/>
                <w:szCs w:val="24"/>
              </w:rPr>
            </w:pPr>
          </w:p>
        </w:tc>
        <w:tc>
          <w:tcPr>
            <w:tcW w:w="707" w:type="dxa"/>
            <w:vAlign w:val="center"/>
          </w:tcPr>
          <w:p w:rsidR="00E52F91" w:rsidRDefault="00E52F91" w:rsidP="00B72F1A">
            <w:pPr>
              <w:jc w:val="center"/>
              <w:rPr>
                <w:rFonts w:ascii="仿宋" w:eastAsia="仿宋" w:hAnsi="仿宋"/>
                <w:kern w:val="0"/>
                <w:sz w:val="24"/>
                <w:szCs w:val="24"/>
              </w:rPr>
            </w:pPr>
          </w:p>
          <w:p w:rsidR="00E52F91" w:rsidRDefault="00E52F91" w:rsidP="00B72F1A">
            <w:pPr>
              <w:jc w:val="center"/>
              <w:rPr>
                <w:rFonts w:ascii="仿宋" w:eastAsia="仿宋" w:hAnsi="仿宋"/>
                <w:kern w:val="0"/>
                <w:sz w:val="24"/>
                <w:szCs w:val="24"/>
              </w:rPr>
            </w:pPr>
          </w:p>
          <w:p w:rsidR="00E52F91" w:rsidRDefault="00E52F91" w:rsidP="00B72F1A">
            <w:pPr>
              <w:jc w:val="center"/>
              <w:rPr>
                <w:rFonts w:ascii="仿宋" w:eastAsia="仿宋" w:hAnsi="仿宋"/>
                <w:kern w:val="0"/>
                <w:sz w:val="24"/>
                <w:szCs w:val="24"/>
              </w:rPr>
            </w:pPr>
          </w:p>
        </w:tc>
        <w:tc>
          <w:tcPr>
            <w:tcW w:w="1080" w:type="dxa"/>
          </w:tcPr>
          <w:p w:rsidR="00E52F91" w:rsidRDefault="00E52F91" w:rsidP="00B72F1A">
            <w:pPr>
              <w:jc w:val="center"/>
              <w:rPr>
                <w:rFonts w:ascii="仿宋" w:eastAsia="仿宋" w:hAnsi="仿宋"/>
                <w:kern w:val="0"/>
                <w:sz w:val="24"/>
                <w:szCs w:val="24"/>
              </w:rPr>
            </w:pPr>
          </w:p>
        </w:tc>
        <w:tc>
          <w:tcPr>
            <w:tcW w:w="569" w:type="dxa"/>
          </w:tcPr>
          <w:p w:rsidR="00E52F91" w:rsidRDefault="00E52F91" w:rsidP="00B72F1A">
            <w:pPr>
              <w:jc w:val="center"/>
              <w:rPr>
                <w:rFonts w:ascii="仿宋" w:eastAsia="仿宋" w:hAnsi="仿宋"/>
                <w:kern w:val="0"/>
                <w:sz w:val="24"/>
                <w:szCs w:val="24"/>
              </w:rPr>
            </w:pPr>
          </w:p>
        </w:tc>
        <w:tc>
          <w:tcPr>
            <w:tcW w:w="849" w:type="dxa"/>
          </w:tcPr>
          <w:p w:rsidR="00E52F91" w:rsidRDefault="00E52F91" w:rsidP="00B72F1A">
            <w:pPr>
              <w:jc w:val="center"/>
              <w:rPr>
                <w:rFonts w:ascii="仿宋" w:eastAsia="仿宋" w:hAnsi="仿宋"/>
                <w:kern w:val="0"/>
                <w:sz w:val="24"/>
                <w:szCs w:val="24"/>
              </w:rPr>
            </w:pPr>
          </w:p>
        </w:tc>
        <w:tc>
          <w:tcPr>
            <w:tcW w:w="426" w:type="dxa"/>
          </w:tcPr>
          <w:p w:rsidR="00E52F91" w:rsidRDefault="00E52F91" w:rsidP="00B72F1A">
            <w:pPr>
              <w:jc w:val="center"/>
              <w:rPr>
                <w:rFonts w:ascii="仿宋" w:eastAsia="仿宋" w:hAnsi="仿宋"/>
                <w:kern w:val="0"/>
                <w:sz w:val="24"/>
                <w:szCs w:val="24"/>
              </w:rPr>
            </w:pPr>
          </w:p>
        </w:tc>
        <w:tc>
          <w:tcPr>
            <w:tcW w:w="566" w:type="dxa"/>
          </w:tcPr>
          <w:p w:rsidR="00E52F91" w:rsidRDefault="00E52F91" w:rsidP="00B72F1A">
            <w:pPr>
              <w:jc w:val="center"/>
              <w:rPr>
                <w:rFonts w:ascii="仿宋" w:eastAsia="仿宋" w:hAnsi="仿宋"/>
                <w:kern w:val="0"/>
                <w:sz w:val="24"/>
                <w:szCs w:val="24"/>
              </w:rPr>
            </w:pPr>
          </w:p>
        </w:tc>
        <w:tc>
          <w:tcPr>
            <w:tcW w:w="569" w:type="dxa"/>
          </w:tcPr>
          <w:p w:rsidR="00E52F91" w:rsidRDefault="00E52F91" w:rsidP="00B72F1A">
            <w:pPr>
              <w:jc w:val="center"/>
              <w:rPr>
                <w:rFonts w:ascii="仿宋" w:eastAsia="仿宋" w:hAnsi="仿宋"/>
                <w:kern w:val="0"/>
                <w:sz w:val="24"/>
                <w:szCs w:val="24"/>
              </w:rPr>
            </w:pPr>
          </w:p>
        </w:tc>
        <w:tc>
          <w:tcPr>
            <w:tcW w:w="423" w:type="dxa"/>
          </w:tcPr>
          <w:p w:rsidR="00E52F91" w:rsidRDefault="00E52F91" w:rsidP="00B72F1A">
            <w:pPr>
              <w:jc w:val="center"/>
              <w:rPr>
                <w:rFonts w:ascii="仿宋" w:eastAsia="仿宋" w:hAnsi="仿宋"/>
                <w:kern w:val="0"/>
                <w:sz w:val="24"/>
                <w:szCs w:val="24"/>
              </w:rPr>
            </w:pPr>
          </w:p>
        </w:tc>
        <w:tc>
          <w:tcPr>
            <w:tcW w:w="1135" w:type="dxa"/>
          </w:tcPr>
          <w:p w:rsidR="00E52F91" w:rsidRDefault="00E52F91" w:rsidP="00B72F1A">
            <w:pPr>
              <w:jc w:val="center"/>
              <w:rPr>
                <w:rFonts w:ascii="仿宋" w:eastAsia="仿宋" w:hAnsi="仿宋"/>
                <w:kern w:val="0"/>
                <w:sz w:val="24"/>
                <w:szCs w:val="24"/>
              </w:rPr>
            </w:pPr>
          </w:p>
        </w:tc>
        <w:tc>
          <w:tcPr>
            <w:tcW w:w="675" w:type="dxa"/>
          </w:tcPr>
          <w:p w:rsidR="00E52F91" w:rsidRDefault="00E52F91" w:rsidP="00B72F1A">
            <w:pPr>
              <w:jc w:val="center"/>
              <w:rPr>
                <w:rFonts w:ascii="仿宋" w:eastAsia="仿宋" w:hAnsi="仿宋"/>
                <w:kern w:val="0"/>
                <w:sz w:val="24"/>
                <w:szCs w:val="24"/>
              </w:rPr>
            </w:pPr>
          </w:p>
        </w:tc>
        <w:tc>
          <w:tcPr>
            <w:tcW w:w="776" w:type="dxa"/>
          </w:tcPr>
          <w:p w:rsidR="00E52F91" w:rsidRDefault="00E52F91" w:rsidP="00B72F1A">
            <w:pPr>
              <w:jc w:val="center"/>
              <w:rPr>
                <w:rFonts w:ascii="仿宋" w:eastAsia="仿宋" w:hAnsi="仿宋"/>
                <w:kern w:val="0"/>
                <w:sz w:val="24"/>
                <w:szCs w:val="24"/>
              </w:rPr>
            </w:pPr>
          </w:p>
        </w:tc>
        <w:tc>
          <w:tcPr>
            <w:tcW w:w="563" w:type="dxa"/>
          </w:tcPr>
          <w:p w:rsidR="00E52F91" w:rsidRDefault="00E52F91" w:rsidP="00B72F1A">
            <w:pPr>
              <w:jc w:val="center"/>
              <w:rPr>
                <w:rFonts w:ascii="仿宋" w:eastAsia="仿宋" w:hAnsi="仿宋"/>
                <w:kern w:val="0"/>
                <w:sz w:val="24"/>
                <w:szCs w:val="24"/>
              </w:rPr>
            </w:pPr>
          </w:p>
        </w:tc>
        <w:tc>
          <w:tcPr>
            <w:tcW w:w="563" w:type="dxa"/>
          </w:tcPr>
          <w:p w:rsidR="00E52F91" w:rsidRDefault="00E52F91" w:rsidP="00B72F1A">
            <w:pPr>
              <w:jc w:val="center"/>
              <w:rPr>
                <w:rFonts w:ascii="仿宋" w:eastAsia="仿宋" w:hAnsi="仿宋"/>
                <w:kern w:val="0"/>
                <w:sz w:val="24"/>
                <w:szCs w:val="24"/>
              </w:rPr>
            </w:pPr>
          </w:p>
        </w:tc>
        <w:tc>
          <w:tcPr>
            <w:tcW w:w="566" w:type="dxa"/>
          </w:tcPr>
          <w:p w:rsidR="00E52F91" w:rsidRDefault="00E52F91" w:rsidP="00B72F1A">
            <w:pPr>
              <w:jc w:val="center"/>
              <w:rPr>
                <w:rFonts w:ascii="仿宋" w:eastAsia="仿宋" w:hAnsi="仿宋"/>
                <w:kern w:val="0"/>
                <w:sz w:val="24"/>
                <w:szCs w:val="24"/>
              </w:rPr>
            </w:pPr>
          </w:p>
        </w:tc>
        <w:tc>
          <w:tcPr>
            <w:tcW w:w="849" w:type="dxa"/>
          </w:tcPr>
          <w:p w:rsidR="00E52F91" w:rsidRDefault="00E52F91" w:rsidP="00B72F1A">
            <w:pPr>
              <w:jc w:val="center"/>
              <w:rPr>
                <w:rFonts w:ascii="仿宋" w:eastAsia="仿宋" w:hAnsi="仿宋"/>
                <w:kern w:val="0"/>
                <w:sz w:val="24"/>
                <w:szCs w:val="24"/>
              </w:rPr>
            </w:pPr>
          </w:p>
        </w:tc>
        <w:tc>
          <w:tcPr>
            <w:tcW w:w="846" w:type="dxa"/>
          </w:tcPr>
          <w:p w:rsidR="00E52F91" w:rsidRDefault="00E52F91" w:rsidP="00B72F1A">
            <w:pPr>
              <w:jc w:val="center"/>
              <w:rPr>
                <w:rFonts w:ascii="仿宋" w:eastAsia="仿宋" w:hAnsi="仿宋"/>
                <w:kern w:val="0"/>
                <w:sz w:val="24"/>
                <w:szCs w:val="24"/>
              </w:rPr>
            </w:pPr>
          </w:p>
        </w:tc>
        <w:tc>
          <w:tcPr>
            <w:tcW w:w="1065" w:type="dxa"/>
          </w:tcPr>
          <w:p w:rsidR="00E52F91" w:rsidRDefault="00E52F91" w:rsidP="00B72F1A">
            <w:pPr>
              <w:jc w:val="center"/>
              <w:rPr>
                <w:rFonts w:ascii="仿宋" w:eastAsia="仿宋" w:hAnsi="仿宋"/>
                <w:kern w:val="0"/>
                <w:sz w:val="24"/>
                <w:szCs w:val="24"/>
              </w:rPr>
            </w:pPr>
          </w:p>
        </w:tc>
      </w:tr>
    </w:tbl>
    <w:p w:rsidR="00E52F91" w:rsidRDefault="00E52F91" w:rsidP="00E52F91">
      <w:pPr>
        <w:tabs>
          <w:tab w:val="left" w:pos="310"/>
          <w:tab w:val="center" w:pos="6979"/>
        </w:tabs>
        <w:jc w:val="left"/>
        <w:rPr>
          <w:rStyle w:val="a5"/>
          <w:rFonts w:ascii="Verdana" w:hAnsi="Verdana"/>
          <w:b w:val="0"/>
          <w:color w:val="000000"/>
          <w:sz w:val="32"/>
          <w:szCs w:val="30"/>
        </w:rPr>
        <w:sectPr w:rsidR="00E52F91">
          <w:pgSz w:w="16838" w:h="11906" w:orient="landscape"/>
          <w:pgMar w:top="1800" w:right="1440" w:bottom="1800" w:left="1440" w:header="851" w:footer="992" w:gutter="0"/>
          <w:cols w:space="720"/>
          <w:docGrid w:type="lines" w:linePitch="312"/>
        </w:sectPr>
      </w:pPr>
      <w:r>
        <w:tab/>
      </w:r>
      <w:r>
        <w:rPr>
          <w:rFonts w:hint="eastAsia"/>
        </w:rPr>
        <w:t>注：汇总表要与推荐表中数据一致；承担项目、奖励、论文等填写团队总体情况；“四新”指新产品</w:t>
      </w:r>
      <w:r>
        <w:rPr>
          <w:rFonts w:hint="eastAsia"/>
        </w:rPr>
        <w:t>/</w:t>
      </w:r>
      <w:r>
        <w:rPr>
          <w:rFonts w:hint="eastAsia"/>
        </w:rPr>
        <w:t>新装备</w:t>
      </w:r>
      <w:r>
        <w:rPr>
          <w:rFonts w:hint="eastAsia"/>
        </w:rPr>
        <w:t>/</w:t>
      </w:r>
      <w:r>
        <w:rPr>
          <w:rFonts w:hint="eastAsia"/>
        </w:rPr>
        <w:t>新工艺</w:t>
      </w:r>
      <w:r>
        <w:rPr>
          <w:rFonts w:hint="eastAsia"/>
        </w:rPr>
        <w:t>/</w:t>
      </w:r>
      <w:r>
        <w:rPr>
          <w:rFonts w:hint="eastAsia"/>
        </w:rPr>
        <w:t>新材料。</w:t>
      </w:r>
    </w:p>
    <w:p w:rsidR="00E52F91" w:rsidRDefault="00E52F91" w:rsidP="00E52F91">
      <w:pPr>
        <w:numPr>
          <w:ilvl w:val="0"/>
          <w:numId w:val="7"/>
        </w:numPr>
        <w:rPr>
          <w:rFonts w:ascii="仿宋" w:eastAsia="仿宋" w:hAnsi="仿宋"/>
          <w:b/>
          <w:sz w:val="30"/>
        </w:rPr>
      </w:pPr>
      <w:r>
        <w:rPr>
          <w:rFonts w:ascii="仿宋" w:eastAsia="仿宋" w:hAnsi="仿宋" w:hint="eastAsia"/>
          <w:b/>
          <w:sz w:val="30"/>
        </w:rPr>
        <w:lastRenderedPageBreak/>
        <w:t>承诺与推荐意见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721"/>
        <w:gridCol w:w="1701"/>
        <w:gridCol w:w="3488"/>
        <w:gridCol w:w="2703"/>
      </w:tblGrid>
      <w:tr w:rsidR="00E52F91" w:rsidTr="00B72F1A">
        <w:trPr>
          <w:cantSplit/>
          <w:trHeight w:val="640"/>
          <w:jc w:val="center"/>
        </w:trPr>
        <w:tc>
          <w:tcPr>
            <w:tcW w:w="8613" w:type="dxa"/>
            <w:gridSpan w:val="4"/>
          </w:tcPr>
          <w:p w:rsidR="00E52F91" w:rsidRDefault="00E52F91" w:rsidP="00B72F1A">
            <w:pPr>
              <w:spacing w:line="300" w:lineRule="auto"/>
              <w:rPr>
                <w:rFonts w:ascii="仿宋_GB2312" w:eastAsia="仿宋_GB2312" w:hAnsi="宋体" w:cs="宋体"/>
                <w:sz w:val="24"/>
                <w:szCs w:val="24"/>
              </w:rPr>
            </w:pPr>
            <w:r>
              <w:rPr>
                <w:rFonts w:ascii="仿宋_GB2312" w:eastAsia="仿宋_GB2312" w:hint="eastAsia"/>
                <w:sz w:val="28"/>
                <w:szCs w:val="28"/>
              </w:rPr>
              <w:t>1.团队负责人承诺</w:t>
            </w:r>
          </w:p>
        </w:tc>
      </w:tr>
      <w:tr w:rsidR="00E52F91" w:rsidTr="00B72F1A">
        <w:trPr>
          <w:cantSplit/>
          <w:trHeight w:val="1695"/>
          <w:jc w:val="center"/>
        </w:trPr>
        <w:tc>
          <w:tcPr>
            <w:tcW w:w="8613" w:type="dxa"/>
            <w:gridSpan w:val="4"/>
          </w:tcPr>
          <w:p w:rsidR="00E52F91" w:rsidRDefault="00E52F91" w:rsidP="00B72F1A">
            <w:pPr>
              <w:spacing w:line="360" w:lineRule="auto"/>
              <w:ind w:firstLineChars="200" w:firstLine="480"/>
              <w:rPr>
                <w:rFonts w:ascii="仿宋_GB2312" w:eastAsia="仿宋_GB2312"/>
                <w:sz w:val="24"/>
                <w:szCs w:val="24"/>
              </w:rPr>
            </w:pPr>
            <w:r>
              <w:rPr>
                <w:rFonts w:ascii="仿宋_GB2312" w:eastAsia="仿宋_GB2312" w:hint="eastAsia"/>
                <w:sz w:val="24"/>
                <w:szCs w:val="24"/>
              </w:rPr>
              <w:t>本人代表团队承诺推荐材料中所有信息真实可靠，若有失实和造假行为，本人愿承担一切责任。</w:t>
            </w:r>
          </w:p>
          <w:p w:rsidR="00E52F91" w:rsidRDefault="00E52F91" w:rsidP="00B72F1A">
            <w:pPr>
              <w:spacing w:line="300" w:lineRule="auto"/>
              <w:ind w:firstLineChars="2300" w:firstLine="5520"/>
              <w:rPr>
                <w:rFonts w:ascii="仿宋_GB2312" w:eastAsia="仿宋_GB2312" w:hAnsi="宋体" w:cs="宋体"/>
                <w:sz w:val="24"/>
                <w:szCs w:val="24"/>
              </w:rPr>
            </w:pPr>
            <w:r>
              <w:rPr>
                <w:rFonts w:ascii="仿宋_GB2312" w:eastAsia="仿宋_GB2312" w:hAnsi="宋体" w:cs="宋体" w:hint="eastAsia"/>
                <w:sz w:val="24"/>
                <w:szCs w:val="24"/>
              </w:rPr>
              <w:t>（签字）</w:t>
            </w:r>
          </w:p>
          <w:p w:rsidR="00E52F91" w:rsidRDefault="00E52F91" w:rsidP="00B72F1A">
            <w:pPr>
              <w:spacing w:line="300" w:lineRule="auto"/>
              <w:rPr>
                <w:rFonts w:ascii="仿宋_GB2312" w:eastAsia="仿宋_GB2312"/>
                <w:sz w:val="28"/>
                <w:szCs w:val="28"/>
              </w:rPr>
            </w:pPr>
            <w:r>
              <w:rPr>
                <w:rFonts w:ascii="仿宋_GB2312" w:eastAsia="仿宋_GB2312" w:hint="eastAsia"/>
                <w:sz w:val="24"/>
                <w:szCs w:val="24"/>
              </w:rPr>
              <w:t xml:space="preserve">                                                年   月   日</w:t>
            </w:r>
          </w:p>
        </w:tc>
      </w:tr>
      <w:tr w:rsidR="00E52F91" w:rsidTr="00B72F1A">
        <w:trPr>
          <w:cantSplit/>
          <w:trHeight w:val="671"/>
          <w:jc w:val="center"/>
        </w:trPr>
        <w:tc>
          <w:tcPr>
            <w:tcW w:w="8613" w:type="dxa"/>
            <w:gridSpan w:val="4"/>
          </w:tcPr>
          <w:p w:rsidR="00E52F91" w:rsidRDefault="00E52F91" w:rsidP="00B72F1A">
            <w:pPr>
              <w:spacing w:line="300" w:lineRule="auto"/>
              <w:rPr>
                <w:rFonts w:ascii="仿宋_GB2312" w:eastAsia="仿宋_GB2312"/>
                <w:sz w:val="28"/>
                <w:szCs w:val="28"/>
              </w:rPr>
            </w:pPr>
            <w:r>
              <w:rPr>
                <w:rFonts w:ascii="仿宋_GB2312" w:eastAsia="仿宋_GB2312" w:hint="eastAsia"/>
                <w:sz w:val="28"/>
                <w:szCs w:val="28"/>
              </w:rPr>
              <w:t>2．团队核心成员签字</w:t>
            </w:r>
          </w:p>
        </w:tc>
      </w:tr>
      <w:tr w:rsidR="00E52F91" w:rsidTr="00B72F1A">
        <w:trPr>
          <w:cantSplit/>
          <w:trHeight w:val="400"/>
          <w:jc w:val="center"/>
        </w:trPr>
        <w:tc>
          <w:tcPr>
            <w:tcW w:w="721" w:type="dxa"/>
          </w:tcPr>
          <w:p w:rsidR="00E52F91" w:rsidRDefault="00E52F91" w:rsidP="00B72F1A">
            <w:pPr>
              <w:spacing w:line="300" w:lineRule="auto"/>
              <w:jc w:val="center"/>
              <w:rPr>
                <w:rFonts w:ascii="仿宋_GB2312" w:eastAsia="仿宋_GB2312"/>
                <w:sz w:val="28"/>
                <w:szCs w:val="28"/>
              </w:rPr>
            </w:pPr>
            <w:r>
              <w:rPr>
                <w:rFonts w:ascii="仿宋_GB2312" w:eastAsia="仿宋_GB2312" w:hint="eastAsia"/>
                <w:sz w:val="28"/>
                <w:szCs w:val="28"/>
              </w:rPr>
              <w:t>序号</w:t>
            </w:r>
          </w:p>
        </w:tc>
        <w:tc>
          <w:tcPr>
            <w:tcW w:w="1701" w:type="dxa"/>
          </w:tcPr>
          <w:p w:rsidR="00E52F91" w:rsidRDefault="00E52F91" w:rsidP="00B72F1A">
            <w:pPr>
              <w:spacing w:line="300" w:lineRule="auto"/>
              <w:jc w:val="center"/>
              <w:rPr>
                <w:rFonts w:ascii="仿宋_GB2312" w:eastAsia="仿宋_GB2312"/>
                <w:sz w:val="28"/>
                <w:szCs w:val="28"/>
              </w:rPr>
            </w:pPr>
            <w:r>
              <w:rPr>
                <w:rFonts w:ascii="仿宋_GB2312" w:eastAsia="仿宋_GB2312" w:hint="eastAsia"/>
                <w:sz w:val="28"/>
                <w:szCs w:val="28"/>
              </w:rPr>
              <w:t>姓名</w:t>
            </w:r>
          </w:p>
        </w:tc>
        <w:tc>
          <w:tcPr>
            <w:tcW w:w="3488" w:type="dxa"/>
          </w:tcPr>
          <w:p w:rsidR="00E52F91" w:rsidRDefault="00E52F91" w:rsidP="00B72F1A">
            <w:pPr>
              <w:spacing w:line="300" w:lineRule="auto"/>
              <w:jc w:val="center"/>
              <w:rPr>
                <w:rFonts w:ascii="仿宋_GB2312" w:eastAsia="仿宋_GB2312"/>
                <w:sz w:val="28"/>
                <w:szCs w:val="28"/>
              </w:rPr>
            </w:pPr>
            <w:r>
              <w:rPr>
                <w:rFonts w:ascii="仿宋_GB2312" w:eastAsia="仿宋_GB2312" w:hint="eastAsia"/>
                <w:sz w:val="28"/>
                <w:szCs w:val="28"/>
              </w:rPr>
              <w:t>工作单位</w:t>
            </w:r>
          </w:p>
        </w:tc>
        <w:tc>
          <w:tcPr>
            <w:tcW w:w="2703" w:type="dxa"/>
          </w:tcPr>
          <w:p w:rsidR="00E52F91" w:rsidRDefault="00E52F91" w:rsidP="00B72F1A">
            <w:pPr>
              <w:spacing w:line="300" w:lineRule="auto"/>
              <w:jc w:val="center"/>
              <w:rPr>
                <w:rFonts w:ascii="仿宋_GB2312" w:eastAsia="仿宋_GB2312"/>
                <w:sz w:val="28"/>
                <w:szCs w:val="28"/>
              </w:rPr>
            </w:pPr>
            <w:r>
              <w:rPr>
                <w:rFonts w:ascii="仿宋_GB2312" w:eastAsia="仿宋_GB2312" w:hint="eastAsia"/>
                <w:sz w:val="28"/>
                <w:szCs w:val="28"/>
              </w:rPr>
              <w:t>签字</w:t>
            </w:r>
          </w:p>
        </w:tc>
      </w:tr>
      <w:tr w:rsidR="00E52F91" w:rsidTr="00B72F1A">
        <w:trPr>
          <w:cantSplit/>
          <w:trHeight w:val="390"/>
          <w:jc w:val="center"/>
        </w:trPr>
        <w:tc>
          <w:tcPr>
            <w:tcW w:w="721" w:type="dxa"/>
          </w:tcPr>
          <w:p w:rsidR="00E52F91" w:rsidRDefault="00E52F91" w:rsidP="00B72F1A">
            <w:pPr>
              <w:spacing w:line="300" w:lineRule="auto"/>
              <w:rPr>
                <w:rFonts w:ascii="仿宋_GB2312" w:eastAsia="仿宋_GB2312"/>
                <w:sz w:val="28"/>
                <w:szCs w:val="28"/>
              </w:rPr>
            </w:pPr>
          </w:p>
        </w:tc>
        <w:tc>
          <w:tcPr>
            <w:tcW w:w="1701" w:type="dxa"/>
          </w:tcPr>
          <w:p w:rsidR="00E52F91" w:rsidRDefault="00E52F91" w:rsidP="00B72F1A">
            <w:pPr>
              <w:spacing w:line="300" w:lineRule="auto"/>
              <w:rPr>
                <w:rFonts w:ascii="仿宋_GB2312" w:eastAsia="仿宋_GB2312"/>
                <w:sz w:val="28"/>
                <w:szCs w:val="28"/>
              </w:rPr>
            </w:pPr>
          </w:p>
        </w:tc>
        <w:tc>
          <w:tcPr>
            <w:tcW w:w="3488" w:type="dxa"/>
          </w:tcPr>
          <w:p w:rsidR="00E52F91" w:rsidRDefault="00E52F91" w:rsidP="00B72F1A">
            <w:pPr>
              <w:spacing w:line="300" w:lineRule="auto"/>
              <w:rPr>
                <w:rFonts w:ascii="仿宋_GB2312" w:eastAsia="仿宋_GB2312"/>
                <w:sz w:val="28"/>
                <w:szCs w:val="28"/>
              </w:rPr>
            </w:pPr>
          </w:p>
        </w:tc>
        <w:tc>
          <w:tcPr>
            <w:tcW w:w="2703" w:type="dxa"/>
          </w:tcPr>
          <w:p w:rsidR="00E52F91" w:rsidRDefault="00E52F91" w:rsidP="00B72F1A">
            <w:pPr>
              <w:spacing w:line="300" w:lineRule="auto"/>
              <w:rPr>
                <w:rFonts w:ascii="仿宋_GB2312" w:eastAsia="仿宋_GB2312"/>
                <w:sz w:val="28"/>
                <w:szCs w:val="28"/>
              </w:rPr>
            </w:pPr>
          </w:p>
        </w:tc>
      </w:tr>
      <w:tr w:rsidR="00E52F91" w:rsidTr="00B72F1A">
        <w:trPr>
          <w:cantSplit/>
          <w:trHeight w:val="490"/>
          <w:jc w:val="center"/>
        </w:trPr>
        <w:tc>
          <w:tcPr>
            <w:tcW w:w="721" w:type="dxa"/>
          </w:tcPr>
          <w:p w:rsidR="00E52F91" w:rsidRDefault="00E52F91" w:rsidP="00B72F1A">
            <w:pPr>
              <w:spacing w:line="300" w:lineRule="auto"/>
              <w:rPr>
                <w:rFonts w:ascii="仿宋_GB2312" w:eastAsia="仿宋_GB2312"/>
                <w:sz w:val="28"/>
                <w:szCs w:val="28"/>
              </w:rPr>
            </w:pPr>
          </w:p>
        </w:tc>
        <w:tc>
          <w:tcPr>
            <w:tcW w:w="1701" w:type="dxa"/>
          </w:tcPr>
          <w:p w:rsidR="00E52F91" w:rsidRDefault="00E52F91" w:rsidP="00B72F1A">
            <w:pPr>
              <w:spacing w:line="300" w:lineRule="auto"/>
              <w:rPr>
                <w:rFonts w:ascii="仿宋_GB2312" w:eastAsia="仿宋_GB2312"/>
                <w:sz w:val="28"/>
                <w:szCs w:val="28"/>
              </w:rPr>
            </w:pPr>
          </w:p>
        </w:tc>
        <w:tc>
          <w:tcPr>
            <w:tcW w:w="3488" w:type="dxa"/>
          </w:tcPr>
          <w:p w:rsidR="00E52F91" w:rsidRDefault="00E52F91" w:rsidP="00B72F1A">
            <w:pPr>
              <w:spacing w:line="300" w:lineRule="auto"/>
              <w:rPr>
                <w:rFonts w:ascii="仿宋_GB2312" w:eastAsia="仿宋_GB2312"/>
                <w:sz w:val="28"/>
                <w:szCs w:val="28"/>
              </w:rPr>
            </w:pPr>
          </w:p>
        </w:tc>
        <w:tc>
          <w:tcPr>
            <w:tcW w:w="2703" w:type="dxa"/>
          </w:tcPr>
          <w:p w:rsidR="00E52F91" w:rsidRDefault="00E52F91" w:rsidP="00B72F1A">
            <w:pPr>
              <w:spacing w:line="300" w:lineRule="auto"/>
              <w:rPr>
                <w:rFonts w:ascii="仿宋_GB2312" w:eastAsia="仿宋_GB2312"/>
                <w:sz w:val="28"/>
                <w:szCs w:val="28"/>
              </w:rPr>
            </w:pPr>
          </w:p>
        </w:tc>
      </w:tr>
      <w:tr w:rsidR="00E52F91" w:rsidTr="00B72F1A">
        <w:trPr>
          <w:cantSplit/>
          <w:trHeight w:val="490"/>
          <w:jc w:val="center"/>
        </w:trPr>
        <w:tc>
          <w:tcPr>
            <w:tcW w:w="721" w:type="dxa"/>
          </w:tcPr>
          <w:p w:rsidR="00E52F91" w:rsidRDefault="00E52F91" w:rsidP="00B72F1A">
            <w:pPr>
              <w:spacing w:line="300" w:lineRule="auto"/>
              <w:rPr>
                <w:rFonts w:ascii="仿宋_GB2312" w:eastAsia="仿宋_GB2312"/>
                <w:sz w:val="28"/>
                <w:szCs w:val="28"/>
              </w:rPr>
            </w:pPr>
          </w:p>
        </w:tc>
        <w:tc>
          <w:tcPr>
            <w:tcW w:w="1701" w:type="dxa"/>
          </w:tcPr>
          <w:p w:rsidR="00E52F91" w:rsidRDefault="00E52F91" w:rsidP="00B72F1A">
            <w:pPr>
              <w:spacing w:line="300" w:lineRule="auto"/>
              <w:rPr>
                <w:rFonts w:ascii="仿宋_GB2312" w:eastAsia="仿宋_GB2312"/>
                <w:sz w:val="28"/>
                <w:szCs w:val="28"/>
              </w:rPr>
            </w:pPr>
          </w:p>
        </w:tc>
        <w:tc>
          <w:tcPr>
            <w:tcW w:w="3488" w:type="dxa"/>
          </w:tcPr>
          <w:p w:rsidR="00E52F91" w:rsidRDefault="00E52F91" w:rsidP="00B72F1A">
            <w:pPr>
              <w:spacing w:line="300" w:lineRule="auto"/>
              <w:rPr>
                <w:rFonts w:ascii="仿宋_GB2312" w:eastAsia="仿宋_GB2312"/>
                <w:sz w:val="28"/>
                <w:szCs w:val="28"/>
              </w:rPr>
            </w:pPr>
          </w:p>
        </w:tc>
        <w:tc>
          <w:tcPr>
            <w:tcW w:w="2703" w:type="dxa"/>
          </w:tcPr>
          <w:p w:rsidR="00E52F91" w:rsidRDefault="00E52F91" w:rsidP="00B72F1A">
            <w:pPr>
              <w:spacing w:line="300" w:lineRule="auto"/>
              <w:rPr>
                <w:rFonts w:ascii="仿宋_GB2312" w:eastAsia="仿宋_GB2312"/>
                <w:sz w:val="28"/>
                <w:szCs w:val="28"/>
              </w:rPr>
            </w:pPr>
          </w:p>
        </w:tc>
      </w:tr>
      <w:tr w:rsidR="00E52F91" w:rsidTr="00B72F1A">
        <w:trPr>
          <w:cantSplit/>
          <w:trHeight w:val="530"/>
          <w:jc w:val="center"/>
        </w:trPr>
        <w:tc>
          <w:tcPr>
            <w:tcW w:w="721" w:type="dxa"/>
          </w:tcPr>
          <w:p w:rsidR="00E52F91" w:rsidRDefault="00E52F91" w:rsidP="00B72F1A">
            <w:pPr>
              <w:spacing w:line="300" w:lineRule="auto"/>
              <w:rPr>
                <w:rFonts w:ascii="仿宋_GB2312" w:eastAsia="仿宋_GB2312"/>
                <w:sz w:val="28"/>
                <w:szCs w:val="28"/>
              </w:rPr>
            </w:pPr>
          </w:p>
        </w:tc>
        <w:tc>
          <w:tcPr>
            <w:tcW w:w="1701" w:type="dxa"/>
          </w:tcPr>
          <w:p w:rsidR="00E52F91" w:rsidRDefault="00E52F91" w:rsidP="00B72F1A">
            <w:pPr>
              <w:spacing w:line="300" w:lineRule="auto"/>
              <w:rPr>
                <w:rFonts w:ascii="仿宋_GB2312" w:eastAsia="仿宋_GB2312"/>
                <w:sz w:val="28"/>
                <w:szCs w:val="28"/>
              </w:rPr>
            </w:pPr>
          </w:p>
        </w:tc>
        <w:tc>
          <w:tcPr>
            <w:tcW w:w="3488" w:type="dxa"/>
          </w:tcPr>
          <w:p w:rsidR="00E52F91" w:rsidRDefault="00E52F91" w:rsidP="00B72F1A">
            <w:pPr>
              <w:spacing w:line="300" w:lineRule="auto"/>
              <w:rPr>
                <w:rFonts w:ascii="仿宋_GB2312" w:eastAsia="仿宋_GB2312"/>
                <w:sz w:val="28"/>
                <w:szCs w:val="28"/>
              </w:rPr>
            </w:pPr>
          </w:p>
        </w:tc>
        <w:tc>
          <w:tcPr>
            <w:tcW w:w="2703" w:type="dxa"/>
          </w:tcPr>
          <w:p w:rsidR="00E52F91" w:rsidRDefault="00E52F91" w:rsidP="00B72F1A">
            <w:pPr>
              <w:spacing w:line="300" w:lineRule="auto"/>
              <w:rPr>
                <w:rFonts w:ascii="仿宋_GB2312" w:eastAsia="仿宋_GB2312"/>
                <w:sz w:val="28"/>
                <w:szCs w:val="28"/>
              </w:rPr>
            </w:pPr>
          </w:p>
        </w:tc>
      </w:tr>
      <w:tr w:rsidR="00E52F91" w:rsidTr="00B72F1A">
        <w:trPr>
          <w:cantSplit/>
          <w:trHeight w:val="530"/>
          <w:jc w:val="center"/>
        </w:trPr>
        <w:tc>
          <w:tcPr>
            <w:tcW w:w="721" w:type="dxa"/>
          </w:tcPr>
          <w:p w:rsidR="00E52F91" w:rsidRDefault="00E52F91" w:rsidP="00B72F1A">
            <w:pPr>
              <w:spacing w:line="300" w:lineRule="auto"/>
              <w:rPr>
                <w:rFonts w:ascii="仿宋_GB2312" w:eastAsia="仿宋_GB2312"/>
                <w:sz w:val="28"/>
                <w:szCs w:val="28"/>
              </w:rPr>
            </w:pPr>
          </w:p>
        </w:tc>
        <w:tc>
          <w:tcPr>
            <w:tcW w:w="1701" w:type="dxa"/>
          </w:tcPr>
          <w:p w:rsidR="00E52F91" w:rsidRDefault="00E52F91" w:rsidP="00B72F1A">
            <w:pPr>
              <w:spacing w:line="300" w:lineRule="auto"/>
              <w:rPr>
                <w:rFonts w:ascii="仿宋_GB2312" w:eastAsia="仿宋_GB2312"/>
                <w:sz w:val="28"/>
                <w:szCs w:val="28"/>
              </w:rPr>
            </w:pPr>
          </w:p>
        </w:tc>
        <w:tc>
          <w:tcPr>
            <w:tcW w:w="3488" w:type="dxa"/>
          </w:tcPr>
          <w:p w:rsidR="00E52F91" w:rsidRDefault="00E52F91" w:rsidP="00B72F1A">
            <w:pPr>
              <w:spacing w:line="300" w:lineRule="auto"/>
              <w:rPr>
                <w:rFonts w:ascii="仿宋_GB2312" w:eastAsia="仿宋_GB2312"/>
                <w:sz w:val="28"/>
                <w:szCs w:val="28"/>
              </w:rPr>
            </w:pPr>
          </w:p>
        </w:tc>
        <w:tc>
          <w:tcPr>
            <w:tcW w:w="2703" w:type="dxa"/>
          </w:tcPr>
          <w:p w:rsidR="00E52F91" w:rsidRDefault="00E52F91" w:rsidP="00B72F1A">
            <w:pPr>
              <w:spacing w:line="300" w:lineRule="auto"/>
              <w:rPr>
                <w:rFonts w:ascii="仿宋_GB2312" w:eastAsia="仿宋_GB2312"/>
                <w:sz w:val="28"/>
                <w:szCs w:val="28"/>
              </w:rPr>
            </w:pPr>
          </w:p>
        </w:tc>
      </w:tr>
      <w:tr w:rsidR="00E52F91" w:rsidTr="00B72F1A">
        <w:trPr>
          <w:cantSplit/>
          <w:trHeight w:val="1150"/>
          <w:jc w:val="center"/>
        </w:trPr>
        <w:tc>
          <w:tcPr>
            <w:tcW w:w="8613" w:type="dxa"/>
            <w:gridSpan w:val="4"/>
          </w:tcPr>
          <w:p w:rsidR="00E52F91" w:rsidRDefault="00E52F91" w:rsidP="00B72F1A">
            <w:pPr>
              <w:rPr>
                <w:rFonts w:ascii="仿宋_GB2312" w:eastAsia="仿宋_GB2312" w:hAnsi="宋体"/>
                <w:color w:val="000000"/>
                <w:sz w:val="28"/>
                <w:szCs w:val="28"/>
              </w:rPr>
            </w:pPr>
            <w:r>
              <w:rPr>
                <w:rFonts w:ascii="仿宋_GB2312" w:eastAsia="仿宋_GB2312" w:hint="eastAsia"/>
                <w:sz w:val="28"/>
                <w:szCs w:val="28"/>
              </w:rPr>
              <w:t>3.申报单位意见</w:t>
            </w:r>
            <w:r>
              <w:rPr>
                <w:rFonts w:ascii="仿宋_GB2312" w:eastAsia="仿宋_GB2312" w:hAnsi="宋体" w:hint="eastAsia"/>
                <w:sz w:val="24"/>
                <w:szCs w:val="24"/>
              </w:rPr>
              <w:t>（对推荐团队相关陈述的真实性，以及支持保障措施的落实作出承诺，并完成公示无异议，明确是否同意推荐</w:t>
            </w:r>
            <w:r>
              <w:rPr>
                <w:rFonts w:ascii="仿宋_GB2312" w:eastAsia="仿宋_GB2312" w:hint="eastAsia"/>
                <w:sz w:val="28"/>
                <w:szCs w:val="28"/>
              </w:rPr>
              <w:t>）</w:t>
            </w:r>
          </w:p>
        </w:tc>
      </w:tr>
      <w:tr w:rsidR="00E52F91" w:rsidTr="00B72F1A">
        <w:trPr>
          <w:cantSplit/>
          <w:trHeight w:val="2311"/>
          <w:jc w:val="center"/>
        </w:trPr>
        <w:tc>
          <w:tcPr>
            <w:tcW w:w="8613" w:type="dxa"/>
            <w:gridSpan w:val="4"/>
          </w:tcPr>
          <w:p w:rsidR="00E52F91" w:rsidRDefault="00E52F91" w:rsidP="00B72F1A">
            <w:pPr>
              <w:rPr>
                <w:rFonts w:ascii="仿宋_GB2312" w:eastAsia="仿宋_GB2312"/>
                <w:sz w:val="24"/>
                <w:szCs w:val="24"/>
              </w:rPr>
            </w:pPr>
          </w:p>
          <w:p w:rsidR="00E52F91" w:rsidRDefault="00E52F91" w:rsidP="00B72F1A">
            <w:pPr>
              <w:rPr>
                <w:rFonts w:ascii="仿宋_GB2312" w:eastAsia="仿宋_GB2312"/>
                <w:sz w:val="24"/>
                <w:szCs w:val="24"/>
              </w:rPr>
            </w:pPr>
          </w:p>
          <w:p w:rsidR="00E52F91" w:rsidRDefault="00E52F91" w:rsidP="00B72F1A">
            <w:pPr>
              <w:rPr>
                <w:rFonts w:ascii="仿宋_GB2312" w:eastAsia="仿宋_GB2312"/>
                <w:sz w:val="24"/>
                <w:szCs w:val="24"/>
              </w:rPr>
            </w:pPr>
          </w:p>
          <w:p w:rsidR="00E52F91" w:rsidRDefault="00E52F91" w:rsidP="00B72F1A">
            <w:pPr>
              <w:rPr>
                <w:rFonts w:ascii="仿宋_GB2312" w:eastAsia="仿宋_GB2312"/>
                <w:sz w:val="24"/>
                <w:szCs w:val="24"/>
              </w:rPr>
            </w:pPr>
          </w:p>
          <w:p w:rsidR="00E52F91" w:rsidRDefault="00E52F91" w:rsidP="00B72F1A">
            <w:pPr>
              <w:rPr>
                <w:rFonts w:ascii="仿宋_GB2312" w:eastAsia="仿宋_GB2312"/>
                <w:sz w:val="24"/>
                <w:szCs w:val="24"/>
              </w:rPr>
            </w:pPr>
          </w:p>
          <w:p w:rsidR="00E52F91" w:rsidRDefault="00E52F91" w:rsidP="00B72F1A">
            <w:pPr>
              <w:tabs>
                <w:tab w:val="left" w:pos="5878"/>
              </w:tabs>
              <w:spacing w:line="300" w:lineRule="auto"/>
              <w:ind w:firstLineChars="350" w:firstLine="840"/>
              <w:rPr>
                <w:rFonts w:ascii="仿宋_GB2312" w:eastAsia="仿宋_GB2312"/>
                <w:sz w:val="24"/>
                <w:szCs w:val="24"/>
              </w:rPr>
            </w:pPr>
            <w:r>
              <w:rPr>
                <w:rFonts w:ascii="仿宋_GB2312" w:eastAsia="仿宋_GB2312" w:hint="eastAsia"/>
                <w:sz w:val="24"/>
                <w:szCs w:val="24"/>
              </w:rPr>
              <w:t>法定代表人（</w:t>
            </w:r>
            <w:r>
              <w:rPr>
                <w:rFonts w:ascii="仿宋" w:eastAsia="仿宋" w:hAnsi="仿宋" w:hint="eastAsia"/>
                <w:sz w:val="24"/>
                <w:szCs w:val="24"/>
              </w:rPr>
              <w:t>签字/</w:t>
            </w:r>
            <w:r>
              <w:rPr>
                <w:rFonts w:ascii="仿宋_GB2312" w:eastAsia="仿宋_GB2312" w:hint="eastAsia"/>
                <w:sz w:val="24"/>
                <w:szCs w:val="24"/>
              </w:rPr>
              <w:t>签章）：                  （公章）</w:t>
            </w:r>
          </w:p>
          <w:p w:rsidR="00E52F91" w:rsidRDefault="00E52F91" w:rsidP="00B72F1A">
            <w:pPr>
              <w:spacing w:line="300" w:lineRule="auto"/>
              <w:ind w:firstLine="840"/>
              <w:rPr>
                <w:rFonts w:ascii="仿宋_GB2312" w:eastAsia="仿宋_GB2312"/>
                <w:sz w:val="28"/>
                <w:szCs w:val="28"/>
              </w:rPr>
            </w:pPr>
            <w:r>
              <w:rPr>
                <w:rFonts w:ascii="仿宋_GB2312" w:eastAsia="仿宋_GB2312" w:hint="eastAsia"/>
                <w:sz w:val="24"/>
                <w:szCs w:val="24"/>
              </w:rPr>
              <w:t xml:space="preserve">                                                年   月   日</w:t>
            </w:r>
          </w:p>
        </w:tc>
      </w:tr>
      <w:tr w:rsidR="00E52F91" w:rsidTr="00B72F1A">
        <w:trPr>
          <w:cantSplit/>
          <w:trHeight w:val="570"/>
          <w:jc w:val="center"/>
        </w:trPr>
        <w:tc>
          <w:tcPr>
            <w:tcW w:w="8613" w:type="dxa"/>
            <w:gridSpan w:val="4"/>
          </w:tcPr>
          <w:p w:rsidR="00E52F91" w:rsidRDefault="00E52F91" w:rsidP="00B72F1A">
            <w:pPr>
              <w:spacing w:line="300" w:lineRule="auto"/>
              <w:rPr>
                <w:rFonts w:ascii="仿宋_GB2312" w:eastAsia="仿宋_GB2312"/>
                <w:sz w:val="24"/>
                <w:szCs w:val="24"/>
              </w:rPr>
            </w:pPr>
            <w:r>
              <w:rPr>
                <w:rFonts w:ascii="仿宋_GB2312" w:eastAsia="仿宋_GB2312" w:hint="eastAsia"/>
                <w:sz w:val="28"/>
                <w:szCs w:val="28"/>
              </w:rPr>
              <w:t>4.推荐单位意见</w:t>
            </w:r>
            <w:r>
              <w:rPr>
                <w:rFonts w:ascii="仿宋_GB2312" w:eastAsia="仿宋_GB2312" w:hAnsi="宋体" w:hint="eastAsia"/>
                <w:color w:val="000000"/>
                <w:sz w:val="24"/>
                <w:szCs w:val="24"/>
              </w:rPr>
              <w:t>（明确是否同意推荐并承诺相关支持措施）</w:t>
            </w:r>
          </w:p>
        </w:tc>
      </w:tr>
      <w:tr w:rsidR="00E52F91" w:rsidTr="00B72F1A">
        <w:trPr>
          <w:cantSplit/>
          <w:trHeight w:val="2117"/>
          <w:jc w:val="center"/>
        </w:trPr>
        <w:tc>
          <w:tcPr>
            <w:tcW w:w="8613" w:type="dxa"/>
            <w:gridSpan w:val="4"/>
          </w:tcPr>
          <w:p w:rsidR="00E52F91" w:rsidRDefault="00E52F91" w:rsidP="00B72F1A">
            <w:pPr>
              <w:rPr>
                <w:rFonts w:ascii="仿宋_GB2312" w:eastAsia="仿宋_GB2312"/>
                <w:sz w:val="24"/>
                <w:szCs w:val="24"/>
              </w:rPr>
            </w:pPr>
          </w:p>
          <w:p w:rsidR="00E52F91" w:rsidRDefault="00E52F91" w:rsidP="00B72F1A">
            <w:pPr>
              <w:rPr>
                <w:rFonts w:ascii="仿宋_GB2312" w:eastAsia="仿宋_GB2312"/>
                <w:sz w:val="24"/>
                <w:szCs w:val="24"/>
              </w:rPr>
            </w:pPr>
          </w:p>
          <w:p w:rsidR="00E52F91" w:rsidRDefault="00E52F91" w:rsidP="00B72F1A">
            <w:pPr>
              <w:rPr>
                <w:rFonts w:ascii="仿宋_GB2312" w:eastAsia="仿宋_GB2312"/>
                <w:sz w:val="24"/>
                <w:szCs w:val="24"/>
              </w:rPr>
            </w:pPr>
          </w:p>
          <w:p w:rsidR="00E52F91" w:rsidRDefault="00E52F91" w:rsidP="00B72F1A">
            <w:pPr>
              <w:rPr>
                <w:rFonts w:ascii="仿宋_GB2312" w:eastAsia="仿宋_GB2312"/>
                <w:sz w:val="24"/>
                <w:szCs w:val="24"/>
              </w:rPr>
            </w:pPr>
          </w:p>
          <w:p w:rsidR="00E52F91" w:rsidRDefault="00E52F91" w:rsidP="00B72F1A">
            <w:pPr>
              <w:spacing w:line="300" w:lineRule="auto"/>
              <w:ind w:firstLineChars="350" w:firstLine="840"/>
              <w:rPr>
                <w:rFonts w:ascii="仿宋_GB2312" w:eastAsia="仿宋_GB2312"/>
                <w:sz w:val="24"/>
                <w:szCs w:val="24"/>
              </w:rPr>
            </w:pPr>
            <w:r>
              <w:rPr>
                <w:rFonts w:ascii="仿宋_GB2312" w:eastAsia="仿宋_GB2312" w:hint="eastAsia"/>
                <w:sz w:val="24"/>
                <w:szCs w:val="24"/>
              </w:rPr>
              <w:t xml:space="preserve">                                         （公章）</w:t>
            </w:r>
          </w:p>
          <w:p w:rsidR="00E52F91" w:rsidRDefault="00E52F91" w:rsidP="00B72F1A">
            <w:pPr>
              <w:spacing w:line="300" w:lineRule="auto"/>
              <w:rPr>
                <w:rFonts w:ascii="仿宋_GB2312" w:eastAsia="仿宋_GB2312"/>
                <w:sz w:val="28"/>
                <w:szCs w:val="28"/>
              </w:rPr>
            </w:pPr>
            <w:r>
              <w:rPr>
                <w:rFonts w:ascii="仿宋_GB2312" w:eastAsia="仿宋_GB2312" w:hint="eastAsia"/>
                <w:sz w:val="24"/>
                <w:szCs w:val="24"/>
              </w:rPr>
              <w:t xml:space="preserve">                                              　年   月   日</w:t>
            </w:r>
          </w:p>
        </w:tc>
      </w:tr>
    </w:tbl>
    <w:p w:rsidR="00E52F91" w:rsidRDefault="00E52F91" w:rsidP="00E52F91">
      <w:pPr>
        <w:numPr>
          <w:ilvl w:val="0"/>
          <w:numId w:val="7"/>
        </w:numPr>
        <w:rPr>
          <w:rFonts w:ascii="仿宋" w:eastAsia="仿宋" w:hAnsi="仿宋"/>
          <w:b/>
          <w:sz w:val="30"/>
        </w:rPr>
      </w:pPr>
      <w:r>
        <w:rPr>
          <w:rFonts w:ascii="仿宋" w:eastAsia="仿宋" w:hAnsi="仿宋" w:hint="eastAsia"/>
          <w:b/>
          <w:sz w:val="30"/>
        </w:rPr>
        <w:lastRenderedPageBreak/>
        <w:t>附件材料</w:t>
      </w:r>
      <w:r>
        <w:rPr>
          <w:rFonts w:ascii="仿宋" w:eastAsia="仿宋" w:hAnsi="仿宋" w:hint="eastAsia"/>
          <w:sz w:val="30"/>
        </w:rPr>
        <w:t>（必须提供</w:t>
      </w:r>
      <w:r>
        <w:rPr>
          <w:rFonts w:ascii="仿宋" w:eastAsia="仿宋" w:hAnsi="仿宋"/>
          <w:sz w:val="30"/>
        </w:rPr>
        <w:t>）</w:t>
      </w:r>
    </w:p>
    <w:p w:rsidR="00E52F91" w:rsidRDefault="00E52F91" w:rsidP="00E52F91">
      <w:pPr>
        <w:pStyle w:val="a8"/>
        <w:numPr>
          <w:ilvl w:val="1"/>
          <w:numId w:val="7"/>
        </w:numPr>
        <w:tabs>
          <w:tab w:val="left" w:pos="993"/>
        </w:tabs>
        <w:spacing w:line="360" w:lineRule="auto"/>
        <w:ind w:left="0" w:firstLine="560"/>
        <w:rPr>
          <w:rFonts w:ascii="仿宋_GB2312" w:eastAsia="仿宋_GB2312" w:cs="Courier New"/>
          <w:sz w:val="28"/>
          <w:szCs w:val="28"/>
        </w:rPr>
      </w:pPr>
      <w:r>
        <w:rPr>
          <w:rFonts w:ascii="仿宋_GB2312" w:eastAsia="仿宋_GB2312" w:cs="Courier New" w:hint="eastAsia"/>
          <w:sz w:val="28"/>
          <w:szCs w:val="28"/>
        </w:rPr>
        <w:t>团队成员（单位）之间的相关合作协议（跨单位合作的提供）；</w:t>
      </w:r>
    </w:p>
    <w:p w:rsidR="00E52F91" w:rsidRDefault="00E52F91" w:rsidP="00E52F91">
      <w:pPr>
        <w:pStyle w:val="a8"/>
        <w:numPr>
          <w:ilvl w:val="1"/>
          <w:numId w:val="7"/>
        </w:numPr>
        <w:tabs>
          <w:tab w:val="left" w:pos="993"/>
        </w:tabs>
        <w:spacing w:line="360" w:lineRule="auto"/>
        <w:ind w:left="0" w:firstLine="560"/>
        <w:rPr>
          <w:rFonts w:ascii="仿宋_GB2312" w:eastAsia="仿宋_GB2312" w:cs="Courier New"/>
          <w:sz w:val="28"/>
          <w:szCs w:val="28"/>
        </w:rPr>
      </w:pPr>
      <w:r>
        <w:rPr>
          <w:rFonts w:ascii="仿宋_GB2312" w:eastAsia="仿宋_GB2312" w:cs="Courier New"/>
          <w:sz w:val="28"/>
          <w:szCs w:val="28"/>
        </w:rPr>
        <w:t>相关方向最具代表性的论文</w:t>
      </w:r>
      <w:r>
        <w:rPr>
          <w:rFonts w:ascii="仿宋_GB2312" w:eastAsia="仿宋_GB2312" w:cs="Courier New" w:hint="eastAsia"/>
          <w:sz w:val="28"/>
          <w:szCs w:val="28"/>
        </w:rPr>
        <w:t>（</w:t>
      </w:r>
      <w:r>
        <w:rPr>
          <w:rFonts w:ascii="Times New Roman" w:eastAsia="仿宋" w:hAnsi="Times New Roman" w:hint="eastAsia"/>
          <w:sz w:val="28"/>
          <w:szCs w:val="28"/>
        </w:rPr>
        <w:t>列表中前</w:t>
      </w:r>
      <w:r>
        <w:rPr>
          <w:rFonts w:ascii="Times New Roman" w:eastAsia="仿宋" w:hAnsi="Times New Roman" w:hint="eastAsia"/>
          <w:sz w:val="28"/>
          <w:szCs w:val="28"/>
        </w:rPr>
        <w:t>5</w:t>
      </w:r>
      <w:r>
        <w:rPr>
          <w:rFonts w:ascii="Times New Roman" w:eastAsia="仿宋" w:hAnsi="Times New Roman" w:hint="eastAsia"/>
          <w:sz w:val="28"/>
          <w:szCs w:val="28"/>
        </w:rPr>
        <w:t>篇</w:t>
      </w:r>
      <w:r>
        <w:rPr>
          <w:rFonts w:ascii="仿宋_GB2312" w:eastAsia="仿宋_GB2312" w:cs="Courier New" w:hint="eastAsia"/>
          <w:sz w:val="28"/>
          <w:szCs w:val="28"/>
        </w:rPr>
        <w:t>）</w:t>
      </w:r>
      <w:r>
        <w:rPr>
          <w:rFonts w:ascii="仿宋_GB2312" w:eastAsia="仿宋_GB2312" w:cs="Courier New"/>
          <w:sz w:val="28"/>
          <w:szCs w:val="28"/>
        </w:rPr>
        <w:t>；</w:t>
      </w:r>
    </w:p>
    <w:p w:rsidR="00E52F91" w:rsidRDefault="00E52F91" w:rsidP="00E52F91">
      <w:pPr>
        <w:pStyle w:val="a8"/>
        <w:numPr>
          <w:ilvl w:val="1"/>
          <w:numId w:val="7"/>
        </w:numPr>
        <w:tabs>
          <w:tab w:val="left" w:pos="993"/>
        </w:tabs>
        <w:spacing w:line="360" w:lineRule="auto"/>
        <w:ind w:left="0" w:firstLine="560"/>
        <w:rPr>
          <w:rFonts w:ascii="仿宋_GB2312" w:eastAsia="仿宋_GB2312" w:cs="Courier New"/>
          <w:sz w:val="28"/>
          <w:szCs w:val="28"/>
        </w:rPr>
      </w:pPr>
      <w:r>
        <w:rPr>
          <w:rFonts w:ascii="仿宋_GB2312" w:eastAsia="仿宋_GB2312" w:cs="Courier New" w:hint="eastAsia"/>
          <w:sz w:val="28"/>
          <w:szCs w:val="28"/>
        </w:rPr>
        <w:t>科技奖励证书（列表中前3项）；</w:t>
      </w:r>
    </w:p>
    <w:p w:rsidR="00E52F91" w:rsidRDefault="00E52F91" w:rsidP="00E52F91">
      <w:pPr>
        <w:pStyle w:val="a8"/>
        <w:numPr>
          <w:ilvl w:val="1"/>
          <w:numId w:val="7"/>
        </w:numPr>
        <w:tabs>
          <w:tab w:val="left" w:pos="993"/>
        </w:tabs>
        <w:spacing w:line="360" w:lineRule="auto"/>
        <w:ind w:left="0" w:firstLine="560"/>
        <w:rPr>
          <w:rFonts w:ascii="仿宋_GB2312" w:eastAsia="仿宋_GB2312" w:cs="Courier New"/>
          <w:sz w:val="28"/>
          <w:szCs w:val="28"/>
        </w:rPr>
      </w:pPr>
      <w:r>
        <w:rPr>
          <w:rFonts w:ascii="仿宋_GB2312" w:eastAsia="仿宋_GB2312" w:cs="Courier New" w:hint="eastAsia"/>
          <w:sz w:val="28"/>
          <w:szCs w:val="28"/>
        </w:rPr>
        <w:t>承担的科研项目（列表中前3项，提供反映项目名称、来源、经费和本人角色的任务书或合同的关键页）；</w:t>
      </w:r>
    </w:p>
    <w:p w:rsidR="00E52F91" w:rsidRDefault="00E52F91" w:rsidP="00E52F91">
      <w:pPr>
        <w:pStyle w:val="a8"/>
        <w:numPr>
          <w:ilvl w:val="1"/>
          <w:numId w:val="7"/>
        </w:numPr>
        <w:tabs>
          <w:tab w:val="left" w:pos="993"/>
        </w:tabs>
        <w:spacing w:line="360" w:lineRule="auto"/>
        <w:ind w:left="0" w:firstLine="560"/>
        <w:rPr>
          <w:rFonts w:ascii="仿宋_GB2312" w:eastAsia="仿宋_GB2312" w:cs="Courier New"/>
          <w:sz w:val="28"/>
          <w:szCs w:val="28"/>
        </w:rPr>
      </w:pPr>
      <w:r>
        <w:rPr>
          <w:rFonts w:ascii="仿宋_GB2312" w:eastAsia="仿宋_GB2312" w:cs="Courier New" w:hint="eastAsia"/>
          <w:sz w:val="28"/>
          <w:szCs w:val="28"/>
        </w:rPr>
        <w:t>团队负责人的</w:t>
      </w:r>
      <w:r>
        <w:rPr>
          <w:rFonts w:ascii="Times New Roman" w:eastAsia="仿宋" w:hAnsi="Times New Roman"/>
          <w:sz w:val="28"/>
          <w:szCs w:val="28"/>
        </w:rPr>
        <w:t>国际</w:t>
      </w:r>
      <w:r>
        <w:rPr>
          <w:rFonts w:ascii="Times New Roman" w:eastAsia="仿宋" w:hAnsi="Times New Roman" w:hint="eastAsia"/>
          <w:sz w:val="28"/>
          <w:szCs w:val="28"/>
        </w:rPr>
        <w:t>科研</w:t>
      </w:r>
      <w:r>
        <w:rPr>
          <w:rFonts w:ascii="Times New Roman" w:eastAsia="仿宋" w:hAnsi="Times New Roman"/>
          <w:sz w:val="28"/>
          <w:szCs w:val="28"/>
        </w:rPr>
        <w:t>组织</w:t>
      </w:r>
      <w:r>
        <w:rPr>
          <w:rFonts w:ascii="Times New Roman" w:eastAsia="仿宋" w:hAnsi="Times New Roman" w:hint="eastAsia"/>
          <w:sz w:val="28"/>
          <w:szCs w:val="28"/>
        </w:rPr>
        <w:t>、</w:t>
      </w:r>
      <w:r>
        <w:rPr>
          <w:rFonts w:ascii="Times New Roman" w:eastAsia="仿宋" w:hAnsi="Times New Roman"/>
          <w:sz w:val="28"/>
          <w:szCs w:val="28"/>
        </w:rPr>
        <w:t>重要学术期刊任职</w:t>
      </w:r>
      <w:r>
        <w:rPr>
          <w:rFonts w:ascii="Times New Roman" w:eastAsia="仿宋" w:hAnsi="Times New Roman" w:hint="eastAsia"/>
          <w:sz w:val="28"/>
          <w:szCs w:val="28"/>
        </w:rPr>
        <w:t>等</w:t>
      </w:r>
      <w:r>
        <w:rPr>
          <w:rFonts w:ascii="Times New Roman" w:eastAsia="仿宋" w:hAnsi="Times New Roman"/>
          <w:sz w:val="28"/>
          <w:szCs w:val="28"/>
        </w:rPr>
        <w:t>证明材料</w:t>
      </w:r>
      <w:r>
        <w:rPr>
          <w:rFonts w:ascii="Times New Roman" w:eastAsia="仿宋" w:hAnsi="Times New Roman" w:hint="eastAsia"/>
          <w:sz w:val="28"/>
          <w:szCs w:val="28"/>
        </w:rPr>
        <w:t>，参加国际学术会议的邀请函、会议</w:t>
      </w:r>
      <w:r>
        <w:rPr>
          <w:rFonts w:ascii="Times New Roman" w:eastAsia="仿宋" w:hAnsi="Times New Roman"/>
          <w:sz w:val="28"/>
          <w:szCs w:val="28"/>
        </w:rPr>
        <w:t>日程</w:t>
      </w:r>
      <w:r>
        <w:rPr>
          <w:rFonts w:ascii="Times New Roman" w:eastAsia="仿宋" w:hAnsi="Times New Roman" w:hint="eastAsia"/>
          <w:sz w:val="28"/>
          <w:szCs w:val="28"/>
        </w:rPr>
        <w:t>及会议报告等证明材料</w:t>
      </w:r>
      <w:r>
        <w:rPr>
          <w:rFonts w:ascii="Times New Roman" w:eastAsia="仿宋" w:hAnsi="Times New Roman"/>
          <w:sz w:val="28"/>
          <w:szCs w:val="28"/>
        </w:rPr>
        <w:t>；</w:t>
      </w:r>
    </w:p>
    <w:p w:rsidR="00E52F91" w:rsidRDefault="00E52F91" w:rsidP="00E52F91">
      <w:pPr>
        <w:pStyle w:val="a8"/>
        <w:numPr>
          <w:ilvl w:val="1"/>
          <w:numId w:val="7"/>
        </w:numPr>
        <w:tabs>
          <w:tab w:val="left" w:pos="993"/>
        </w:tabs>
        <w:spacing w:line="360" w:lineRule="auto"/>
        <w:ind w:left="0" w:firstLine="560"/>
        <w:rPr>
          <w:rFonts w:ascii="仿宋_GB2312" w:eastAsia="仿宋_GB2312" w:cs="Courier New"/>
          <w:sz w:val="28"/>
          <w:szCs w:val="28"/>
        </w:rPr>
      </w:pPr>
      <w:r>
        <w:rPr>
          <w:rFonts w:ascii="仿宋_GB2312" w:eastAsia="仿宋_GB2312" w:cs="Courier New" w:hint="eastAsia"/>
          <w:sz w:val="28"/>
          <w:szCs w:val="28"/>
        </w:rPr>
        <w:t>成果开发、转化及应用推广及经济、社会效益等证明材料；</w:t>
      </w:r>
    </w:p>
    <w:p w:rsidR="00E52F91" w:rsidRDefault="00E52F91" w:rsidP="00E52F91">
      <w:pPr>
        <w:pStyle w:val="a8"/>
        <w:numPr>
          <w:ilvl w:val="1"/>
          <w:numId w:val="7"/>
        </w:numPr>
        <w:tabs>
          <w:tab w:val="left" w:pos="993"/>
        </w:tabs>
        <w:spacing w:line="360" w:lineRule="auto"/>
        <w:ind w:left="0" w:firstLine="560"/>
        <w:rPr>
          <w:rFonts w:ascii="仿宋_GB2312" w:eastAsia="仿宋_GB2312" w:cs="Courier New"/>
          <w:sz w:val="28"/>
          <w:szCs w:val="28"/>
        </w:rPr>
      </w:pPr>
      <w:r>
        <w:rPr>
          <w:rFonts w:ascii="仿宋_GB2312" w:eastAsia="仿宋_GB2312" w:cs="Courier New" w:hint="eastAsia"/>
          <w:sz w:val="28"/>
          <w:szCs w:val="28"/>
        </w:rPr>
        <w:t>海归引进人才回国证明材料（与用人单位签署的工作协议）；</w:t>
      </w:r>
    </w:p>
    <w:p w:rsidR="00E52F91" w:rsidRDefault="00E52F91" w:rsidP="00E52F91">
      <w:pPr>
        <w:pStyle w:val="a8"/>
        <w:widowControl/>
        <w:numPr>
          <w:ilvl w:val="1"/>
          <w:numId w:val="7"/>
        </w:numPr>
        <w:tabs>
          <w:tab w:val="left" w:pos="993"/>
        </w:tabs>
        <w:spacing w:line="480" w:lineRule="auto"/>
        <w:ind w:left="0" w:firstLine="560"/>
        <w:jc w:val="left"/>
        <w:rPr>
          <w:rFonts w:ascii="仿宋_GB2312" w:eastAsia="仿宋_GB2312" w:hAnsi="宋体"/>
          <w:sz w:val="28"/>
          <w:szCs w:val="28"/>
        </w:rPr>
      </w:pPr>
      <w:r>
        <w:rPr>
          <w:rFonts w:ascii="仿宋_GB2312" w:eastAsia="仿宋_GB2312" w:cs="Courier New" w:hint="eastAsia"/>
          <w:sz w:val="28"/>
          <w:szCs w:val="28"/>
        </w:rPr>
        <w:t>团队负责人电子版2寸近期免冠证件照片（JPG格式，按“姓名（单位.jpg）”规则命名，分辨率413*626以上，文件大小2M以下）。</w:t>
      </w:r>
    </w:p>
    <w:p w:rsidR="00E52F91" w:rsidRDefault="00E52F91" w:rsidP="00E52F91">
      <w:pPr>
        <w:pStyle w:val="a8"/>
        <w:numPr>
          <w:ilvl w:val="0"/>
          <w:numId w:val="7"/>
        </w:numPr>
        <w:tabs>
          <w:tab w:val="left" w:pos="1134"/>
        </w:tabs>
        <w:ind w:firstLineChars="0"/>
        <w:rPr>
          <w:rFonts w:ascii="Times New Roman" w:eastAsia="仿宋" w:hAnsi="Times New Roman"/>
          <w:sz w:val="28"/>
          <w:szCs w:val="28"/>
        </w:rPr>
      </w:pPr>
    </w:p>
    <w:p w:rsidR="00E52F91" w:rsidRDefault="00E52F91" w:rsidP="00E52F91">
      <w:pPr>
        <w:pStyle w:val="1"/>
        <w:spacing w:before="0" w:after="0" w:line="360" w:lineRule="auto"/>
        <w:jc w:val="left"/>
        <w:rPr>
          <w:rStyle w:val="a5"/>
          <w:rFonts w:ascii="黑体" w:eastAsia="黑体" w:hAnsi="黑体"/>
          <w:b/>
          <w:color w:val="000000"/>
          <w:sz w:val="32"/>
          <w:szCs w:val="30"/>
        </w:rPr>
      </w:pPr>
      <w:r>
        <w:rPr>
          <w:rFonts w:ascii="仿宋_GB2312" w:eastAsia="仿宋_GB2312"/>
          <w:color w:val="333333"/>
          <w:sz w:val="30"/>
          <w:szCs w:val="30"/>
        </w:rPr>
        <w:br w:type="page"/>
      </w:r>
      <w:r>
        <w:rPr>
          <w:rStyle w:val="a5"/>
          <w:rFonts w:ascii="黑体" w:eastAsia="黑体" w:hAnsi="黑体" w:hint="eastAsia"/>
          <w:b/>
          <w:color w:val="000000"/>
          <w:sz w:val="32"/>
          <w:szCs w:val="30"/>
        </w:rPr>
        <w:lastRenderedPageBreak/>
        <w:t>附件4</w:t>
      </w:r>
    </w:p>
    <w:p w:rsidR="00E52F91" w:rsidRDefault="00E52F91" w:rsidP="00E52F91">
      <w:pPr>
        <w:jc w:val="left"/>
        <w:rPr>
          <w:rFonts w:ascii="仿宋" w:eastAsia="仿宋" w:hAnsi="仿宋"/>
          <w:sz w:val="32"/>
          <w:szCs w:val="32"/>
        </w:rPr>
      </w:pPr>
      <w:r>
        <w:rPr>
          <w:rFonts w:ascii="仿宋" w:eastAsia="仿宋" w:hAnsi="仿宋" w:hint="eastAsia"/>
          <w:sz w:val="32"/>
          <w:szCs w:val="32"/>
        </w:rPr>
        <w:t>编号：</w:t>
      </w:r>
    </w:p>
    <w:p w:rsidR="00E52F91" w:rsidRDefault="00E52F91" w:rsidP="00E52F91">
      <w:pPr>
        <w:jc w:val="center"/>
        <w:rPr>
          <w:rFonts w:ascii="宋体"/>
          <w:sz w:val="44"/>
        </w:rPr>
      </w:pPr>
    </w:p>
    <w:p w:rsidR="00E52F91" w:rsidRDefault="00E52F91" w:rsidP="00E52F91">
      <w:pPr>
        <w:jc w:val="center"/>
        <w:rPr>
          <w:rFonts w:ascii="宋体"/>
          <w:sz w:val="44"/>
        </w:rPr>
      </w:pPr>
    </w:p>
    <w:p w:rsidR="00E52F91" w:rsidRDefault="00E52F91" w:rsidP="004D2240">
      <w:pPr>
        <w:spacing w:beforeLines="50"/>
        <w:jc w:val="center"/>
        <w:rPr>
          <w:rFonts w:ascii="黑体" w:eastAsia="黑体" w:hAnsi="黑体"/>
          <w:b/>
          <w:bCs/>
          <w:sz w:val="44"/>
          <w:szCs w:val="44"/>
        </w:rPr>
      </w:pPr>
      <w:r>
        <w:rPr>
          <w:rFonts w:ascii="黑体" w:eastAsia="黑体" w:hAnsi="黑体" w:hint="eastAsia"/>
          <w:b/>
          <w:bCs/>
          <w:sz w:val="44"/>
          <w:szCs w:val="44"/>
        </w:rPr>
        <w:t>交通运输行业创新人才培养示范基地</w:t>
      </w:r>
    </w:p>
    <w:p w:rsidR="00E52F91" w:rsidRDefault="00E52F91" w:rsidP="004D2240">
      <w:pPr>
        <w:spacing w:beforeLines="50"/>
        <w:jc w:val="center"/>
        <w:rPr>
          <w:rFonts w:ascii="黑体" w:eastAsia="黑体" w:hAnsi="黑体"/>
          <w:b/>
          <w:bCs/>
          <w:sz w:val="44"/>
          <w:szCs w:val="44"/>
        </w:rPr>
      </w:pPr>
      <w:r>
        <w:rPr>
          <w:rFonts w:ascii="黑体" w:eastAsia="黑体" w:hAnsi="黑体" w:hint="eastAsia"/>
          <w:b/>
          <w:bCs/>
          <w:sz w:val="44"/>
          <w:szCs w:val="44"/>
        </w:rPr>
        <w:t>推  荐  表</w:t>
      </w:r>
    </w:p>
    <w:p w:rsidR="00E52F91" w:rsidRDefault="00E52F91" w:rsidP="00E52F91">
      <w:pPr>
        <w:jc w:val="center"/>
        <w:rPr>
          <w:rFonts w:ascii="华文中宋" w:eastAsia="华文中宋" w:hAnsi="华文中宋"/>
          <w:b/>
          <w:bCs/>
          <w:sz w:val="44"/>
          <w:szCs w:val="44"/>
        </w:rPr>
      </w:pPr>
    </w:p>
    <w:p w:rsidR="00E52F91" w:rsidRDefault="00E52F91" w:rsidP="00E52F91">
      <w:pPr>
        <w:snapToGrid w:val="0"/>
        <w:spacing w:line="480" w:lineRule="auto"/>
        <w:ind w:firstLineChars="498" w:firstLine="1046"/>
        <w:rPr>
          <w:rFonts w:ascii="宋体"/>
        </w:rPr>
      </w:pPr>
    </w:p>
    <w:p w:rsidR="00E52F91" w:rsidRDefault="00E52F91" w:rsidP="00E52F91">
      <w:pPr>
        <w:snapToGrid w:val="0"/>
        <w:spacing w:line="480" w:lineRule="auto"/>
        <w:ind w:firstLineChars="498" w:firstLine="1046"/>
        <w:rPr>
          <w:rFonts w:ascii="宋体"/>
        </w:rPr>
      </w:pPr>
    </w:p>
    <w:p w:rsidR="00E52F91" w:rsidRDefault="00E52F91" w:rsidP="00E52F91">
      <w:pPr>
        <w:snapToGrid w:val="0"/>
        <w:spacing w:line="480" w:lineRule="auto"/>
        <w:ind w:firstLineChars="498" w:firstLine="1046"/>
        <w:rPr>
          <w:rFonts w:ascii="宋体"/>
        </w:rPr>
      </w:pPr>
    </w:p>
    <w:p w:rsidR="00E52F91" w:rsidRDefault="00E52F91" w:rsidP="004D2240">
      <w:pPr>
        <w:tabs>
          <w:tab w:val="left" w:pos="1418"/>
        </w:tabs>
        <w:spacing w:beforeLines="100"/>
        <w:ind w:firstLineChars="487" w:firstLine="1558"/>
        <w:jc w:val="left"/>
        <w:rPr>
          <w:rFonts w:ascii="仿宋" w:eastAsia="仿宋" w:hAnsi="仿宋"/>
          <w:sz w:val="32"/>
          <w:u w:val="single"/>
        </w:rPr>
      </w:pPr>
      <w:r>
        <w:rPr>
          <w:rFonts w:ascii="仿宋" w:eastAsia="仿宋" w:hAnsi="仿宋" w:hint="eastAsia"/>
          <w:sz w:val="32"/>
        </w:rPr>
        <w:t>示范基地：</w:t>
      </w:r>
    </w:p>
    <w:p w:rsidR="00E52F91" w:rsidRDefault="00E52F91" w:rsidP="004D2240">
      <w:pPr>
        <w:tabs>
          <w:tab w:val="left" w:pos="1418"/>
        </w:tabs>
        <w:spacing w:beforeLines="100"/>
        <w:ind w:firstLineChars="487" w:firstLine="1558"/>
        <w:jc w:val="left"/>
        <w:rPr>
          <w:rFonts w:ascii="仿宋_GB2312" w:eastAsia="仿宋_GB2312" w:hAnsi="华文仿宋"/>
          <w:b/>
          <w:sz w:val="30"/>
          <w:szCs w:val="30"/>
        </w:rPr>
      </w:pPr>
      <w:r>
        <w:rPr>
          <w:rFonts w:ascii="仿宋" w:eastAsia="仿宋" w:hAnsi="仿宋" w:hint="eastAsia"/>
          <w:sz w:val="32"/>
        </w:rPr>
        <w:t>申报单位：</w:t>
      </w:r>
    </w:p>
    <w:p w:rsidR="00E52F91" w:rsidRDefault="000350B8" w:rsidP="004D2240">
      <w:pPr>
        <w:tabs>
          <w:tab w:val="left" w:pos="1418"/>
        </w:tabs>
        <w:spacing w:beforeLines="100"/>
        <w:ind w:firstLineChars="487" w:firstLine="1558"/>
        <w:jc w:val="left"/>
        <w:rPr>
          <w:rFonts w:ascii="仿宋_GB2312" w:eastAsia="仿宋_GB2312" w:hAnsi="华文仿宋"/>
          <w:b/>
          <w:sz w:val="30"/>
          <w:szCs w:val="30"/>
        </w:rPr>
      </w:pPr>
      <w:r w:rsidRPr="000350B8">
        <w:rPr>
          <w:rFonts w:ascii="仿宋" w:eastAsia="仿宋" w:hAnsi="仿宋"/>
          <w:noProof/>
          <w:sz w:val="32"/>
        </w:rPr>
        <w:pict>
          <v:line id="直接连接符 3" o:spid="_x0000_s1029" style="position:absolute;left:0;text-align:left;z-index:251672576;visibility:visible" from="155.1pt,45.2pt" to="326.1pt,4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" strokeweight=".5pt"/>
        </w:pict>
      </w:r>
      <w:r w:rsidRPr="000350B8">
        <w:rPr>
          <w:rFonts w:ascii="仿宋" w:eastAsia="仿宋" w:hAnsi="仿宋"/>
          <w:noProof/>
          <w:sz w:val="32"/>
        </w:rPr>
        <w:pict>
          <v:line id="直接连接符 2" o:spid="_x0000_s1028" style="position:absolute;left:0;text-align:left;z-index:251671552;visibility:visible" from="155.4pt,.7pt" to="326.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" strokeweight=".5pt"/>
        </w:pict>
      </w:r>
      <w:r w:rsidR="00E52F91">
        <w:rPr>
          <w:rFonts w:ascii="仿宋" w:eastAsia="仿宋" w:hAnsi="仿宋" w:hint="eastAsia"/>
          <w:sz w:val="32"/>
        </w:rPr>
        <w:t>推荐单位：</w:t>
      </w:r>
    </w:p>
    <w:p w:rsidR="00E52F91" w:rsidRDefault="000350B8" w:rsidP="004D2240">
      <w:pPr>
        <w:tabs>
          <w:tab w:val="left" w:pos="1418"/>
        </w:tabs>
        <w:spacing w:beforeLines="100"/>
        <w:ind w:firstLineChars="487" w:firstLine="1558"/>
        <w:jc w:val="left"/>
        <w:rPr>
          <w:rFonts w:ascii="仿宋_GB2312" w:eastAsia="仿宋_GB2312" w:hAnsi="华文仿宋"/>
          <w:b/>
          <w:sz w:val="30"/>
          <w:szCs w:val="30"/>
        </w:rPr>
      </w:pPr>
      <w:r w:rsidRPr="000350B8">
        <w:rPr>
          <w:rFonts w:ascii="仿宋" w:eastAsia="仿宋" w:hAnsi="仿宋"/>
          <w:noProof/>
          <w:sz w:val="32"/>
        </w:rPr>
        <w:pict>
          <v:line id="直接连接符 1" o:spid="_x0000_s1027" style="position:absolute;left:0;text-align:left;z-index:251673600;visibility:visible" from="155.4pt,45.2pt" to="326.4pt,4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" strokeweight=".5pt"/>
        </w:pict>
      </w:r>
      <w:r w:rsidR="00E52F91">
        <w:rPr>
          <w:rFonts w:ascii="仿宋" w:eastAsia="仿宋" w:hAnsi="仿宋" w:hint="eastAsia"/>
          <w:sz w:val="32"/>
        </w:rPr>
        <w:t>填表时间：</w:t>
      </w:r>
    </w:p>
    <w:p w:rsidR="00E52F91" w:rsidRDefault="00E52F91" w:rsidP="00E52F91">
      <w:pPr>
        <w:snapToGrid w:val="0"/>
        <w:rPr>
          <w:rFonts w:ascii="楷体_GB2312" w:eastAsia="楷体_GB2312"/>
          <w:b/>
          <w:sz w:val="32"/>
          <w:szCs w:val="32"/>
        </w:rPr>
      </w:pPr>
    </w:p>
    <w:p w:rsidR="00E52F91" w:rsidRDefault="00E52F91" w:rsidP="00E52F91">
      <w:pPr>
        <w:snapToGrid w:val="0"/>
        <w:jc w:val="center"/>
        <w:rPr>
          <w:rFonts w:ascii="楷体_GB2312" w:eastAsia="楷体_GB2312"/>
          <w:b/>
          <w:sz w:val="32"/>
          <w:szCs w:val="32"/>
        </w:rPr>
      </w:pPr>
    </w:p>
    <w:p w:rsidR="00E52F91" w:rsidRDefault="00E52F91" w:rsidP="00E52F91">
      <w:pPr>
        <w:snapToGrid w:val="0"/>
        <w:jc w:val="center"/>
        <w:rPr>
          <w:rFonts w:ascii="楷体_GB2312" w:eastAsia="楷体_GB2312"/>
          <w:b/>
          <w:sz w:val="32"/>
          <w:szCs w:val="32"/>
        </w:rPr>
      </w:pPr>
    </w:p>
    <w:p w:rsidR="00E52F91" w:rsidRDefault="00E52F91" w:rsidP="00E52F91">
      <w:pPr>
        <w:spacing w:line="580" w:lineRule="atLeast"/>
        <w:jc w:val="center"/>
        <w:rPr>
          <w:rFonts w:ascii="仿宋_GB2312" w:eastAsia="仿宋_GB2312" w:hAnsi="黑体"/>
          <w:b/>
          <w:sz w:val="32"/>
          <w:szCs w:val="28"/>
        </w:rPr>
      </w:pPr>
      <w:r>
        <w:rPr>
          <w:rFonts w:ascii="仿宋_GB2312" w:eastAsia="仿宋_GB2312" w:hAnsi="黑体" w:hint="eastAsia"/>
          <w:b/>
          <w:sz w:val="32"/>
          <w:szCs w:val="28"/>
        </w:rPr>
        <w:t>交通运输部 制</w:t>
      </w:r>
    </w:p>
    <w:p w:rsidR="00E52F91" w:rsidRDefault="00E52F91" w:rsidP="00E52F91">
      <w:pPr>
        <w:rPr>
          <w:rFonts w:ascii="仿宋_GB2312" w:eastAsia="仿宋_GB2312"/>
          <w:sz w:val="36"/>
          <w:szCs w:val="36"/>
        </w:rPr>
      </w:pPr>
      <w:r>
        <w:rPr>
          <w:rFonts w:ascii="宋体"/>
          <w:b/>
          <w:sz w:val="28"/>
        </w:rPr>
        <w:br w:type="page"/>
      </w:r>
    </w:p>
    <w:p w:rsidR="00E52F91" w:rsidRDefault="00E52F91" w:rsidP="00E52F91">
      <w:pPr>
        <w:snapToGrid w:val="0"/>
        <w:spacing w:line="360" w:lineRule="auto"/>
        <w:jc w:val="center"/>
        <w:rPr>
          <w:rFonts w:ascii="黑体" w:eastAsia="黑体"/>
          <w:sz w:val="30"/>
          <w:szCs w:val="30"/>
        </w:rPr>
      </w:pPr>
      <w:r>
        <w:rPr>
          <w:rFonts w:ascii="黑体" w:eastAsia="黑体" w:hint="eastAsia"/>
          <w:sz w:val="30"/>
          <w:szCs w:val="30"/>
        </w:rPr>
        <w:lastRenderedPageBreak/>
        <w:t>填 写 说 明</w:t>
      </w:r>
    </w:p>
    <w:p w:rsidR="00E52F91" w:rsidRDefault="00E52F91" w:rsidP="00E52F91">
      <w:pPr>
        <w:ind w:firstLineChars="200" w:firstLine="560"/>
        <w:jc w:val="left"/>
        <w:rPr>
          <w:rFonts w:ascii="仿宋_GB2312" w:eastAsia="仿宋_GB2312"/>
          <w:sz w:val="28"/>
          <w:szCs w:val="28"/>
        </w:rPr>
      </w:pPr>
    </w:p>
    <w:p w:rsidR="00E52F91" w:rsidRDefault="00E52F91" w:rsidP="00E52F91">
      <w:pPr>
        <w:spacing w:line="360" w:lineRule="auto"/>
        <w:ind w:firstLineChars="200" w:firstLine="560"/>
        <w:jc w:val="left"/>
        <w:rPr>
          <w:rFonts w:ascii="仿宋_GB2312" w:eastAsia="仿宋_GB2312"/>
          <w:sz w:val="28"/>
          <w:szCs w:val="28"/>
        </w:rPr>
      </w:pPr>
      <w:r>
        <w:rPr>
          <w:rFonts w:ascii="仿宋_GB2312" w:eastAsia="仿宋_GB2312" w:hint="eastAsia"/>
          <w:sz w:val="28"/>
          <w:szCs w:val="28"/>
        </w:rPr>
        <w:t>一、填写内容应实事求是、内容翔实、文字精炼。</w:t>
      </w:r>
    </w:p>
    <w:p w:rsidR="00E52F91" w:rsidRDefault="00E52F91" w:rsidP="00E52F91">
      <w:pPr>
        <w:spacing w:line="360" w:lineRule="auto"/>
        <w:ind w:firstLineChars="200" w:firstLine="560"/>
        <w:jc w:val="left"/>
        <w:rPr>
          <w:rFonts w:ascii="仿宋_GB2312" w:eastAsia="仿宋_GB2312"/>
          <w:sz w:val="28"/>
          <w:szCs w:val="28"/>
        </w:rPr>
      </w:pPr>
      <w:r>
        <w:rPr>
          <w:rFonts w:ascii="仿宋_GB2312" w:eastAsia="仿宋_GB2312" w:hint="eastAsia"/>
          <w:sz w:val="28"/>
          <w:szCs w:val="28"/>
        </w:rPr>
        <w:t>二、涉密内容不得在推荐材</w:t>
      </w:r>
      <w:r>
        <w:rPr>
          <w:rFonts w:eastAsia="仿宋_GB2312" w:hint="eastAsia"/>
          <w:sz w:val="28"/>
          <w:szCs w:val="28"/>
        </w:rPr>
        <w:t>料中体现。</w:t>
      </w:r>
    </w:p>
    <w:p w:rsidR="00E52F91" w:rsidRDefault="00E52F91" w:rsidP="00E52F91">
      <w:pPr>
        <w:spacing w:line="360" w:lineRule="auto"/>
        <w:ind w:firstLineChars="200" w:firstLine="560"/>
        <w:jc w:val="left"/>
        <w:rPr>
          <w:rFonts w:ascii="仿宋_GB2312" w:eastAsia="仿宋_GB2312"/>
          <w:sz w:val="28"/>
          <w:szCs w:val="28"/>
        </w:rPr>
      </w:pPr>
      <w:r>
        <w:rPr>
          <w:rFonts w:ascii="仿宋_GB2312" w:eastAsia="仿宋_GB2312" w:hint="eastAsia"/>
          <w:sz w:val="28"/>
          <w:szCs w:val="28"/>
        </w:rPr>
        <w:t>三、“申报单位”须具有独立法人资格，“示范基地”可为申报单位的内设机构。</w:t>
      </w:r>
    </w:p>
    <w:p w:rsidR="00E52F91" w:rsidRDefault="00E52F91" w:rsidP="00E52F91">
      <w:pPr>
        <w:spacing w:line="360" w:lineRule="auto"/>
        <w:ind w:firstLineChars="200" w:firstLine="560"/>
        <w:rPr>
          <w:rFonts w:ascii="仿宋_GB2312" w:eastAsia="仿宋_GB2312"/>
          <w:sz w:val="28"/>
          <w:szCs w:val="28"/>
        </w:rPr>
      </w:pPr>
      <w:r>
        <w:rPr>
          <w:rFonts w:eastAsia="仿宋_GB2312" w:hint="eastAsia"/>
          <w:sz w:val="28"/>
          <w:szCs w:val="28"/>
        </w:rPr>
        <w:t>四、</w:t>
      </w:r>
      <w:r>
        <w:rPr>
          <w:rFonts w:eastAsia="仿宋_GB2312"/>
          <w:sz w:val="28"/>
          <w:szCs w:val="28"/>
        </w:rPr>
        <w:t>表中栏目没有内容一律填</w:t>
      </w:r>
      <w:r>
        <w:rPr>
          <w:rFonts w:eastAsia="仿宋_GB2312" w:hint="eastAsia"/>
          <w:sz w:val="28"/>
          <w:szCs w:val="28"/>
        </w:rPr>
        <w:t>“</w:t>
      </w:r>
      <w:r>
        <w:rPr>
          <w:rFonts w:eastAsia="仿宋_GB2312"/>
          <w:sz w:val="28"/>
          <w:szCs w:val="28"/>
        </w:rPr>
        <w:t>无</w:t>
      </w:r>
      <w:r>
        <w:rPr>
          <w:rFonts w:eastAsia="仿宋_GB2312" w:hint="eastAsia"/>
          <w:sz w:val="28"/>
          <w:szCs w:val="28"/>
        </w:rPr>
        <w:t>”</w:t>
      </w:r>
      <w:r>
        <w:rPr>
          <w:rFonts w:eastAsia="仿宋_GB2312"/>
          <w:sz w:val="28"/>
          <w:szCs w:val="28"/>
        </w:rPr>
        <w:t>。</w:t>
      </w:r>
    </w:p>
    <w:p w:rsidR="00E52F91" w:rsidRDefault="00E52F91" w:rsidP="00E52F91">
      <w:pPr>
        <w:spacing w:line="360" w:lineRule="auto"/>
        <w:ind w:firstLineChars="200" w:firstLine="560"/>
        <w:rPr>
          <w:sz w:val="30"/>
          <w:szCs w:val="30"/>
        </w:rPr>
      </w:pPr>
      <w:r>
        <w:rPr>
          <w:rFonts w:eastAsia="仿宋_GB2312" w:hint="eastAsia"/>
          <w:sz w:val="28"/>
          <w:szCs w:val="28"/>
        </w:rPr>
        <w:t>五</w:t>
      </w:r>
      <w:r>
        <w:rPr>
          <w:rFonts w:eastAsia="仿宋_GB2312"/>
          <w:sz w:val="28"/>
          <w:szCs w:val="28"/>
        </w:rPr>
        <w:t>、</w:t>
      </w:r>
      <w:r>
        <w:rPr>
          <w:rFonts w:eastAsia="仿宋_GB2312" w:hint="eastAsia"/>
          <w:sz w:val="28"/>
          <w:szCs w:val="28"/>
        </w:rPr>
        <w:t>填写并在系统内上传完整的推荐表（</w:t>
      </w:r>
      <w:r>
        <w:rPr>
          <w:rFonts w:ascii="Times New Roman" w:eastAsia="仿宋_GB2312" w:hAnsi="Times New Roman"/>
          <w:sz w:val="28"/>
          <w:szCs w:val="28"/>
        </w:rPr>
        <w:t>MS-Word</w:t>
      </w:r>
      <w:r>
        <w:rPr>
          <w:rFonts w:eastAsia="仿宋_GB2312" w:hint="eastAsia"/>
          <w:sz w:val="28"/>
          <w:szCs w:val="28"/>
        </w:rPr>
        <w:t>版）和附件材料，通过网上初选后将全套纸质文件（一式两份，需盖章并有推荐单位意见）报交通运输部科技主管部门。</w:t>
      </w:r>
    </w:p>
    <w:p w:rsidR="00E52F91" w:rsidRDefault="00E52F91" w:rsidP="004D2240">
      <w:pPr>
        <w:numPr>
          <w:ilvl w:val="0"/>
          <w:numId w:val="8"/>
        </w:numPr>
        <w:spacing w:beforeLines="50" w:afterLines="50"/>
        <w:rPr>
          <w:rFonts w:ascii="仿宋_GB2312" w:eastAsia="仿宋_GB2312"/>
          <w:b/>
          <w:sz w:val="30"/>
          <w:szCs w:val="30"/>
        </w:rPr>
      </w:pPr>
      <w:r>
        <w:rPr>
          <w:rFonts w:ascii="仿宋_GB2312" w:eastAsia="仿宋_GB2312"/>
          <w:b/>
          <w:sz w:val="30"/>
          <w:szCs w:val="30"/>
        </w:rPr>
        <w:br w:type="page"/>
      </w:r>
      <w:r>
        <w:rPr>
          <w:rFonts w:ascii="仿宋_GB2312" w:eastAsia="仿宋_GB2312" w:hint="eastAsia"/>
          <w:b/>
          <w:sz w:val="30"/>
          <w:szCs w:val="30"/>
        </w:rPr>
        <w:lastRenderedPageBreak/>
        <w:t>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070"/>
        <w:gridCol w:w="19"/>
        <w:gridCol w:w="379"/>
        <w:gridCol w:w="298"/>
        <w:gridCol w:w="864"/>
        <w:gridCol w:w="1128"/>
        <w:gridCol w:w="709"/>
        <w:gridCol w:w="289"/>
        <w:gridCol w:w="712"/>
        <w:gridCol w:w="1134"/>
        <w:gridCol w:w="690"/>
        <w:gridCol w:w="447"/>
        <w:gridCol w:w="1019"/>
      </w:tblGrid>
      <w:tr w:rsidR="00E52F91" w:rsidTr="00B72F1A">
        <w:trPr>
          <w:cantSplit/>
          <w:trHeight w:val="567"/>
          <w:jc w:val="center"/>
        </w:trPr>
        <w:tc>
          <w:tcPr>
            <w:tcW w:w="8758" w:type="dxa"/>
            <w:gridSpan w:val="13"/>
            <w:vAlign w:val="center"/>
          </w:tcPr>
          <w:p w:rsidR="00E52F91" w:rsidRDefault="00E52F91" w:rsidP="00B72F1A">
            <w:pPr>
              <w:snapToGrid w:val="0"/>
              <w:spacing w:before="20"/>
              <w:ind w:right="26"/>
              <w:jc w:val="left"/>
              <w:rPr>
                <w:rFonts w:ascii="仿宋_GB2312" w:eastAsia="仿宋_GB2312" w:hAnsi="宋体"/>
                <w:b/>
                <w:bCs/>
                <w:sz w:val="24"/>
              </w:rPr>
            </w:pPr>
            <w:r>
              <w:rPr>
                <w:rFonts w:ascii="仿宋_GB2312" w:eastAsia="仿宋_GB2312" w:hAnsi="宋体" w:hint="eastAsia"/>
                <w:b/>
                <w:bCs/>
                <w:sz w:val="24"/>
              </w:rPr>
              <w:t xml:space="preserve"> 1.申报单位</w:t>
            </w:r>
          </w:p>
        </w:tc>
      </w:tr>
      <w:tr w:rsidR="00E52F91" w:rsidTr="00B72F1A">
        <w:trPr>
          <w:cantSplit/>
          <w:trHeight w:val="567"/>
          <w:jc w:val="center"/>
        </w:trPr>
        <w:tc>
          <w:tcPr>
            <w:tcW w:w="1070" w:type="dxa"/>
            <w:vAlign w:val="center"/>
          </w:tcPr>
          <w:p w:rsidR="00E52F91" w:rsidRDefault="00E52F91" w:rsidP="00B72F1A">
            <w:pPr>
              <w:snapToGrid w:val="0"/>
              <w:spacing w:before="20"/>
              <w:ind w:right="26"/>
              <w:jc w:val="center"/>
              <w:rPr>
                <w:rFonts w:ascii="仿宋_GB2312" w:eastAsia="仿宋_GB2312" w:hAnsi="宋体"/>
                <w:sz w:val="24"/>
              </w:rPr>
            </w:pPr>
            <w:r>
              <w:rPr>
                <w:rFonts w:ascii="仿宋_GB2312" w:eastAsia="仿宋_GB2312" w:hAnsi="宋体" w:hint="eastAsia"/>
                <w:sz w:val="24"/>
              </w:rPr>
              <w:t>单位名称</w:t>
            </w:r>
          </w:p>
        </w:tc>
        <w:tc>
          <w:tcPr>
            <w:tcW w:w="3397" w:type="dxa"/>
            <w:gridSpan w:val="6"/>
            <w:vAlign w:val="center"/>
          </w:tcPr>
          <w:p w:rsidR="00E52F91" w:rsidRDefault="00E52F91" w:rsidP="00B72F1A">
            <w:pPr>
              <w:snapToGrid w:val="0"/>
              <w:spacing w:before="20"/>
              <w:ind w:right="26"/>
              <w:jc w:val="center"/>
              <w:rPr>
                <w:rFonts w:ascii="仿宋_GB2312" w:eastAsia="仿宋_GB2312" w:hAnsi="宋体"/>
                <w:sz w:val="24"/>
              </w:rPr>
            </w:pPr>
          </w:p>
        </w:tc>
        <w:tc>
          <w:tcPr>
            <w:tcW w:w="1001" w:type="dxa"/>
            <w:gridSpan w:val="2"/>
            <w:vAlign w:val="center"/>
          </w:tcPr>
          <w:p w:rsidR="00E52F91" w:rsidRDefault="00E52F91" w:rsidP="00B72F1A">
            <w:pPr>
              <w:snapToGrid w:val="0"/>
              <w:spacing w:before="20" w:line="360" w:lineRule="exact"/>
              <w:ind w:right="28"/>
              <w:jc w:val="center"/>
              <w:rPr>
                <w:rFonts w:ascii="仿宋_GB2312" w:eastAsia="仿宋_GB2312" w:hAnsi="宋体"/>
                <w:sz w:val="24"/>
              </w:rPr>
            </w:pPr>
            <w:r>
              <w:rPr>
                <w:rFonts w:ascii="仿宋_GB2312" w:eastAsia="仿宋_GB2312" w:hAnsi="宋体" w:hint="eastAsia"/>
                <w:sz w:val="24"/>
              </w:rPr>
              <w:t>法定代表人</w:t>
            </w:r>
          </w:p>
        </w:tc>
        <w:tc>
          <w:tcPr>
            <w:tcW w:w="1134" w:type="dxa"/>
            <w:vAlign w:val="center"/>
          </w:tcPr>
          <w:p w:rsidR="00E52F91" w:rsidRDefault="00E52F91" w:rsidP="00B72F1A">
            <w:pPr>
              <w:snapToGrid w:val="0"/>
              <w:spacing w:before="20"/>
              <w:ind w:right="26"/>
              <w:jc w:val="center"/>
              <w:rPr>
                <w:rFonts w:ascii="仿宋_GB2312" w:eastAsia="仿宋_GB2312" w:hAnsi="宋体"/>
                <w:sz w:val="24"/>
              </w:rPr>
            </w:pPr>
          </w:p>
        </w:tc>
        <w:tc>
          <w:tcPr>
            <w:tcW w:w="1137" w:type="dxa"/>
            <w:gridSpan w:val="2"/>
            <w:vAlign w:val="center"/>
          </w:tcPr>
          <w:p w:rsidR="00E52F91" w:rsidRDefault="00E52F91" w:rsidP="00B72F1A">
            <w:pPr>
              <w:snapToGrid w:val="0"/>
              <w:spacing w:before="20"/>
              <w:ind w:right="26"/>
              <w:jc w:val="center"/>
              <w:rPr>
                <w:rFonts w:ascii="仿宋_GB2312" w:eastAsia="仿宋_GB2312" w:hAnsi="宋体"/>
                <w:sz w:val="24"/>
              </w:rPr>
            </w:pPr>
            <w:r>
              <w:rPr>
                <w:rFonts w:ascii="仿宋_GB2312" w:eastAsia="仿宋_GB2312" w:hAnsi="宋体" w:hint="eastAsia"/>
                <w:sz w:val="24"/>
              </w:rPr>
              <w:t>组织机构代码</w:t>
            </w:r>
          </w:p>
        </w:tc>
        <w:tc>
          <w:tcPr>
            <w:tcW w:w="1019" w:type="dxa"/>
            <w:vAlign w:val="center"/>
          </w:tcPr>
          <w:p w:rsidR="00E52F91" w:rsidRDefault="00E52F91" w:rsidP="00B72F1A">
            <w:pPr>
              <w:snapToGrid w:val="0"/>
              <w:spacing w:before="20"/>
              <w:ind w:right="26"/>
              <w:jc w:val="center"/>
              <w:rPr>
                <w:rFonts w:ascii="仿宋_GB2312" w:eastAsia="仿宋_GB2312" w:hAnsi="宋体"/>
                <w:sz w:val="24"/>
              </w:rPr>
            </w:pPr>
          </w:p>
        </w:tc>
      </w:tr>
      <w:tr w:rsidR="00E52F91" w:rsidTr="00B72F1A">
        <w:trPr>
          <w:cantSplit/>
          <w:trHeight w:val="567"/>
          <w:jc w:val="center"/>
        </w:trPr>
        <w:tc>
          <w:tcPr>
            <w:tcW w:w="1070" w:type="dxa"/>
            <w:vAlign w:val="center"/>
          </w:tcPr>
          <w:p w:rsidR="00E52F91" w:rsidRDefault="00E52F91" w:rsidP="00B72F1A">
            <w:pPr>
              <w:snapToGrid w:val="0"/>
              <w:spacing w:before="20"/>
              <w:ind w:right="26"/>
              <w:jc w:val="center"/>
              <w:rPr>
                <w:rFonts w:ascii="仿宋_GB2312" w:eastAsia="仿宋_GB2312" w:hAnsi="宋体"/>
                <w:sz w:val="24"/>
              </w:rPr>
            </w:pPr>
            <w:r>
              <w:rPr>
                <w:rFonts w:ascii="仿宋_GB2312" w:eastAsia="仿宋_GB2312" w:hAnsi="宋体" w:hint="eastAsia"/>
                <w:sz w:val="24"/>
              </w:rPr>
              <w:t>单位地址</w:t>
            </w:r>
          </w:p>
        </w:tc>
        <w:tc>
          <w:tcPr>
            <w:tcW w:w="5532" w:type="dxa"/>
            <w:gridSpan w:val="9"/>
            <w:vAlign w:val="center"/>
          </w:tcPr>
          <w:p w:rsidR="00E52F91" w:rsidRDefault="00E52F91" w:rsidP="00B72F1A">
            <w:pPr>
              <w:snapToGrid w:val="0"/>
              <w:spacing w:before="20"/>
              <w:ind w:right="26"/>
              <w:jc w:val="center"/>
              <w:rPr>
                <w:rFonts w:ascii="仿宋_GB2312" w:eastAsia="仿宋_GB2312" w:hAnsi="宋体"/>
                <w:sz w:val="24"/>
              </w:rPr>
            </w:pPr>
          </w:p>
        </w:tc>
        <w:tc>
          <w:tcPr>
            <w:tcW w:w="1137" w:type="dxa"/>
            <w:gridSpan w:val="2"/>
            <w:vAlign w:val="center"/>
          </w:tcPr>
          <w:p w:rsidR="00E52F91" w:rsidRDefault="00E52F91" w:rsidP="00B72F1A">
            <w:pPr>
              <w:snapToGrid w:val="0"/>
              <w:spacing w:before="20"/>
              <w:ind w:right="26"/>
              <w:jc w:val="center"/>
              <w:rPr>
                <w:rFonts w:ascii="仿宋_GB2312" w:eastAsia="仿宋_GB2312" w:hAnsi="宋体"/>
                <w:sz w:val="24"/>
              </w:rPr>
            </w:pPr>
            <w:r>
              <w:rPr>
                <w:rFonts w:ascii="仿宋_GB2312" w:eastAsia="仿宋_GB2312" w:hAnsi="宋体" w:cs="仿宋_GB2312" w:hint="eastAsia"/>
                <w:sz w:val="24"/>
                <w:szCs w:val="28"/>
              </w:rPr>
              <w:t>邮政编码</w:t>
            </w:r>
          </w:p>
        </w:tc>
        <w:tc>
          <w:tcPr>
            <w:tcW w:w="1019" w:type="dxa"/>
            <w:vAlign w:val="center"/>
          </w:tcPr>
          <w:p w:rsidR="00E52F91" w:rsidRDefault="00E52F91" w:rsidP="00B72F1A">
            <w:pPr>
              <w:snapToGrid w:val="0"/>
              <w:spacing w:before="20"/>
              <w:ind w:right="26"/>
              <w:jc w:val="center"/>
              <w:rPr>
                <w:rFonts w:ascii="仿宋_GB2312" w:eastAsia="仿宋_GB2312" w:hAnsi="宋体"/>
                <w:sz w:val="24"/>
              </w:rPr>
            </w:pPr>
          </w:p>
        </w:tc>
      </w:tr>
      <w:tr w:rsidR="00E52F91" w:rsidTr="00B72F1A">
        <w:trPr>
          <w:cantSplit/>
          <w:trHeight w:val="567"/>
          <w:jc w:val="center"/>
        </w:trPr>
        <w:tc>
          <w:tcPr>
            <w:tcW w:w="1766" w:type="dxa"/>
            <w:gridSpan w:val="4"/>
            <w:vAlign w:val="center"/>
          </w:tcPr>
          <w:p w:rsidR="00E52F91" w:rsidRDefault="00E52F91" w:rsidP="00B72F1A">
            <w:pPr>
              <w:snapToGrid w:val="0"/>
              <w:spacing w:before="20"/>
              <w:ind w:right="26"/>
              <w:jc w:val="center"/>
              <w:rPr>
                <w:rFonts w:ascii="仿宋_GB2312" w:eastAsia="仿宋_GB2312" w:hAnsi="宋体"/>
                <w:sz w:val="24"/>
              </w:rPr>
            </w:pPr>
            <w:r>
              <w:rPr>
                <w:rFonts w:ascii="仿宋_GB2312" w:eastAsia="仿宋_GB2312" w:hAnsi="宋体" w:hint="eastAsia"/>
                <w:sz w:val="24"/>
              </w:rPr>
              <w:t>主管部门或地方</w:t>
            </w:r>
          </w:p>
        </w:tc>
        <w:tc>
          <w:tcPr>
            <w:tcW w:w="6992" w:type="dxa"/>
            <w:gridSpan w:val="9"/>
            <w:vAlign w:val="center"/>
          </w:tcPr>
          <w:p w:rsidR="00E52F91" w:rsidRDefault="00E52F91" w:rsidP="00B72F1A">
            <w:pPr>
              <w:snapToGrid w:val="0"/>
              <w:spacing w:before="20"/>
              <w:ind w:right="26"/>
              <w:jc w:val="center"/>
              <w:rPr>
                <w:rFonts w:ascii="仿宋_GB2312" w:eastAsia="仿宋_GB2312" w:hAnsi="宋体"/>
                <w:sz w:val="24"/>
              </w:rPr>
            </w:pPr>
          </w:p>
        </w:tc>
      </w:tr>
      <w:tr w:rsidR="00E52F91" w:rsidTr="00B72F1A">
        <w:trPr>
          <w:cantSplit/>
          <w:trHeight w:val="567"/>
          <w:jc w:val="center"/>
        </w:trPr>
        <w:tc>
          <w:tcPr>
            <w:tcW w:w="8758" w:type="dxa"/>
            <w:gridSpan w:val="13"/>
            <w:vAlign w:val="center"/>
          </w:tcPr>
          <w:p w:rsidR="00E52F91" w:rsidRDefault="00E52F91" w:rsidP="00B72F1A">
            <w:pPr>
              <w:snapToGrid w:val="0"/>
              <w:spacing w:before="20"/>
              <w:ind w:right="26"/>
              <w:jc w:val="left"/>
              <w:rPr>
                <w:rFonts w:ascii="仿宋_GB2312" w:eastAsia="仿宋_GB2312" w:hAnsi="宋体" w:cs="仿宋_GB2312"/>
                <w:b/>
                <w:bCs/>
                <w:sz w:val="24"/>
                <w:szCs w:val="28"/>
              </w:rPr>
            </w:pPr>
            <w:r>
              <w:rPr>
                <w:rFonts w:ascii="仿宋_GB2312" w:eastAsia="仿宋_GB2312" w:hAnsi="宋体" w:hint="eastAsia"/>
                <w:b/>
                <w:bCs/>
                <w:sz w:val="24"/>
              </w:rPr>
              <w:t xml:space="preserve"> 2.示范基地</w:t>
            </w:r>
          </w:p>
        </w:tc>
      </w:tr>
      <w:tr w:rsidR="00E52F91" w:rsidTr="00B72F1A">
        <w:trPr>
          <w:cantSplit/>
          <w:trHeight w:val="567"/>
          <w:jc w:val="center"/>
        </w:trPr>
        <w:tc>
          <w:tcPr>
            <w:tcW w:w="1089" w:type="dxa"/>
            <w:gridSpan w:val="2"/>
            <w:vMerge w:val="restart"/>
            <w:vAlign w:val="center"/>
          </w:tcPr>
          <w:p w:rsidR="00E52F91" w:rsidRDefault="00E52F91" w:rsidP="00B72F1A">
            <w:pPr>
              <w:snapToGrid w:val="0"/>
              <w:spacing w:before="20"/>
              <w:ind w:right="26"/>
              <w:jc w:val="center"/>
              <w:rPr>
                <w:rFonts w:ascii="仿宋_GB2312" w:eastAsia="仿宋_GB2312" w:hAnsi="宋体"/>
                <w:sz w:val="24"/>
              </w:rPr>
            </w:pPr>
            <w:r>
              <w:rPr>
                <w:rFonts w:ascii="仿宋_GB2312" w:eastAsia="仿宋_GB2312" w:hAnsi="宋体" w:hint="eastAsia"/>
                <w:sz w:val="24"/>
              </w:rPr>
              <w:t>基</w:t>
            </w:r>
          </w:p>
          <w:p w:rsidR="00E52F91" w:rsidRDefault="00E52F91" w:rsidP="00B72F1A">
            <w:pPr>
              <w:snapToGrid w:val="0"/>
              <w:spacing w:before="20"/>
              <w:ind w:right="26"/>
              <w:jc w:val="center"/>
              <w:rPr>
                <w:rFonts w:ascii="仿宋_GB2312" w:eastAsia="仿宋_GB2312" w:hAnsi="宋体"/>
                <w:sz w:val="24"/>
              </w:rPr>
            </w:pPr>
            <w:r>
              <w:rPr>
                <w:rFonts w:ascii="仿宋_GB2312" w:eastAsia="仿宋_GB2312" w:hAnsi="宋体" w:hint="eastAsia"/>
                <w:sz w:val="24"/>
              </w:rPr>
              <w:t>本</w:t>
            </w:r>
          </w:p>
          <w:p w:rsidR="00E52F91" w:rsidRDefault="00E52F91" w:rsidP="00B72F1A">
            <w:pPr>
              <w:snapToGrid w:val="0"/>
              <w:spacing w:before="20"/>
              <w:ind w:right="26"/>
              <w:jc w:val="center"/>
              <w:rPr>
                <w:rFonts w:ascii="仿宋_GB2312" w:eastAsia="仿宋_GB2312" w:hAnsi="宋体"/>
                <w:sz w:val="24"/>
              </w:rPr>
            </w:pPr>
            <w:r>
              <w:rPr>
                <w:rFonts w:ascii="仿宋_GB2312" w:eastAsia="仿宋_GB2312" w:hAnsi="宋体" w:hint="eastAsia"/>
                <w:sz w:val="24"/>
              </w:rPr>
              <w:t>情</w:t>
            </w:r>
          </w:p>
          <w:p w:rsidR="00E52F91" w:rsidRDefault="00E52F91" w:rsidP="00B72F1A">
            <w:pPr>
              <w:snapToGrid w:val="0"/>
              <w:spacing w:before="20"/>
              <w:ind w:right="26"/>
              <w:jc w:val="center"/>
              <w:rPr>
                <w:rFonts w:ascii="仿宋_GB2312" w:eastAsia="仿宋_GB2312" w:hAnsi="宋体"/>
                <w:sz w:val="24"/>
              </w:rPr>
            </w:pPr>
            <w:r>
              <w:rPr>
                <w:rFonts w:ascii="仿宋_GB2312" w:eastAsia="仿宋_GB2312" w:hAnsi="宋体" w:hint="eastAsia"/>
                <w:sz w:val="24"/>
              </w:rPr>
              <w:t>况</w:t>
            </w:r>
          </w:p>
        </w:tc>
        <w:tc>
          <w:tcPr>
            <w:tcW w:w="1541" w:type="dxa"/>
            <w:gridSpan w:val="3"/>
            <w:vAlign w:val="center"/>
          </w:tcPr>
          <w:p w:rsidR="00E52F91" w:rsidRDefault="00E52F91" w:rsidP="00B72F1A">
            <w:pPr>
              <w:snapToGrid w:val="0"/>
              <w:spacing w:before="20"/>
              <w:ind w:right="26"/>
              <w:jc w:val="center"/>
              <w:rPr>
                <w:rFonts w:ascii="仿宋_GB2312" w:eastAsia="仿宋_GB2312" w:hAnsi="宋体" w:cs="仿宋_GB2312"/>
                <w:sz w:val="24"/>
                <w:szCs w:val="28"/>
              </w:rPr>
            </w:pPr>
            <w:r>
              <w:rPr>
                <w:rFonts w:ascii="仿宋_GB2312" w:eastAsia="仿宋_GB2312" w:hAnsi="宋体" w:hint="eastAsia"/>
                <w:sz w:val="24"/>
              </w:rPr>
              <w:t>机构名称</w:t>
            </w:r>
          </w:p>
        </w:tc>
        <w:tc>
          <w:tcPr>
            <w:tcW w:w="6128" w:type="dxa"/>
            <w:gridSpan w:val="8"/>
            <w:vAlign w:val="center"/>
          </w:tcPr>
          <w:p w:rsidR="00E52F91" w:rsidRDefault="00E52F91" w:rsidP="00B72F1A">
            <w:pPr>
              <w:snapToGrid w:val="0"/>
              <w:spacing w:before="20"/>
              <w:ind w:right="26"/>
              <w:jc w:val="center"/>
              <w:rPr>
                <w:rFonts w:ascii="仿宋_GB2312" w:eastAsia="仿宋_GB2312" w:hAnsi="宋体" w:cs="仿宋_GB2312"/>
                <w:sz w:val="24"/>
                <w:szCs w:val="28"/>
              </w:rPr>
            </w:pPr>
          </w:p>
        </w:tc>
      </w:tr>
      <w:tr w:rsidR="00E52F91" w:rsidTr="00B72F1A">
        <w:trPr>
          <w:cantSplit/>
          <w:trHeight w:val="567"/>
          <w:jc w:val="center"/>
        </w:trPr>
        <w:tc>
          <w:tcPr>
            <w:tcW w:w="1089" w:type="dxa"/>
            <w:gridSpan w:val="2"/>
            <w:vMerge/>
            <w:vAlign w:val="center"/>
          </w:tcPr>
          <w:p w:rsidR="00E52F91" w:rsidRDefault="00E52F91" w:rsidP="00B72F1A">
            <w:pPr>
              <w:snapToGrid w:val="0"/>
              <w:spacing w:before="20"/>
              <w:ind w:right="26"/>
              <w:jc w:val="center"/>
              <w:rPr>
                <w:rFonts w:ascii="仿宋_GB2312" w:eastAsia="仿宋_GB2312" w:hAnsi="宋体"/>
                <w:sz w:val="24"/>
              </w:rPr>
            </w:pPr>
          </w:p>
        </w:tc>
        <w:tc>
          <w:tcPr>
            <w:tcW w:w="379" w:type="dxa"/>
            <w:vMerge w:val="restart"/>
            <w:vAlign w:val="center"/>
          </w:tcPr>
          <w:p w:rsidR="00E52F91" w:rsidRDefault="00E52F91" w:rsidP="00B72F1A">
            <w:pPr>
              <w:snapToGrid w:val="0"/>
              <w:spacing w:before="20"/>
              <w:ind w:right="26"/>
              <w:jc w:val="center"/>
              <w:rPr>
                <w:rFonts w:ascii="仿宋_GB2312" w:eastAsia="仿宋_GB2312" w:hAnsi="宋体"/>
                <w:sz w:val="24"/>
              </w:rPr>
            </w:pPr>
            <w:r>
              <w:rPr>
                <w:rFonts w:ascii="仿宋_GB2312" w:eastAsia="仿宋_GB2312" w:hAnsi="宋体" w:hint="eastAsia"/>
                <w:sz w:val="24"/>
              </w:rPr>
              <w:t>负责人</w:t>
            </w:r>
          </w:p>
        </w:tc>
        <w:tc>
          <w:tcPr>
            <w:tcW w:w="1162" w:type="dxa"/>
            <w:gridSpan w:val="2"/>
            <w:vAlign w:val="center"/>
          </w:tcPr>
          <w:p w:rsidR="00E52F91" w:rsidRDefault="00E52F91" w:rsidP="00B72F1A">
            <w:pPr>
              <w:snapToGrid w:val="0"/>
              <w:spacing w:before="20"/>
              <w:ind w:right="26"/>
              <w:jc w:val="center"/>
              <w:rPr>
                <w:rFonts w:ascii="仿宋_GB2312" w:eastAsia="仿宋_GB2312" w:hAnsi="宋体" w:cs="仿宋_GB2312"/>
                <w:sz w:val="24"/>
                <w:szCs w:val="28"/>
              </w:rPr>
            </w:pPr>
            <w:r>
              <w:rPr>
                <w:rFonts w:ascii="仿宋_GB2312" w:eastAsia="仿宋_GB2312" w:hAnsi="宋体" w:cs="仿宋_GB2312" w:hint="eastAsia"/>
                <w:sz w:val="24"/>
                <w:szCs w:val="28"/>
              </w:rPr>
              <w:t>姓  名</w:t>
            </w:r>
          </w:p>
        </w:tc>
        <w:tc>
          <w:tcPr>
            <w:tcW w:w="1837" w:type="dxa"/>
            <w:gridSpan w:val="2"/>
          </w:tcPr>
          <w:p w:rsidR="00E52F91" w:rsidRDefault="00E52F91" w:rsidP="00B72F1A">
            <w:pPr>
              <w:snapToGrid w:val="0"/>
              <w:spacing w:before="20"/>
              <w:ind w:right="26"/>
              <w:rPr>
                <w:rFonts w:ascii="仿宋_GB2312" w:eastAsia="仿宋_GB2312" w:hAnsi="宋体" w:cs="仿宋_GB2312"/>
                <w:sz w:val="24"/>
                <w:szCs w:val="28"/>
              </w:rPr>
            </w:pPr>
          </w:p>
        </w:tc>
        <w:tc>
          <w:tcPr>
            <w:tcW w:w="1001" w:type="dxa"/>
            <w:gridSpan w:val="2"/>
            <w:vAlign w:val="center"/>
          </w:tcPr>
          <w:p w:rsidR="00E52F91" w:rsidRDefault="00E52F91" w:rsidP="00B72F1A">
            <w:pPr>
              <w:snapToGrid w:val="0"/>
              <w:spacing w:before="20"/>
              <w:ind w:right="26"/>
              <w:jc w:val="center"/>
              <w:rPr>
                <w:rFonts w:ascii="仿宋_GB2312" w:eastAsia="仿宋_GB2312" w:hAnsi="宋体" w:cs="仿宋_GB2312"/>
                <w:sz w:val="24"/>
                <w:szCs w:val="28"/>
              </w:rPr>
            </w:pPr>
            <w:r>
              <w:rPr>
                <w:rFonts w:ascii="仿宋_GB2312" w:eastAsia="仿宋_GB2312" w:hAnsi="宋体" w:cs="仿宋_GB2312" w:hint="eastAsia"/>
                <w:sz w:val="24"/>
                <w:szCs w:val="28"/>
              </w:rPr>
              <w:t>出生日期</w:t>
            </w:r>
          </w:p>
        </w:tc>
        <w:tc>
          <w:tcPr>
            <w:tcW w:w="1134" w:type="dxa"/>
            <w:vAlign w:val="center"/>
          </w:tcPr>
          <w:p w:rsidR="00E52F91" w:rsidRDefault="00E52F91" w:rsidP="00B72F1A">
            <w:pPr>
              <w:snapToGrid w:val="0"/>
              <w:spacing w:before="20" w:line="360" w:lineRule="exact"/>
              <w:ind w:right="28"/>
              <w:jc w:val="center"/>
              <w:rPr>
                <w:rFonts w:ascii="仿宋_GB2312" w:eastAsia="仿宋_GB2312" w:hAnsi="宋体" w:cs="仿宋_GB2312"/>
                <w:sz w:val="24"/>
                <w:szCs w:val="28"/>
              </w:rPr>
            </w:pPr>
          </w:p>
        </w:tc>
        <w:tc>
          <w:tcPr>
            <w:tcW w:w="1137" w:type="dxa"/>
            <w:gridSpan w:val="2"/>
            <w:vAlign w:val="center"/>
          </w:tcPr>
          <w:p w:rsidR="00E52F91" w:rsidRDefault="00E52F91" w:rsidP="00B72F1A">
            <w:pPr>
              <w:snapToGrid w:val="0"/>
              <w:spacing w:before="20" w:line="360" w:lineRule="exact"/>
              <w:ind w:right="28"/>
              <w:jc w:val="center"/>
              <w:rPr>
                <w:rFonts w:ascii="仿宋_GB2312" w:eastAsia="仿宋_GB2312" w:hAnsi="宋体" w:cs="仿宋_GB2312"/>
                <w:sz w:val="24"/>
                <w:szCs w:val="28"/>
              </w:rPr>
            </w:pPr>
            <w:r>
              <w:rPr>
                <w:rFonts w:ascii="仿宋_GB2312" w:eastAsia="仿宋_GB2312" w:hAnsi="宋体" w:cs="仿宋_GB2312" w:hint="eastAsia"/>
                <w:sz w:val="24"/>
                <w:szCs w:val="28"/>
              </w:rPr>
              <w:t xml:space="preserve">职称 </w:t>
            </w:r>
          </w:p>
        </w:tc>
        <w:tc>
          <w:tcPr>
            <w:tcW w:w="1019" w:type="dxa"/>
            <w:vAlign w:val="center"/>
          </w:tcPr>
          <w:p w:rsidR="00E52F91" w:rsidRDefault="00E52F91" w:rsidP="00B72F1A">
            <w:pPr>
              <w:snapToGrid w:val="0"/>
              <w:spacing w:before="20"/>
              <w:ind w:right="26"/>
              <w:jc w:val="center"/>
              <w:rPr>
                <w:rFonts w:ascii="仿宋_GB2312" w:eastAsia="仿宋_GB2312" w:hAnsi="宋体" w:cs="仿宋_GB2312"/>
                <w:sz w:val="24"/>
                <w:szCs w:val="28"/>
              </w:rPr>
            </w:pPr>
          </w:p>
        </w:tc>
      </w:tr>
      <w:tr w:rsidR="00E52F91" w:rsidTr="00B72F1A">
        <w:trPr>
          <w:cantSplit/>
          <w:trHeight w:val="567"/>
          <w:jc w:val="center"/>
        </w:trPr>
        <w:tc>
          <w:tcPr>
            <w:tcW w:w="1089" w:type="dxa"/>
            <w:gridSpan w:val="2"/>
            <w:vMerge/>
          </w:tcPr>
          <w:p w:rsidR="00E52F91" w:rsidRDefault="00E52F91" w:rsidP="00B72F1A">
            <w:pPr>
              <w:snapToGrid w:val="0"/>
              <w:spacing w:before="20"/>
              <w:ind w:right="26"/>
              <w:jc w:val="center"/>
              <w:rPr>
                <w:rFonts w:ascii="仿宋_GB2312" w:eastAsia="仿宋_GB2312" w:hAnsi="宋体"/>
                <w:sz w:val="24"/>
              </w:rPr>
            </w:pPr>
          </w:p>
        </w:tc>
        <w:tc>
          <w:tcPr>
            <w:tcW w:w="379" w:type="dxa"/>
            <w:vMerge/>
          </w:tcPr>
          <w:p w:rsidR="00E52F91" w:rsidRDefault="00E52F91" w:rsidP="00B72F1A">
            <w:pPr>
              <w:snapToGrid w:val="0"/>
              <w:spacing w:before="20"/>
              <w:ind w:right="26"/>
              <w:jc w:val="center"/>
              <w:rPr>
                <w:rFonts w:ascii="仿宋_GB2312" w:eastAsia="仿宋_GB2312" w:hAnsi="宋体"/>
                <w:sz w:val="24"/>
              </w:rPr>
            </w:pPr>
          </w:p>
        </w:tc>
        <w:tc>
          <w:tcPr>
            <w:tcW w:w="1162" w:type="dxa"/>
            <w:gridSpan w:val="2"/>
            <w:vAlign w:val="center"/>
          </w:tcPr>
          <w:p w:rsidR="00E52F91" w:rsidRDefault="00E52F91" w:rsidP="00B72F1A">
            <w:pPr>
              <w:snapToGrid w:val="0"/>
              <w:spacing w:before="20" w:line="360" w:lineRule="exact"/>
              <w:ind w:right="28"/>
              <w:jc w:val="center"/>
              <w:rPr>
                <w:rFonts w:ascii="仿宋_GB2312" w:eastAsia="仿宋_GB2312" w:hAnsi="宋体" w:cs="仿宋_GB2312"/>
                <w:sz w:val="24"/>
                <w:szCs w:val="28"/>
              </w:rPr>
            </w:pPr>
            <w:r>
              <w:rPr>
                <w:rFonts w:ascii="仿宋_GB2312" w:eastAsia="仿宋_GB2312" w:hAnsi="宋体" w:cs="仿宋_GB2312" w:hint="eastAsia"/>
                <w:sz w:val="24"/>
                <w:szCs w:val="28"/>
              </w:rPr>
              <w:t>行政职务</w:t>
            </w:r>
          </w:p>
        </w:tc>
        <w:tc>
          <w:tcPr>
            <w:tcW w:w="1837" w:type="dxa"/>
            <w:gridSpan w:val="2"/>
          </w:tcPr>
          <w:p w:rsidR="00E52F91" w:rsidRDefault="00E52F91" w:rsidP="00B72F1A">
            <w:pPr>
              <w:snapToGrid w:val="0"/>
              <w:spacing w:before="20"/>
              <w:ind w:right="26"/>
              <w:rPr>
                <w:rFonts w:ascii="仿宋_GB2312" w:eastAsia="仿宋_GB2312" w:hAnsi="宋体" w:cs="仿宋_GB2312"/>
                <w:sz w:val="24"/>
                <w:szCs w:val="28"/>
              </w:rPr>
            </w:pPr>
          </w:p>
        </w:tc>
        <w:tc>
          <w:tcPr>
            <w:tcW w:w="1001" w:type="dxa"/>
            <w:gridSpan w:val="2"/>
            <w:vAlign w:val="center"/>
          </w:tcPr>
          <w:p w:rsidR="00E52F91" w:rsidRDefault="00E52F91" w:rsidP="00B72F1A">
            <w:pPr>
              <w:snapToGrid w:val="0"/>
              <w:spacing w:before="20"/>
              <w:ind w:right="26"/>
              <w:jc w:val="center"/>
              <w:rPr>
                <w:rFonts w:ascii="仿宋_GB2312" w:eastAsia="仿宋_GB2312" w:hAnsi="宋体" w:cs="仿宋_GB2312"/>
                <w:sz w:val="24"/>
                <w:szCs w:val="28"/>
              </w:rPr>
            </w:pPr>
            <w:r>
              <w:rPr>
                <w:rFonts w:ascii="仿宋_GB2312" w:eastAsia="仿宋_GB2312" w:hAnsi="宋体" w:cs="仿宋_GB2312" w:hint="eastAsia"/>
                <w:sz w:val="24"/>
                <w:szCs w:val="28"/>
              </w:rPr>
              <w:t>电话</w:t>
            </w:r>
          </w:p>
        </w:tc>
        <w:tc>
          <w:tcPr>
            <w:tcW w:w="1134" w:type="dxa"/>
          </w:tcPr>
          <w:p w:rsidR="00E52F91" w:rsidRDefault="00E52F91" w:rsidP="00B72F1A">
            <w:pPr>
              <w:snapToGrid w:val="0"/>
              <w:spacing w:before="20"/>
              <w:ind w:right="26"/>
              <w:jc w:val="center"/>
              <w:rPr>
                <w:rFonts w:ascii="仿宋_GB2312" w:eastAsia="仿宋_GB2312" w:hAnsi="宋体" w:cs="仿宋_GB2312"/>
                <w:sz w:val="24"/>
                <w:szCs w:val="28"/>
              </w:rPr>
            </w:pPr>
          </w:p>
        </w:tc>
        <w:tc>
          <w:tcPr>
            <w:tcW w:w="1137" w:type="dxa"/>
            <w:gridSpan w:val="2"/>
            <w:vAlign w:val="center"/>
          </w:tcPr>
          <w:p w:rsidR="00E52F91" w:rsidRDefault="00E52F91" w:rsidP="00B72F1A">
            <w:pPr>
              <w:snapToGrid w:val="0"/>
              <w:spacing w:before="20"/>
              <w:ind w:right="26"/>
              <w:jc w:val="center"/>
              <w:rPr>
                <w:rFonts w:ascii="仿宋_GB2312" w:eastAsia="仿宋_GB2312" w:hAnsi="宋体" w:cs="仿宋_GB2312"/>
                <w:sz w:val="24"/>
                <w:szCs w:val="28"/>
              </w:rPr>
            </w:pPr>
            <w:r>
              <w:rPr>
                <w:rFonts w:ascii="仿宋_GB2312" w:eastAsia="仿宋_GB2312" w:hAnsi="宋体" w:cs="仿宋_GB2312" w:hint="eastAsia"/>
                <w:sz w:val="24"/>
                <w:szCs w:val="28"/>
              </w:rPr>
              <w:t>电子邮箱</w:t>
            </w:r>
          </w:p>
        </w:tc>
        <w:tc>
          <w:tcPr>
            <w:tcW w:w="1019" w:type="dxa"/>
          </w:tcPr>
          <w:p w:rsidR="00E52F91" w:rsidRDefault="00E52F91" w:rsidP="00B72F1A">
            <w:pPr>
              <w:snapToGrid w:val="0"/>
              <w:spacing w:before="20"/>
              <w:ind w:right="26"/>
              <w:rPr>
                <w:rFonts w:ascii="仿宋_GB2312" w:eastAsia="仿宋_GB2312" w:hAnsi="宋体" w:cs="仿宋_GB2312"/>
                <w:sz w:val="24"/>
                <w:szCs w:val="28"/>
              </w:rPr>
            </w:pPr>
          </w:p>
        </w:tc>
      </w:tr>
      <w:tr w:rsidR="00E52F91" w:rsidTr="00B72F1A">
        <w:trPr>
          <w:cantSplit/>
          <w:trHeight w:val="567"/>
          <w:jc w:val="center"/>
        </w:trPr>
        <w:tc>
          <w:tcPr>
            <w:tcW w:w="1089" w:type="dxa"/>
            <w:gridSpan w:val="2"/>
            <w:vMerge/>
            <w:vAlign w:val="center"/>
          </w:tcPr>
          <w:p w:rsidR="00E52F91" w:rsidRDefault="00E52F91" w:rsidP="00B72F1A">
            <w:pPr>
              <w:snapToGrid w:val="0"/>
              <w:spacing w:before="20"/>
              <w:ind w:right="26"/>
              <w:jc w:val="center"/>
              <w:rPr>
                <w:rFonts w:ascii="仿宋_GB2312" w:eastAsia="仿宋_GB2312" w:hAnsi="宋体"/>
                <w:sz w:val="24"/>
              </w:rPr>
            </w:pPr>
          </w:p>
        </w:tc>
        <w:tc>
          <w:tcPr>
            <w:tcW w:w="379" w:type="dxa"/>
            <w:vMerge w:val="restart"/>
            <w:vAlign w:val="center"/>
          </w:tcPr>
          <w:p w:rsidR="00E52F91" w:rsidRDefault="00E52F91" w:rsidP="00B72F1A">
            <w:pPr>
              <w:snapToGrid w:val="0"/>
              <w:spacing w:before="20"/>
              <w:ind w:right="26"/>
              <w:jc w:val="center"/>
              <w:rPr>
                <w:rFonts w:ascii="仿宋_GB2312" w:eastAsia="仿宋_GB2312" w:hAnsi="宋体"/>
                <w:sz w:val="24"/>
              </w:rPr>
            </w:pPr>
            <w:r>
              <w:rPr>
                <w:rFonts w:ascii="仿宋_GB2312" w:eastAsia="仿宋_GB2312" w:hAnsi="宋体" w:hint="eastAsia"/>
                <w:sz w:val="24"/>
              </w:rPr>
              <w:t>联系人</w:t>
            </w:r>
          </w:p>
        </w:tc>
        <w:tc>
          <w:tcPr>
            <w:tcW w:w="1162" w:type="dxa"/>
            <w:gridSpan w:val="2"/>
            <w:vAlign w:val="center"/>
          </w:tcPr>
          <w:p w:rsidR="00E52F91" w:rsidRDefault="00E52F91" w:rsidP="00B72F1A">
            <w:pPr>
              <w:snapToGrid w:val="0"/>
              <w:spacing w:before="20"/>
              <w:ind w:right="26"/>
              <w:jc w:val="center"/>
              <w:rPr>
                <w:rFonts w:ascii="仿宋_GB2312" w:eastAsia="仿宋_GB2312" w:hAnsi="宋体" w:cs="仿宋_GB2312"/>
                <w:sz w:val="24"/>
                <w:szCs w:val="28"/>
              </w:rPr>
            </w:pPr>
            <w:r>
              <w:rPr>
                <w:rFonts w:ascii="仿宋_GB2312" w:eastAsia="仿宋_GB2312" w:hAnsi="宋体" w:cs="仿宋_GB2312" w:hint="eastAsia"/>
                <w:sz w:val="24"/>
                <w:szCs w:val="28"/>
              </w:rPr>
              <w:t>姓  名</w:t>
            </w:r>
          </w:p>
        </w:tc>
        <w:tc>
          <w:tcPr>
            <w:tcW w:w="1837" w:type="dxa"/>
            <w:gridSpan w:val="2"/>
            <w:vAlign w:val="center"/>
          </w:tcPr>
          <w:p w:rsidR="00E52F91" w:rsidRDefault="00E52F91" w:rsidP="00B72F1A">
            <w:pPr>
              <w:snapToGrid w:val="0"/>
              <w:spacing w:before="20"/>
              <w:ind w:right="26"/>
              <w:jc w:val="center"/>
              <w:rPr>
                <w:rFonts w:ascii="仿宋_GB2312" w:eastAsia="仿宋_GB2312" w:hAnsi="宋体"/>
                <w:sz w:val="24"/>
              </w:rPr>
            </w:pPr>
          </w:p>
        </w:tc>
        <w:tc>
          <w:tcPr>
            <w:tcW w:w="1001" w:type="dxa"/>
            <w:gridSpan w:val="2"/>
            <w:vAlign w:val="center"/>
          </w:tcPr>
          <w:p w:rsidR="00E52F91" w:rsidRDefault="00E52F91" w:rsidP="00B72F1A">
            <w:pPr>
              <w:snapToGrid w:val="0"/>
              <w:spacing w:before="20"/>
              <w:ind w:right="26"/>
              <w:jc w:val="center"/>
              <w:rPr>
                <w:rFonts w:ascii="仿宋_GB2312" w:eastAsia="仿宋_GB2312" w:hAnsi="宋体"/>
                <w:sz w:val="24"/>
              </w:rPr>
            </w:pPr>
            <w:r>
              <w:rPr>
                <w:rFonts w:ascii="仿宋_GB2312" w:eastAsia="仿宋_GB2312" w:hAnsi="宋体" w:hint="eastAsia"/>
                <w:sz w:val="24"/>
              </w:rPr>
              <w:t>所在部门</w:t>
            </w:r>
          </w:p>
        </w:tc>
        <w:tc>
          <w:tcPr>
            <w:tcW w:w="1134" w:type="dxa"/>
            <w:vAlign w:val="center"/>
          </w:tcPr>
          <w:p w:rsidR="00E52F91" w:rsidRDefault="00E52F91" w:rsidP="00B72F1A">
            <w:pPr>
              <w:snapToGrid w:val="0"/>
              <w:spacing w:before="20"/>
              <w:ind w:right="26"/>
              <w:jc w:val="center"/>
              <w:rPr>
                <w:rFonts w:ascii="仿宋_GB2312" w:eastAsia="仿宋_GB2312" w:hAnsi="宋体"/>
                <w:sz w:val="24"/>
              </w:rPr>
            </w:pPr>
          </w:p>
        </w:tc>
        <w:tc>
          <w:tcPr>
            <w:tcW w:w="1137" w:type="dxa"/>
            <w:gridSpan w:val="2"/>
            <w:vAlign w:val="center"/>
          </w:tcPr>
          <w:p w:rsidR="00E52F91" w:rsidRDefault="00E52F91" w:rsidP="00B72F1A">
            <w:pPr>
              <w:snapToGrid w:val="0"/>
              <w:spacing w:before="20"/>
              <w:ind w:right="26"/>
              <w:jc w:val="center"/>
              <w:rPr>
                <w:rFonts w:ascii="仿宋_GB2312" w:eastAsia="仿宋_GB2312" w:hAnsi="宋体"/>
                <w:sz w:val="24"/>
              </w:rPr>
            </w:pPr>
            <w:r>
              <w:rPr>
                <w:rFonts w:ascii="仿宋_GB2312" w:eastAsia="仿宋_GB2312" w:hAnsi="宋体" w:hint="eastAsia"/>
                <w:sz w:val="24"/>
              </w:rPr>
              <w:t>行政职务</w:t>
            </w:r>
          </w:p>
        </w:tc>
        <w:tc>
          <w:tcPr>
            <w:tcW w:w="1019" w:type="dxa"/>
            <w:vAlign w:val="center"/>
          </w:tcPr>
          <w:p w:rsidR="00E52F91" w:rsidRDefault="00E52F91" w:rsidP="00B72F1A">
            <w:pPr>
              <w:snapToGrid w:val="0"/>
              <w:spacing w:before="20"/>
              <w:ind w:right="26"/>
              <w:jc w:val="right"/>
              <w:rPr>
                <w:rFonts w:ascii="仿宋_GB2312" w:eastAsia="仿宋_GB2312" w:hAnsi="宋体"/>
                <w:sz w:val="24"/>
              </w:rPr>
            </w:pPr>
          </w:p>
        </w:tc>
      </w:tr>
      <w:tr w:rsidR="00E52F91" w:rsidTr="00B72F1A">
        <w:trPr>
          <w:cantSplit/>
          <w:trHeight w:val="567"/>
          <w:jc w:val="center"/>
        </w:trPr>
        <w:tc>
          <w:tcPr>
            <w:tcW w:w="1089" w:type="dxa"/>
            <w:gridSpan w:val="2"/>
            <w:vMerge/>
            <w:vAlign w:val="center"/>
          </w:tcPr>
          <w:p w:rsidR="00E52F91" w:rsidRDefault="00E52F91" w:rsidP="00B72F1A">
            <w:pPr>
              <w:snapToGrid w:val="0"/>
              <w:spacing w:before="20"/>
              <w:ind w:right="26"/>
              <w:jc w:val="center"/>
              <w:rPr>
                <w:rFonts w:ascii="仿宋_GB2312" w:eastAsia="仿宋_GB2312" w:hAnsi="宋体"/>
                <w:sz w:val="24"/>
              </w:rPr>
            </w:pPr>
          </w:p>
        </w:tc>
        <w:tc>
          <w:tcPr>
            <w:tcW w:w="379" w:type="dxa"/>
            <w:vMerge/>
            <w:vAlign w:val="center"/>
          </w:tcPr>
          <w:p w:rsidR="00E52F91" w:rsidRDefault="00E52F91" w:rsidP="00B72F1A">
            <w:pPr>
              <w:snapToGrid w:val="0"/>
              <w:spacing w:before="20"/>
              <w:ind w:right="26"/>
              <w:jc w:val="center"/>
              <w:rPr>
                <w:rFonts w:ascii="仿宋_GB2312" w:eastAsia="仿宋_GB2312" w:hAnsi="宋体"/>
                <w:sz w:val="24"/>
              </w:rPr>
            </w:pPr>
          </w:p>
        </w:tc>
        <w:tc>
          <w:tcPr>
            <w:tcW w:w="1162" w:type="dxa"/>
            <w:gridSpan w:val="2"/>
            <w:vAlign w:val="center"/>
          </w:tcPr>
          <w:p w:rsidR="00E52F91" w:rsidRDefault="00E52F91" w:rsidP="00B72F1A">
            <w:pPr>
              <w:snapToGrid w:val="0"/>
              <w:spacing w:before="20"/>
              <w:ind w:right="26"/>
              <w:jc w:val="center"/>
              <w:rPr>
                <w:rFonts w:ascii="仿宋_GB2312" w:eastAsia="仿宋_GB2312" w:hAnsi="宋体" w:cs="仿宋_GB2312"/>
                <w:sz w:val="24"/>
                <w:szCs w:val="28"/>
              </w:rPr>
            </w:pPr>
            <w:r>
              <w:rPr>
                <w:rFonts w:ascii="仿宋_GB2312" w:eastAsia="仿宋_GB2312" w:hAnsi="宋体" w:cs="仿宋_GB2312" w:hint="eastAsia"/>
                <w:sz w:val="24"/>
                <w:szCs w:val="28"/>
              </w:rPr>
              <w:t>手  机</w:t>
            </w:r>
          </w:p>
        </w:tc>
        <w:tc>
          <w:tcPr>
            <w:tcW w:w="1837" w:type="dxa"/>
            <w:gridSpan w:val="2"/>
            <w:vAlign w:val="center"/>
          </w:tcPr>
          <w:p w:rsidR="00E52F91" w:rsidRDefault="00E52F91" w:rsidP="00B72F1A">
            <w:pPr>
              <w:snapToGrid w:val="0"/>
              <w:spacing w:before="20"/>
              <w:ind w:right="26"/>
              <w:jc w:val="center"/>
              <w:rPr>
                <w:rFonts w:ascii="仿宋_GB2312" w:eastAsia="仿宋_GB2312" w:hAnsi="宋体"/>
                <w:sz w:val="24"/>
              </w:rPr>
            </w:pPr>
          </w:p>
        </w:tc>
        <w:tc>
          <w:tcPr>
            <w:tcW w:w="1001" w:type="dxa"/>
            <w:gridSpan w:val="2"/>
            <w:vAlign w:val="center"/>
          </w:tcPr>
          <w:p w:rsidR="00E52F91" w:rsidRDefault="00E52F91" w:rsidP="00B72F1A">
            <w:pPr>
              <w:snapToGrid w:val="0"/>
              <w:spacing w:before="20"/>
              <w:ind w:right="26"/>
              <w:jc w:val="center"/>
              <w:rPr>
                <w:rFonts w:ascii="仿宋_GB2312" w:eastAsia="仿宋_GB2312" w:hAnsi="宋体"/>
                <w:sz w:val="24"/>
              </w:rPr>
            </w:pPr>
            <w:r>
              <w:rPr>
                <w:rFonts w:ascii="仿宋_GB2312" w:eastAsia="仿宋_GB2312" w:hAnsi="宋体" w:hint="eastAsia"/>
                <w:sz w:val="24"/>
              </w:rPr>
              <w:t>电话</w:t>
            </w:r>
          </w:p>
        </w:tc>
        <w:tc>
          <w:tcPr>
            <w:tcW w:w="1134" w:type="dxa"/>
            <w:vAlign w:val="center"/>
          </w:tcPr>
          <w:p w:rsidR="00E52F91" w:rsidRDefault="00E52F91" w:rsidP="00B72F1A">
            <w:pPr>
              <w:snapToGrid w:val="0"/>
              <w:spacing w:before="20"/>
              <w:ind w:right="26"/>
              <w:jc w:val="center"/>
              <w:rPr>
                <w:rFonts w:ascii="仿宋_GB2312" w:eastAsia="仿宋_GB2312" w:hAnsi="宋体"/>
                <w:sz w:val="24"/>
              </w:rPr>
            </w:pPr>
          </w:p>
        </w:tc>
        <w:tc>
          <w:tcPr>
            <w:tcW w:w="1137" w:type="dxa"/>
            <w:gridSpan w:val="2"/>
            <w:vAlign w:val="center"/>
          </w:tcPr>
          <w:p w:rsidR="00E52F91" w:rsidRDefault="00E52F91" w:rsidP="00B72F1A">
            <w:pPr>
              <w:snapToGrid w:val="0"/>
              <w:spacing w:before="20"/>
              <w:ind w:right="26"/>
              <w:jc w:val="center"/>
              <w:rPr>
                <w:rFonts w:ascii="仿宋_GB2312" w:eastAsia="仿宋_GB2312" w:hAnsi="宋体" w:cs="仿宋_GB2312"/>
                <w:sz w:val="24"/>
                <w:szCs w:val="28"/>
              </w:rPr>
            </w:pPr>
            <w:r>
              <w:rPr>
                <w:rFonts w:ascii="仿宋_GB2312" w:eastAsia="仿宋_GB2312" w:hAnsi="宋体" w:cs="仿宋_GB2312" w:hint="eastAsia"/>
                <w:sz w:val="24"/>
                <w:szCs w:val="28"/>
              </w:rPr>
              <w:t>传真</w:t>
            </w:r>
          </w:p>
        </w:tc>
        <w:tc>
          <w:tcPr>
            <w:tcW w:w="1019" w:type="dxa"/>
            <w:vAlign w:val="center"/>
          </w:tcPr>
          <w:p w:rsidR="00E52F91" w:rsidRDefault="00E52F91" w:rsidP="00B72F1A">
            <w:pPr>
              <w:snapToGrid w:val="0"/>
              <w:spacing w:before="20"/>
              <w:ind w:right="26"/>
              <w:jc w:val="right"/>
              <w:rPr>
                <w:rFonts w:ascii="仿宋_GB2312" w:eastAsia="仿宋_GB2312" w:hAnsi="宋体"/>
                <w:sz w:val="24"/>
              </w:rPr>
            </w:pPr>
          </w:p>
        </w:tc>
      </w:tr>
      <w:tr w:rsidR="00E52F91" w:rsidTr="00B72F1A">
        <w:trPr>
          <w:cantSplit/>
          <w:trHeight w:val="567"/>
          <w:jc w:val="center"/>
        </w:trPr>
        <w:tc>
          <w:tcPr>
            <w:tcW w:w="1089" w:type="dxa"/>
            <w:gridSpan w:val="2"/>
            <w:vMerge w:val="restart"/>
            <w:vAlign w:val="center"/>
          </w:tcPr>
          <w:p w:rsidR="00E52F91" w:rsidRDefault="00E52F91" w:rsidP="00B72F1A">
            <w:pPr>
              <w:spacing w:line="360" w:lineRule="exact"/>
              <w:jc w:val="center"/>
              <w:rPr>
                <w:rFonts w:ascii="仿宋_GB2312" w:eastAsia="仿宋_GB2312" w:hAnsi="宋体"/>
                <w:sz w:val="24"/>
                <w:szCs w:val="24"/>
              </w:rPr>
            </w:pPr>
            <w:r>
              <w:rPr>
                <w:rFonts w:ascii="仿宋_GB2312" w:eastAsia="仿宋_GB2312" w:hAnsi="宋体" w:hint="eastAsia"/>
                <w:sz w:val="24"/>
                <w:szCs w:val="24"/>
              </w:rPr>
              <w:t>固定</w:t>
            </w:r>
          </w:p>
          <w:p w:rsidR="00E52F91" w:rsidRDefault="00E52F91" w:rsidP="00B72F1A">
            <w:pPr>
              <w:spacing w:line="360" w:lineRule="exact"/>
              <w:jc w:val="center"/>
              <w:rPr>
                <w:rFonts w:ascii="仿宋_GB2312" w:eastAsia="仿宋_GB2312" w:hAnsi="宋体"/>
                <w:sz w:val="24"/>
                <w:szCs w:val="24"/>
              </w:rPr>
            </w:pPr>
            <w:r>
              <w:rPr>
                <w:rFonts w:ascii="仿宋_GB2312" w:eastAsia="仿宋_GB2312" w:hAnsi="宋体" w:hint="eastAsia"/>
                <w:sz w:val="24"/>
                <w:szCs w:val="24"/>
              </w:rPr>
              <w:t>人员</w:t>
            </w:r>
          </w:p>
          <w:p w:rsidR="00E52F91" w:rsidRDefault="00E52F91" w:rsidP="00B72F1A">
            <w:pPr>
              <w:spacing w:line="360" w:lineRule="exact"/>
              <w:jc w:val="center"/>
              <w:rPr>
                <w:rFonts w:ascii="仿宋_GB2312" w:eastAsia="仿宋_GB2312" w:hAnsi="宋体"/>
                <w:sz w:val="24"/>
                <w:szCs w:val="24"/>
              </w:rPr>
            </w:pPr>
            <w:r>
              <w:rPr>
                <w:rFonts w:ascii="仿宋_GB2312" w:eastAsia="仿宋_GB2312" w:hAnsi="宋体" w:hint="eastAsia"/>
                <w:sz w:val="24"/>
                <w:szCs w:val="24"/>
              </w:rPr>
              <w:t>情况</w:t>
            </w:r>
          </w:p>
        </w:tc>
        <w:tc>
          <w:tcPr>
            <w:tcW w:w="2669" w:type="dxa"/>
            <w:gridSpan w:val="4"/>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人员总数</w:t>
            </w:r>
          </w:p>
        </w:tc>
        <w:tc>
          <w:tcPr>
            <w:tcW w:w="998" w:type="dxa"/>
            <w:gridSpan w:val="2"/>
            <w:vAlign w:val="center"/>
          </w:tcPr>
          <w:p w:rsidR="00E52F91" w:rsidRDefault="00E52F91" w:rsidP="00B72F1A">
            <w:pPr>
              <w:jc w:val="center"/>
              <w:rPr>
                <w:rFonts w:ascii="仿宋_GB2312" w:eastAsia="仿宋_GB2312" w:hAnsi="宋体"/>
                <w:sz w:val="24"/>
                <w:szCs w:val="24"/>
              </w:rPr>
            </w:pPr>
          </w:p>
        </w:tc>
        <w:tc>
          <w:tcPr>
            <w:tcW w:w="2983" w:type="dxa"/>
            <w:gridSpan w:val="4"/>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35周岁以下人员</w:t>
            </w:r>
          </w:p>
        </w:tc>
        <w:tc>
          <w:tcPr>
            <w:tcW w:w="1019" w:type="dxa"/>
            <w:vAlign w:val="center"/>
          </w:tcPr>
          <w:p w:rsidR="00E52F91" w:rsidRDefault="00E52F91" w:rsidP="00B72F1A">
            <w:pPr>
              <w:jc w:val="center"/>
              <w:rPr>
                <w:rFonts w:ascii="仿宋_GB2312" w:eastAsia="仿宋_GB2312" w:hAnsi="宋体"/>
                <w:sz w:val="24"/>
                <w:szCs w:val="24"/>
              </w:rPr>
            </w:pPr>
          </w:p>
        </w:tc>
      </w:tr>
      <w:tr w:rsidR="00E52F91" w:rsidTr="00B72F1A">
        <w:trPr>
          <w:cantSplit/>
          <w:trHeight w:val="567"/>
          <w:jc w:val="center"/>
        </w:trPr>
        <w:tc>
          <w:tcPr>
            <w:tcW w:w="1089" w:type="dxa"/>
            <w:gridSpan w:val="2"/>
            <w:vMerge/>
            <w:vAlign w:val="center"/>
          </w:tcPr>
          <w:p w:rsidR="00E52F91" w:rsidRDefault="00E52F91" w:rsidP="00B72F1A">
            <w:pPr>
              <w:jc w:val="center"/>
              <w:rPr>
                <w:rFonts w:ascii="仿宋_GB2312" w:eastAsia="仿宋_GB2312" w:hAnsi="宋体"/>
                <w:sz w:val="24"/>
                <w:szCs w:val="24"/>
              </w:rPr>
            </w:pPr>
          </w:p>
        </w:tc>
        <w:tc>
          <w:tcPr>
            <w:tcW w:w="2669" w:type="dxa"/>
            <w:gridSpan w:val="4"/>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R&amp;D人员</w:t>
            </w:r>
          </w:p>
        </w:tc>
        <w:tc>
          <w:tcPr>
            <w:tcW w:w="998" w:type="dxa"/>
            <w:gridSpan w:val="2"/>
            <w:vAlign w:val="center"/>
          </w:tcPr>
          <w:p w:rsidR="00E52F91" w:rsidRDefault="00E52F91" w:rsidP="00B72F1A">
            <w:pPr>
              <w:spacing w:line="360" w:lineRule="exact"/>
              <w:jc w:val="right"/>
              <w:rPr>
                <w:rFonts w:ascii="仿宋_GB2312" w:eastAsia="仿宋_GB2312" w:hAnsi="宋体"/>
                <w:sz w:val="24"/>
                <w:szCs w:val="24"/>
              </w:rPr>
            </w:pPr>
            <w:r>
              <w:rPr>
                <w:rFonts w:ascii="仿宋_GB2312" w:eastAsia="仿宋_GB2312" w:hAnsi="宋体" w:hint="eastAsia"/>
                <w:sz w:val="24"/>
                <w:szCs w:val="24"/>
              </w:rPr>
              <w:t>人年</w:t>
            </w:r>
          </w:p>
        </w:tc>
        <w:tc>
          <w:tcPr>
            <w:tcW w:w="2983" w:type="dxa"/>
            <w:gridSpan w:val="4"/>
            <w:vAlign w:val="center"/>
          </w:tcPr>
          <w:p w:rsidR="00E52F91" w:rsidRDefault="00E52F91" w:rsidP="00B72F1A">
            <w:pPr>
              <w:spacing w:line="360" w:lineRule="exact"/>
              <w:jc w:val="center"/>
              <w:rPr>
                <w:rFonts w:ascii="仿宋_GB2312" w:eastAsia="仿宋_GB2312" w:hAnsi="宋体"/>
                <w:sz w:val="24"/>
                <w:szCs w:val="24"/>
              </w:rPr>
            </w:pPr>
            <w:r>
              <w:rPr>
                <w:rFonts w:ascii="仿宋_GB2312" w:eastAsia="仿宋_GB2312" w:hAnsi="宋体" w:hint="eastAsia"/>
                <w:sz w:val="24"/>
                <w:szCs w:val="24"/>
              </w:rPr>
              <w:t>R&amp;D人员近三年增长率</w:t>
            </w:r>
          </w:p>
        </w:tc>
        <w:tc>
          <w:tcPr>
            <w:tcW w:w="1019" w:type="dxa"/>
            <w:vAlign w:val="center"/>
          </w:tcPr>
          <w:p w:rsidR="00E52F91" w:rsidRDefault="00E52F91" w:rsidP="00B72F1A">
            <w:pPr>
              <w:jc w:val="right"/>
              <w:rPr>
                <w:rFonts w:ascii="仿宋_GB2312" w:eastAsia="仿宋_GB2312" w:hAnsi="宋体"/>
                <w:sz w:val="24"/>
                <w:szCs w:val="24"/>
              </w:rPr>
            </w:pPr>
          </w:p>
        </w:tc>
      </w:tr>
      <w:tr w:rsidR="00E52F91" w:rsidTr="00B72F1A">
        <w:trPr>
          <w:cantSplit/>
          <w:trHeight w:val="567"/>
          <w:jc w:val="center"/>
        </w:trPr>
        <w:tc>
          <w:tcPr>
            <w:tcW w:w="1089" w:type="dxa"/>
            <w:gridSpan w:val="2"/>
            <w:vMerge/>
            <w:vAlign w:val="center"/>
          </w:tcPr>
          <w:p w:rsidR="00E52F91" w:rsidRDefault="00E52F91" w:rsidP="00B72F1A">
            <w:pPr>
              <w:jc w:val="center"/>
              <w:rPr>
                <w:rFonts w:ascii="仿宋_GB2312" w:eastAsia="仿宋_GB2312" w:hAnsi="宋体"/>
                <w:sz w:val="24"/>
                <w:szCs w:val="24"/>
              </w:rPr>
            </w:pPr>
          </w:p>
        </w:tc>
        <w:tc>
          <w:tcPr>
            <w:tcW w:w="2669" w:type="dxa"/>
            <w:gridSpan w:val="4"/>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R&amp;D研究人员</w:t>
            </w:r>
          </w:p>
        </w:tc>
        <w:tc>
          <w:tcPr>
            <w:tcW w:w="998" w:type="dxa"/>
            <w:gridSpan w:val="2"/>
            <w:vAlign w:val="center"/>
          </w:tcPr>
          <w:p w:rsidR="00E52F91" w:rsidRDefault="00E52F91" w:rsidP="00B72F1A">
            <w:pPr>
              <w:spacing w:line="360" w:lineRule="exact"/>
              <w:jc w:val="right"/>
              <w:rPr>
                <w:rFonts w:ascii="仿宋_GB2312" w:eastAsia="仿宋_GB2312" w:hAnsi="宋体"/>
                <w:sz w:val="24"/>
                <w:szCs w:val="24"/>
              </w:rPr>
            </w:pPr>
            <w:r>
              <w:rPr>
                <w:rFonts w:ascii="仿宋_GB2312" w:eastAsia="仿宋_GB2312" w:hAnsi="宋体" w:hint="eastAsia"/>
                <w:sz w:val="24"/>
                <w:szCs w:val="24"/>
              </w:rPr>
              <w:t xml:space="preserve">  人年</w:t>
            </w:r>
          </w:p>
        </w:tc>
        <w:tc>
          <w:tcPr>
            <w:tcW w:w="2983" w:type="dxa"/>
            <w:gridSpan w:val="4"/>
            <w:vAlign w:val="center"/>
          </w:tcPr>
          <w:p w:rsidR="00E52F91" w:rsidRDefault="00E52F91" w:rsidP="00B72F1A">
            <w:pPr>
              <w:spacing w:line="360" w:lineRule="exact"/>
              <w:jc w:val="center"/>
              <w:rPr>
                <w:rFonts w:ascii="仿宋_GB2312" w:eastAsia="仿宋_GB2312" w:hAnsi="宋体"/>
                <w:sz w:val="24"/>
                <w:szCs w:val="24"/>
              </w:rPr>
            </w:pPr>
            <w:r>
              <w:rPr>
                <w:rFonts w:ascii="仿宋_GB2312" w:eastAsia="仿宋_GB2312" w:hAnsi="宋体" w:hint="eastAsia"/>
                <w:sz w:val="24"/>
                <w:szCs w:val="24"/>
              </w:rPr>
              <w:t>R&amp;D研究人员近三年增长率</w:t>
            </w:r>
          </w:p>
        </w:tc>
        <w:tc>
          <w:tcPr>
            <w:tcW w:w="1019" w:type="dxa"/>
            <w:vAlign w:val="center"/>
          </w:tcPr>
          <w:p w:rsidR="00E52F91" w:rsidRDefault="00E52F91" w:rsidP="00B72F1A">
            <w:pPr>
              <w:jc w:val="center"/>
              <w:rPr>
                <w:rFonts w:ascii="仿宋_GB2312" w:eastAsia="仿宋_GB2312" w:hAnsi="宋体"/>
                <w:sz w:val="24"/>
                <w:szCs w:val="24"/>
              </w:rPr>
            </w:pPr>
          </w:p>
        </w:tc>
      </w:tr>
      <w:tr w:rsidR="00E52F91" w:rsidTr="00B72F1A">
        <w:trPr>
          <w:cantSplit/>
          <w:trHeight w:val="567"/>
          <w:jc w:val="center"/>
        </w:trPr>
        <w:tc>
          <w:tcPr>
            <w:tcW w:w="1089" w:type="dxa"/>
            <w:gridSpan w:val="2"/>
            <w:vMerge/>
            <w:vAlign w:val="center"/>
          </w:tcPr>
          <w:p w:rsidR="00E52F91" w:rsidRDefault="00E52F91" w:rsidP="00B72F1A">
            <w:pPr>
              <w:jc w:val="center"/>
              <w:rPr>
                <w:rFonts w:ascii="仿宋_GB2312" w:eastAsia="仿宋_GB2312" w:hAnsi="宋体"/>
                <w:sz w:val="24"/>
                <w:szCs w:val="24"/>
              </w:rPr>
            </w:pPr>
          </w:p>
        </w:tc>
        <w:tc>
          <w:tcPr>
            <w:tcW w:w="2669" w:type="dxa"/>
            <w:gridSpan w:val="4"/>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正高级职称人员</w:t>
            </w:r>
          </w:p>
        </w:tc>
        <w:tc>
          <w:tcPr>
            <w:tcW w:w="998" w:type="dxa"/>
            <w:gridSpan w:val="2"/>
            <w:vAlign w:val="center"/>
          </w:tcPr>
          <w:p w:rsidR="00E52F91" w:rsidRDefault="00E52F91" w:rsidP="00B72F1A">
            <w:pPr>
              <w:jc w:val="center"/>
              <w:rPr>
                <w:rFonts w:ascii="仿宋_GB2312" w:eastAsia="仿宋_GB2312" w:hAnsi="宋体"/>
                <w:sz w:val="24"/>
                <w:szCs w:val="24"/>
              </w:rPr>
            </w:pPr>
          </w:p>
        </w:tc>
        <w:tc>
          <w:tcPr>
            <w:tcW w:w="2983" w:type="dxa"/>
            <w:gridSpan w:val="4"/>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副高级职称人员</w:t>
            </w:r>
          </w:p>
        </w:tc>
        <w:tc>
          <w:tcPr>
            <w:tcW w:w="1019" w:type="dxa"/>
            <w:vAlign w:val="center"/>
          </w:tcPr>
          <w:p w:rsidR="00E52F91" w:rsidRDefault="00E52F91" w:rsidP="00B72F1A">
            <w:pPr>
              <w:jc w:val="center"/>
              <w:rPr>
                <w:rFonts w:ascii="仿宋_GB2312" w:eastAsia="仿宋_GB2312" w:hAnsi="宋体"/>
                <w:sz w:val="24"/>
                <w:szCs w:val="24"/>
              </w:rPr>
            </w:pPr>
          </w:p>
        </w:tc>
      </w:tr>
      <w:tr w:rsidR="00E52F91" w:rsidTr="00B72F1A">
        <w:trPr>
          <w:cantSplit/>
          <w:trHeight w:val="567"/>
          <w:jc w:val="center"/>
        </w:trPr>
        <w:tc>
          <w:tcPr>
            <w:tcW w:w="1089" w:type="dxa"/>
            <w:gridSpan w:val="2"/>
            <w:vMerge/>
            <w:vAlign w:val="center"/>
          </w:tcPr>
          <w:p w:rsidR="00E52F91" w:rsidRDefault="00E52F91" w:rsidP="00B72F1A">
            <w:pPr>
              <w:jc w:val="center"/>
              <w:rPr>
                <w:rFonts w:ascii="仿宋_GB2312" w:eastAsia="仿宋_GB2312" w:hAnsi="宋体"/>
                <w:sz w:val="24"/>
                <w:szCs w:val="24"/>
              </w:rPr>
            </w:pPr>
          </w:p>
        </w:tc>
        <w:tc>
          <w:tcPr>
            <w:tcW w:w="2669" w:type="dxa"/>
            <w:gridSpan w:val="4"/>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博士学历人员</w:t>
            </w:r>
          </w:p>
        </w:tc>
        <w:tc>
          <w:tcPr>
            <w:tcW w:w="998" w:type="dxa"/>
            <w:gridSpan w:val="2"/>
            <w:vAlign w:val="center"/>
          </w:tcPr>
          <w:p w:rsidR="00E52F91" w:rsidRDefault="00E52F91" w:rsidP="00B72F1A">
            <w:pPr>
              <w:jc w:val="center"/>
              <w:rPr>
                <w:rFonts w:ascii="仿宋_GB2312" w:eastAsia="仿宋_GB2312" w:hAnsi="宋体"/>
                <w:sz w:val="24"/>
                <w:szCs w:val="24"/>
              </w:rPr>
            </w:pPr>
          </w:p>
        </w:tc>
        <w:tc>
          <w:tcPr>
            <w:tcW w:w="2983" w:type="dxa"/>
            <w:gridSpan w:val="4"/>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硕士学历人员</w:t>
            </w:r>
          </w:p>
        </w:tc>
        <w:tc>
          <w:tcPr>
            <w:tcW w:w="1019" w:type="dxa"/>
            <w:vAlign w:val="center"/>
          </w:tcPr>
          <w:p w:rsidR="00E52F91" w:rsidRDefault="00E52F91" w:rsidP="00B72F1A">
            <w:pPr>
              <w:jc w:val="center"/>
              <w:rPr>
                <w:rFonts w:ascii="仿宋_GB2312" w:eastAsia="仿宋_GB2312" w:hAnsi="宋体"/>
                <w:sz w:val="24"/>
                <w:szCs w:val="24"/>
              </w:rPr>
            </w:pPr>
          </w:p>
        </w:tc>
      </w:tr>
      <w:tr w:rsidR="00E52F91" w:rsidTr="00B72F1A">
        <w:trPr>
          <w:cantSplit/>
          <w:trHeight w:val="567"/>
          <w:jc w:val="center"/>
        </w:trPr>
        <w:tc>
          <w:tcPr>
            <w:tcW w:w="1089" w:type="dxa"/>
            <w:gridSpan w:val="2"/>
            <w:vMerge w:val="restart"/>
            <w:vAlign w:val="center"/>
          </w:tcPr>
          <w:p w:rsidR="00E52F91" w:rsidRDefault="00E52F91" w:rsidP="00B72F1A">
            <w:pPr>
              <w:spacing w:line="360" w:lineRule="exact"/>
              <w:jc w:val="center"/>
              <w:rPr>
                <w:rFonts w:ascii="仿宋_GB2312" w:eastAsia="仿宋_GB2312" w:hAnsi="宋体"/>
                <w:sz w:val="24"/>
                <w:szCs w:val="24"/>
              </w:rPr>
            </w:pPr>
            <w:r>
              <w:rPr>
                <w:rFonts w:ascii="仿宋_GB2312" w:eastAsia="仿宋_GB2312" w:hAnsi="宋体" w:hint="eastAsia"/>
                <w:sz w:val="24"/>
                <w:szCs w:val="24"/>
              </w:rPr>
              <w:t>人才专项支持数量</w:t>
            </w:r>
          </w:p>
        </w:tc>
        <w:tc>
          <w:tcPr>
            <w:tcW w:w="2669" w:type="dxa"/>
            <w:gridSpan w:val="4"/>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国家“万人计划”</w:t>
            </w:r>
          </w:p>
        </w:tc>
        <w:tc>
          <w:tcPr>
            <w:tcW w:w="998" w:type="dxa"/>
            <w:gridSpan w:val="2"/>
            <w:vAlign w:val="center"/>
          </w:tcPr>
          <w:p w:rsidR="00E52F91" w:rsidRDefault="00E52F91" w:rsidP="00B72F1A">
            <w:pPr>
              <w:jc w:val="center"/>
              <w:rPr>
                <w:rFonts w:ascii="仿宋_GB2312" w:eastAsia="仿宋_GB2312" w:hAnsi="宋体"/>
                <w:sz w:val="24"/>
                <w:szCs w:val="24"/>
              </w:rPr>
            </w:pPr>
          </w:p>
        </w:tc>
        <w:tc>
          <w:tcPr>
            <w:tcW w:w="2983" w:type="dxa"/>
            <w:gridSpan w:val="4"/>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科技部创新人才推进计划</w:t>
            </w:r>
          </w:p>
        </w:tc>
        <w:tc>
          <w:tcPr>
            <w:tcW w:w="1019" w:type="dxa"/>
            <w:vAlign w:val="center"/>
          </w:tcPr>
          <w:p w:rsidR="00E52F91" w:rsidRDefault="00E52F91" w:rsidP="00B72F1A">
            <w:pPr>
              <w:jc w:val="center"/>
              <w:rPr>
                <w:rFonts w:ascii="仿宋_GB2312" w:eastAsia="仿宋_GB2312" w:hAnsi="宋体"/>
                <w:sz w:val="24"/>
                <w:szCs w:val="24"/>
              </w:rPr>
            </w:pPr>
          </w:p>
        </w:tc>
      </w:tr>
      <w:tr w:rsidR="00E52F91" w:rsidTr="00B72F1A">
        <w:trPr>
          <w:cantSplit/>
          <w:trHeight w:val="567"/>
          <w:jc w:val="center"/>
        </w:trPr>
        <w:tc>
          <w:tcPr>
            <w:tcW w:w="1089" w:type="dxa"/>
            <w:gridSpan w:val="2"/>
            <w:vMerge/>
            <w:vAlign w:val="center"/>
          </w:tcPr>
          <w:p w:rsidR="00E52F91" w:rsidRDefault="00E52F91" w:rsidP="00B72F1A">
            <w:pPr>
              <w:spacing w:line="360" w:lineRule="exact"/>
              <w:jc w:val="center"/>
              <w:rPr>
                <w:rFonts w:ascii="仿宋_GB2312" w:eastAsia="仿宋_GB2312" w:hAnsi="宋体"/>
                <w:sz w:val="24"/>
                <w:szCs w:val="24"/>
              </w:rPr>
            </w:pPr>
          </w:p>
        </w:tc>
        <w:tc>
          <w:tcPr>
            <w:tcW w:w="2669" w:type="dxa"/>
            <w:gridSpan w:val="4"/>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国家百千万人才工程</w:t>
            </w:r>
          </w:p>
        </w:tc>
        <w:tc>
          <w:tcPr>
            <w:tcW w:w="998" w:type="dxa"/>
            <w:gridSpan w:val="2"/>
            <w:vAlign w:val="center"/>
          </w:tcPr>
          <w:p w:rsidR="00E52F91" w:rsidRDefault="00E52F91" w:rsidP="00B72F1A">
            <w:pPr>
              <w:jc w:val="center"/>
              <w:rPr>
                <w:rFonts w:ascii="仿宋_GB2312" w:eastAsia="仿宋_GB2312" w:hAnsi="宋体"/>
                <w:sz w:val="24"/>
                <w:szCs w:val="24"/>
              </w:rPr>
            </w:pPr>
          </w:p>
        </w:tc>
        <w:tc>
          <w:tcPr>
            <w:tcW w:w="2983" w:type="dxa"/>
            <w:gridSpan w:val="4"/>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全国工程勘查设计大师</w:t>
            </w:r>
          </w:p>
        </w:tc>
        <w:tc>
          <w:tcPr>
            <w:tcW w:w="1019" w:type="dxa"/>
            <w:vAlign w:val="center"/>
          </w:tcPr>
          <w:p w:rsidR="00E52F91" w:rsidRDefault="00E52F91" w:rsidP="00B72F1A">
            <w:pPr>
              <w:jc w:val="center"/>
              <w:rPr>
                <w:rFonts w:ascii="仿宋_GB2312" w:eastAsia="仿宋_GB2312" w:hAnsi="宋体"/>
                <w:sz w:val="24"/>
                <w:szCs w:val="24"/>
              </w:rPr>
            </w:pPr>
          </w:p>
        </w:tc>
      </w:tr>
      <w:tr w:rsidR="00E52F91" w:rsidTr="00B72F1A">
        <w:trPr>
          <w:cantSplit/>
          <w:trHeight w:val="567"/>
          <w:jc w:val="center"/>
        </w:trPr>
        <w:tc>
          <w:tcPr>
            <w:tcW w:w="1089" w:type="dxa"/>
            <w:gridSpan w:val="2"/>
            <w:vMerge/>
            <w:vAlign w:val="center"/>
          </w:tcPr>
          <w:p w:rsidR="00E52F91" w:rsidRDefault="00E52F91" w:rsidP="00B72F1A">
            <w:pPr>
              <w:jc w:val="center"/>
              <w:rPr>
                <w:rFonts w:ascii="仿宋_GB2312" w:eastAsia="仿宋_GB2312" w:hAnsi="宋体"/>
                <w:sz w:val="24"/>
                <w:szCs w:val="24"/>
              </w:rPr>
            </w:pPr>
          </w:p>
        </w:tc>
        <w:tc>
          <w:tcPr>
            <w:tcW w:w="2669" w:type="dxa"/>
            <w:gridSpan w:val="4"/>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交通青年科技英才</w:t>
            </w:r>
          </w:p>
        </w:tc>
        <w:tc>
          <w:tcPr>
            <w:tcW w:w="998" w:type="dxa"/>
            <w:gridSpan w:val="2"/>
            <w:vAlign w:val="center"/>
          </w:tcPr>
          <w:p w:rsidR="00E52F91" w:rsidRDefault="00E52F91" w:rsidP="00B72F1A">
            <w:pPr>
              <w:jc w:val="center"/>
              <w:rPr>
                <w:rFonts w:ascii="仿宋_GB2312" w:eastAsia="仿宋_GB2312" w:hAnsi="宋体"/>
                <w:sz w:val="24"/>
                <w:szCs w:val="24"/>
              </w:rPr>
            </w:pPr>
          </w:p>
        </w:tc>
        <w:tc>
          <w:tcPr>
            <w:tcW w:w="2983" w:type="dxa"/>
            <w:gridSpan w:val="4"/>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交通运输部十百千人才工程</w:t>
            </w:r>
          </w:p>
        </w:tc>
        <w:tc>
          <w:tcPr>
            <w:tcW w:w="1019" w:type="dxa"/>
            <w:vAlign w:val="center"/>
          </w:tcPr>
          <w:p w:rsidR="00E52F91" w:rsidRDefault="00E52F91" w:rsidP="00B72F1A">
            <w:pPr>
              <w:jc w:val="center"/>
              <w:rPr>
                <w:rFonts w:ascii="仿宋_GB2312" w:eastAsia="仿宋_GB2312" w:hAnsi="宋体"/>
                <w:sz w:val="24"/>
                <w:szCs w:val="24"/>
              </w:rPr>
            </w:pPr>
          </w:p>
        </w:tc>
      </w:tr>
      <w:tr w:rsidR="00E52F91" w:rsidTr="00B72F1A">
        <w:trPr>
          <w:cantSplit/>
          <w:trHeight w:val="567"/>
          <w:jc w:val="center"/>
        </w:trPr>
        <w:tc>
          <w:tcPr>
            <w:tcW w:w="1089" w:type="dxa"/>
            <w:gridSpan w:val="2"/>
            <w:vMerge/>
            <w:vAlign w:val="center"/>
          </w:tcPr>
          <w:p w:rsidR="00E52F91" w:rsidRDefault="00E52F91" w:rsidP="00B72F1A">
            <w:pPr>
              <w:jc w:val="center"/>
              <w:rPr>
                <w:rFonts w:ascii="仿宋_GB2312" w:eastAsia="仿宋_GB2312" w:hAnsi="宋体"/>
                <w:sz w:val="24"/>
                <w:szCs w:val="24"/>
              </w:rPr>
            </w:pPr>
          </w:p>
        </w:tc>
        <w:tc>
          <w:tcPr>
            <w:tcW w:w="2669" w:type="dxa"/>
            <w:gridSpan w:val="4"/>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交通运输行业科技创新人才推进计划</w:t>
            </w:r>
          </w:p>
        </w:tc>
        <w:tc>
          <w:tcPr>
            <w:tcW w:w="998" w:type="dxa"/>
            <w:gridSpan w:val="2"/>
            <w:vAlign w:val="center"/>
          </w:tcPr>
          <w:p w:rsidR="00E52F91" w:rsidRDefault="00E52F91" w:rsidP="00B72F1A">
            <w:pPr>
              <w:spacing w:line="360" w:lineRule="exact"/>
              <w:jc w:val="center"/>
              <w:rPr>
                <w:rFonts w:ascii="仿宋_GB2312" w:eastAsia="仿宋_GB2312" w:hAnsi="宋体"/>
                <w:sz w:val="24"/>
                <w:szCs w:val="24"/>
              </w:rPr>
            </w:pPr>
          </w:p>
        </w:tc>
        <w:tc>
          <w:tcPr>
            <w:tcW w:w="2983" w:type="dxa"/>
            <w:gridSpan w:val="4"/>
            <w:vAlign w:val="center"/>
          </w:tcPr>
          <w:p w:rsidR="00E52F91" w:rsidRDefault="00E52F91" w:rsidP="00B72F1A">
            <w:pPr>
              <w:spacing w:line="360" w:lineRule="exact"/>
              <w:jc w:val="center"/>
              <w:rPr>
                <w:rFonts w:ascii="仿宋_GB2312" w:eastAsia="仿宋_GB2312" w:hAnsi="宋体"/>
                <w:sz w:val="24"/>
                <w:szCs w:val="24"/>
              </w:rPr>
            </w:pPr>
          </w:p>
        </w:tc>
        <w:tc>
          <w:tcPr>
            <w:tcW w:w="1019" w:type="dxa"/>
            <w:vAlign w:val="center"/>
          </w:tcPr>
          <w:p w:rsidR="00E52F91" w:rsidRDefault="00E52F91" w:rsidP="00B72F1A">
            <w:pPr>
              <w:jc w:val="center"/>
              <w:rPr>
                <w:rFonts w:ascii="仿宋_GB2312" w:eastAsia="仿宋_GB2312" w:hAnsi="宋体"/>
                <w:sz w:val="24"/>
                <w:szCs w:val="24"/>
              </w:rPr>
            </w:pPr>
          </w:p>
        </w:tc>
      </w:tr>
      <w:tr w:rsidR="00E52F91" w:rsidTr="00B72F1A">
        <w:trPr>
          <w:cantSplit/>
          <w:trHeight w:val="640"/>
          <w:jc w:val="center"/>
        </w:trPr>
        <w:tc>
          <w:tcPr>
            <w:tcW w:w="1089" w:type="dxa"/>
            <w:gridSpan w:val="2"/>
            <w:vMerge w:val="restart"/>
            <w:vAlign w:val="center"/>
          </w:tcPr>
          <w:p w:rsidR="00E52F91" w:rsidRDefault="00E52F91" w:rsidP="00B72F1A">
            <w:pPr>
              <w:spacing w:line="360" w:lineRule="exact"/>
              <w:jc w:val="center"/>
              <w:rPr>
                <w:rFonts w:ascii="仿宋_GB2312" w:eastAsia="仿宋_GB2312" w:hAnsi="宋体"/>
                <w:sz w:val="24"/>
                <w:szCs w:val="24"/>
              </w:rPr>
            </w:pPr>
            <w:r>
              <w:rPr>
                <w:rFonts w:ascii="仿宋_GB2312" w:eastAsia="仿宋_GB2312" w:hAnsi="宋体" w:hint="eastAsia"/>
                <w:sz w:val="24"/>
                <w:szCs w:val="24"/>
              </w:rPr>
              <w:t>承担项目     情况</w:t>
            </w:r>
          </w:p>
          <w:p w:rsidR="00E52F91" w:rsidRDefault="00E52F91" w:rsidP="00B72F1A">
            <w:pPr>
              <w:spacing w:line="360" w:lineRule="exact"/>
              <w:jc w:val="center"/>
              <w:rPr>
                <w:rFonts w:ascii="仿宋_GB2312" w:eastAsia="仿宋_GB2312" w:hAnsi="宋体"/>
                <w:sz w:val="24"/>
                <w:szCs w:val="24"/>
              </w:rPr>
            </w:pPr>
            <w:r>
              <w:rPr>
                <w:rFonts w:ascii="仿宋_GB2312" w:eastAsia="仿宋_GB2312" w:hAnsi="宋体" w:hint="eastAsia"/>
                <w:sz w:val="24"/>
                <w:szCs w:val="24"/>
              </w:rPr>
              <w:t>（近三年）</w:t>
            </w:r>
          </w:p>
        </w:tc>
        <w:tc>
          <w:tcPr>
            <w:tcW w:w="2669" w:type="dxa"/>
            <w:gridSpan w:val="4"/>
            <w:vAlign w:val="center"/>
          </w:tcPr>
          <w:p w:rsidR="00E52F91" w:rsidRDefault="00E52F91" w:rsidP="00B72F1A">
            <w:pPr>
              <w:spacing w:line="360" w:lineRule="exact"/>
              <w:jc w:val="center"/>
              <w:rPr>
                <w:rFonts w:ascii="仿宋_GB2312" w:eastAsia="仿宋_GB2312" w:hAnsi="宋体"/>
                <w:sz w:val="24"/>
                <w:szCs w:val="24"/>
              </w:rPr>
            </w:pPr>
            <w:r>
              <w:rPr>
                <w:rFonts w:ascii="仿宋_GB2312" w:eastAsia="仿宋_GB2312" w:hAnsi="宋体" w:hint="eastAsia"/>
                <w:sz w:val="24"/>
                <w:szCs w:val="24"/>
              </w:rPr>
              <w:t>主持国家科技计划数量</w:t>
            </w:r>
          </w:p>
        </w:tc>
        <w:tc>
          <w:tcPr>
            <w:tcW w:w="998" w:type="dxa"/>
            <w:gridSpan w:val="2"/>
            <w:vAlign w:val="center"/>
          </w:tcPr>
          <w:p w:rsidR="00E52F91" w:rsidRDefault="00E52F91" w:rsidP="00B72F1A">
            <w:pPr>
              <w:jc w:val="center"/>
              <w:rPr>
                <w:rFonts w:ascii="仿宋_GB2312" w:eastAsia="仿宋_GB2312" w:hAnsi="宋体"/>
                <w:sz w:val="24"/>
                <w:szCs w:val="24"/>
              </w:rPr>
            </w:pPr>
          </w:p>
        </w:tc>
        <w:tc>
          <w:tcPr>
            <w:tcW w:w="2983" w:type="dxa"/>
            <w:gridSpan w:val="4"/>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经费（万元）</w:t>
            </w:r>
          </w:p>
        </w:tc>
        <w:tc>
          <w:tcPr>
            <w:tcW w:w="1019" w:type="dxa"/>
            <w:vAlign w:val="center"/>
          </w:tcPr>
          <w:p w:rsidR="00E52F91" w:rsidRDefault="00E52F91" w:rsidP="00B72F1A">
            <w:pPr>
              <w:jc w:val="center"/>
              <w:rPr>
                <w:rFonts w:ascii="仿宋_GB2312" w:eastAsia="仿宋_GB2312" w:hAnsi="宋体"/>
                <w:sz w:val="24"/>
                <w:szCs w:val="24"/>
              </w:rPr>
            </w:pPr>
          </w:p>
        </w:tc>
      </w:tr>
      <w:tr w:rsidR="00E52F91" w:rsidTr="00B72F1A">
        <w:trPr>
          <w:cantSplit/>
          <w:trHeight w:val="706"/>
          <w:jc w:val="center"/>
        </w:trPr>
        <w:tc>
          <w:tcPr>
            <w:tcW w:w="1089" w:type="dxa"/>
            <w:gridSpan w:val="2"/>
            <w:vMerge/>
            <w:vAlign w:val="center"/>
          </w:tcPr>
          <w:p w:rsidR="00E52F91" w:rsidRDefault="00E52F91" w:rsidP="00B72F1A">
            <w:pPr>
              <w:spacing w:line="360" w:lineRule="exact"/>
              <w:jc w:val="center"/>
              <w:rPr>
                <w:rFonts w:ascii="仿宋_GB2312" w:eastAsia="仿宋_GB2312" w:hAnsi="宋体"/>
                <w:sz w:val="24"/>
                <w:szCs w:val="24"/>
              </w:rPr>
            </w:pPr>
          </w:p>
        </w:tc>
        <w:tc>
          <w:tcPr>
            <w:tcW w:w="2669" w:type="dxa"/>
            <w:gridSpan w:val="4"/>
            <w:vAlign w:val="center"/>
          </w:tcPr>
          <w:p w:rsidR="00E52F91" w:rsidRDefault="00E52F91" w:rsidP="00B72F1A">
            <w:pPr>
              <w:spacing w:line="360" w:lineRule="exact"/>
              <w:jc w:val="center"/>
              <w:rPr>
                <w:rFonts w:ascii="仿宋_GB2312" w:eastAsia="仿宋_GB2312" w:hAnsi="宋体"/>
                <w:sz w:val="24"/>
                <w:szCs w:val="24"/>
              </w:rPr>
            </w:pPr>
            <w:r>
              <w:rPr>
                <w:rFonts w:ascii="仿宋_GB2312" w:eastAsia="仿宋_GB2312" w:hAnsi="宋体" w:hint="eastAsia"/>
                <w:sz w:val="24"/>
                <w:szCs w:val="24"/>
              </w:rPr>
              <w:t>主持省部级科技计划数量</w:t>
            </w:r>
          </w:p>
        </w:tc>
        <w:tc>
          <w:tcPr>
            <w:tcW w:w="998" w:type="dxa"/>
            <w:gridSpan w:val="2"/>
            <w:vAlign w:val="center"/>
          </w:tcPr>
          <w:p w:rsidR="00E52F91" w:rsidRDefault="00E52F91" w:rsidP="00B72F1A">
            <w:pPr>
              <w:jc w:val="center"/>
              <w:rPr>
                <w:rFonts w:ascii="仿宋_GB2312" w:eastAsia="仿宋_GB2312" w:hAnsi="宋体"/>
                <w:sz w:val="24"/>
                <w:szCs w:val="24"/>
              </w:rPr>
            </w:pPr>
          </w:p>
        </w:tc>
        <w:tc>
          <w:tcPr>
            <w:tcW w:w="2983" w:type="dxa"/>
            <w:gridSpan w:val="4"/>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经费（万元）</w:t>
            </w:r>
          </w:p>
        </w:tc>
        <w:tc>
          <w:tcPr>
            <w:tcW w:w="1019" w:type="dxa"/>
            <w:vAlign w:val="center"/>
          </w:tcPr>
          <w:p w:rsidR="00E52F91" w:rsidRDefault="00E52F91" w:rsidP="00B72F1A">
            <w:pPr>
              <w:jc w:val="center"/>
              <w:rPr>
                <w:rFonts w:ascii="仿宋_GB2312" w:eastAsia="仿宋_GB2312" w:hAnsi="宋体"/>
                <w:sz w:val="24"/>
                <w:szCs w:val="24"/>
              </w:rPr>
            </w:pPr>
          </w:p>
        </w:tc>
      </w:tr>
      <w:tr w:rsidR="00E52F91" w:rsidTr="00B72F1A">
        <w:trPr>
          <w:cantSplit/>
          <w:trHeight w:val="567"/>
          <w:jc w:val="center"/>
        </w:trPr>
        <w:tc>
          <w:tcPr>
            <w:tcW w:w="1089" w:type="dxa"/>
            <w:gridSpan w:val="2"/>
            <w:vMerge w:val="restart"/>
            <w:vAlign w:val="center"/>
          </w:tcPr>
          <w:p w:rsidR="00E52F91" w:rsidRDefault="00E52F91" w:rsidP="00B72F1A">
            <w:pPr>
              <w:spacing w:line="360" w:lineRule="exact"/>
              <w:jc w:val="center"/>
              <w:rPr>
                <w:rFonts w:ascii="仿宋_GB2312" w:eastAsia="仿宋_GB2312" w:hAnsi="宋体"/>
                <w:sz w:val="24"/>
                <w:szCs w:val="24"/>
              </w:rPr>
            </w:pPr>
            <w:r>
              <w:rPr>
                <w:rFonts w:ascii="仿宋_GB2312" w:eastAsia="仿宋_GB2312" w:hAnsi="宋体" w:hint="eastAsia"/>
                <w:sz w:val="24"/>
                <w:szCs w:val="24"/>
              </w:rPr>
              <w:lastRenderedPageBreak/>
              <w:t>学术获奖数量</w:t>
            </w:r>
          </w:p>
          <w:p w:rsidR="00E52F91" w:rsidRDefault="00E52F91" w:rsidP="00B72F1A">
            <w:pPr>
              <w:spacing w:line="360" w:lineRule="exact"/>
              <w:jc w:val="center"/>
              <w:rPr>
                <w:rFonts w:ascii="仿宋_GB2312" w:eastAsia="仿宋_GB2312" w:hAnsi="宋体"/>
                <w:sz w:val="24"/>
                <w:szCs w:val="24"/>
              </w:rPr>
            </w:pPr>
            <w:r>
              <w:rPr>
                <w:rFonts w:ascii="仿宋_GB2312" w:eastAsia="仿宋_GB2312" w:hAnsi="宋体" w:hint="eastAsia"/>
                <w:sz w:val="24"/>
                <w:szCs w:val="24"/>
              </w:rPr>
              <w:t>（近三年）</w:t>
            </w:r>
          </w:p>
        </w:tc>
        <w:tc>
          <w:tcPr>
            <w:tcW w:w="2669" w:type="dxa"/>
            <w:gridSpan w:val="4"/>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国际级科技奖项</w:t>
            </w:r>
          </w:p>
        </w:tc>
        <w:tc>
          <w:tcPr>
            <w:tcW w:w="998" w:type="dxa"/>
            <w:gridSpan w:val="2"/>
            <w:vAlign w:val="center"/>
          </w:tcPr>
          <w:p w:rsidR="00E52F91" w:rsidRDefault="00E52F91" w:rsidP="00B72F1A">
            <w:pPr>
              <w:jc w:val="center"/>
              <w:rPr>
                <w:rFonts w:ascii="仿宋_GB2312" w:eastAsia="仿宋_GB2312" w:hAnsi="宋体"/>
                <w:sz w:val="24"/>
                <w:szCs w:val="24"/>
              </w:rPr>
            </w:pPr>
          </w:p>
        </w:tc>
        <w:tc>
          <w:tcPr>
            <w:tcW w:w="2983" w:type="dxa"/>
            <w:gridSpan w:val="4"/>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国家级科技奖项</w:t>
            </w:r>
          </w:p>
        </w:tc>
        <w:tc>
          <w:tcPr>
            <w:tcW w:w="1019" w:type="dxa"/>
            <w:vAlign w:val="center"/>
          </w:tcPr>
          <w:p w:rsidR="00E52F91" w:rsidRDefault="00E52F91" w:rsidP="00B72F1A">
            <w:pPr>
              <w:jc w:val="center"/>
              <w:rPr>
                <w:rFonts w:ascii="仿宋_GB2312" w:eastAsia="仿宋_GB2312" w:hAnsi="宋体"/>
                <w:sz w:val="24"/>
                <w:szCs w:val="24"/>
              </w:rPr>
            </w:pPr>
          </w:p>
        </w:tc>
      </w:tr>
      <w:tr w:rsidR="00E52F91" w:rsidTr="00B72F1A">
        <w:trPr>
          <w:cantSplit/>
          <w:trHeight w:val="567"/>
          <w:jc w:val="center"/>
        </w:trPr>
        <w:tc>
          <w:tcPr>
            <w:tcW w:w="1089" w:type="dxa"/>
            <w:gridSpan w:val="2"/>
            <w:vMerge/>
            <w:vAlign w:val="center"/>
          </w:tcPr>
          <w:p w:rsidR="00E52F91" w:rsidRDefault="00E52F91" w:rsidP="00B72F1A">
            <w:pPr>
              <w:spacing w:line="360" w:lineRule="exact"/>
              <w:jc w:val="center"/>
              <w:rPr>
                <w:rFonts w:ascii="仿宋_GB2312" w:eastAsia="仿宋_GB2312" w:hAnsi="宋体"/>
                <w:sz w:val="24"/>
                <w:szCs w:val="24"/>
              </w:rPr>
            </w:pPr>
          </w:p>
        </w:tc>
        <w:tc>
          <w:tcPr>
            <w:tcW w:w="2669" w:type="dxa"/>
            <w:gridSpan w:val="4"/>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省部级科技奖项</w:t>
            </w:r>
          </w:p>
        </w:tc>
        <w:tc>
          <w:tcPr>
            <w:tcW w:w="998" w:type="dxa"/>
            <w:gridSpan w:val="2"/>
            <w:vAlign w:val="center"/>
          </w:tcPr>
          <w:p w:rsidR="00E52F91" w:rsidRDefault="00E52F91" w:rsidP="00B72F1A">
            <w:pPr>
              <w:jc w:val="center"/>
              <w:rPr>
                <w:rFonts w:ascii="仿宋_GB2312" w:eastAsia="仿宋_GB2312" w:hAnsi="宋体"/>
                <w:sz w:val="24"/>
                <w:szCs w:val="24"/>
              </w:rPr>
            </w:pPr>
          </w:p>
        </w:tc>
        <w:tc>
          <w:tcPr>
            <w:tcW w:w="2983" w:type="dxa"/>
            <w:gridSpan w:val="4"/>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其他重要奖项</w:t>
            </w:r>
          </w:p>
        </w:tc>
        <w:tc>
          <w:tcPr>
            <w:tcW w:w="1019" w:type="dxa"/>
            <w:vAlign w:val="center"/>
          </w:tcPr>
          <w:p w:rsidR="00E52F91" w:rsidRDefault="00E52F91" w:rsidP="00B72F1A">
            <w:pPr>
              <w:jc w:val="center"/>
              <w:rPr>
                <w:rFonts w:ascii="仿宋_GB2312" w:eastAsia="仿宋_GB2312" w:hAnsi="宋体"/>
                <w:sz w:val="24"/>
                <w:szCs w:val="24"/>
              </w:rPr>
            </w:pPr>
          </w:p>
        </w:tc>
      </w:tr>
      <w:tr w:rsidR="00E52F91" w:rsidTr="00B72F1A">
        <w:trPr>
          <w:cantSplit/>
          <w:trHeight w:val="567"/>
          <w:jc w:val="center"/>
        </w:trPr>
        <w:tc>
          <w:tcPr>
            <w:tcW w:w="1089" w:type="dxa"/>
            <w:gridSpan w:val="2"/>
            <w:vMerge w:val="restart"/>
            <w:vAlign w:val="center"/>
          </w:tcPr>
          <w:p w:rsidR="00E52F91" w:rsidRDefault="00E52F91" w:rsidP="00B72F1A">
            <w:pPr>
              <w:spacing w:line="360" w:lineRule="exact"/>
              <w:jc w:val="center"/>
              <w:rPr>
                <w:rFonts w:ascii="仿宋_GB2312" w:eastAsia="仿宋_GB2312" w:hAnsi="宋体"/>
                <w:sz w:val="24"/>
                <w:szCs w:val="24"/>
              </w:rPr>
            </w:pPr>
            <w:r>
              <w:rPr>
                <w:rFonts w:ascii="仿宋_GB2312" w:eastAsia="仿宋_GB2312" w:hAnsi="宋体" w:hint="eastAsia"/>
                <w:sz w:val="24"/>
                <w:szCs w:val="24"/>
              </w:rPr>
              <w:t>创新机构数量</w:t>
            </w:r>
          </w:p>
        </w:tc>
        <w:tc>
          <w:tcPr>
            <w:tcW w:w="2669" w:type="dxa"/>
            <w:gridSpan w:val="4"/>
            <w:vAlign w:val="center"/>
          </w:tcPr>
          <w:p w:rsidR="00E52F91" w:rsidRDefault="00E52F91" w:rsidP="00B72F1A">
            <w:pPr>
              <w:spacing w:line="360" w:lineRule="exact"/>
              <w:rPr>
                <w:rFonts w:ascii="仿宋_GB2312" w:eastAsia="仿宋_GB2312" w:hAnsi="宋体"/>
                <w:sz w:val="24"/>
                <w:szCs w:val="24"/>
              </w:rPr>
            </w:pPr>
            <w:r>
              <w:rPr>
                <w:rFonts w:ascii="仿宋_GB2312" w:eastAsia="仿宋_GB2312" w:hAnsi="宋体" w:hint="eastAsia"/>
                <w:sz w:val="24"/>
                <w:szCs w:val="24"/>
              </w:rPr>
              <w:t>国家级实验室、工程中心</w:t>
            </w:r>
          </w:p>
        </w:tc>
        <w:tc>
          <w:tcPr>
            <w:tcW w:w="998" w:type="dxa"/>
            <w:gridSpan w:val="2"/>
            <w:vAlign w:val="center"/>
          </w:tcPr>
          <w:p w:rsidR="00E52F91" w:rsidRDefault="00E52F91" w:rsidP="00B72F1A">
            <w:pPr>
              <w:spacing w:line="360" w:lineRule="exact"/>
              <w:jc w:val="left"/>
              <w:rPr>
                <w:rFonts w:ascii="仿宋_GB2312" w:eastAsia="仿宋_GB2312" w:hAnsi="宋体"/>
                <w:sz w:val="24"/>
                <w:szCs w:val="24"/>
              </w:rPr>
            </w:pPr>
          </w:p>
        </w:tc>
        <w:tc>
          <w:tcPr>
            <w:tcW w:w="2983" w:type="dxa"/>
            <w:gridSpan w:val="4"/>
            <w:vAlign w:val="center"/>
          </w:tcPr>
          <w:p w:rsidR="00E52F91" w:rsidRDefault="00E52F91" w:rsidP="00B72F1A">
            <w:pPr>
              <w:spacing w:line="360" w:lineRule="exact"/>
              <w:jc w:val="left"/>
              <w:rPr>
                <w:rFonts w:ascii="仿宋_GB2312" w:eastAsia="仿宋_GB2312" w:hAnsi="宋体"/>
                <w:sz w:val="24"/>
                <w:szCs w:val="24"/>
              </w:rPr>
            </w:pPr>
            <w:r>
              <w:rPr>
                <w:rFonts w:ascii="仿宋_GB2312" w:eastAsia="仿宋_GB2312" w:hAnsi="宋体" w:hint="eastAsia"/>
                <w:sz w:val="24"/>
                <w:szCs w:val="24"/>
              </w:rPr>
              <w:t>行业重点实验室、研发中心</w:t>
            </w:r>
          </w:p>
        </w:tc>
        <w:tc>
          <w:tcPr>
            <w:tcW w:w="1019" w:type="dxa"/>
            <w:vAlign w:val="center"/>
          </w:tcPr>
          <w:p w:rsidR="00E52F91" w:rsidRDefault="00E52F91" w:rsidP="00B72F1A">
            <w:pPr>
              <w:jc w:val="center"/>
              <w:rPr>
                <w:rFonts w:ascii="仿宋_GB2312" w:eastAsia="仿宋_GB2312" w:hAnsi="宋体"/>
                <w:sz w:val="24"/>
                <w:szCs w:val="24"/>
              </w:rPr>
            </w:pPr>
          </w:p>
        </w:tc>
      </w:tr>
      <w:tr w:rsidR="00E52F91" w:rsidTr="00B72F1A">
        <w:trPr>
          <w:cantSplit/>
          <w:trHeight w:val="567"/>
          <w:jc w:val="center"/>
        </w:trPr>
        <w:tc>
          <w:tcPr>
            <w:tcW w:w="1089" w:type="dxa"/>
            <w:gridSpan w:val="2"/>
            <w:vMerge/>
            <w:vAlign w:val="center"/>
          </w:tcPr>
          <w:p w:rsidR="00E52F91" w:rsidRDefault="00E52F91" w:rsidP="00B72F1A">
            <w:pPr>
              <w:spacing w:line="360" w:lineRule="exact"/>
              <w:jc w:val="center"/>
              <w:rPr>
                <w:rFonts w:ascii="仿宋_GB2312" w:eastAsia="仿宋_GB2312" w:hAnsi="宋体"/>
                <w:sz w:val="24"/>
                <w:szCs w:val="24"/>
              </w:rPr>
            </w:pPr>
          </w:p>
        </w:tc>
        <w:tc>
          <w:tcPr>
            <w:tcW w:w="2669" w:type="dxa"/>
            <w:gridSpan w:val="4"/>
            <w:vAlign w:val="center"/>
          </w:tcPr>
          <w:p w:rsidR="00E52F91" w:rsidRDefault="00E52F91" w:rsidP="00B72F1A">
            <w:pPr>
              <w:spacing w:line="360" w:lineRule="exact"/>
              <w:jc w:val="center"/>
              <w:rPr>
                <w:rFonts w:ascii="仿宋_GB2312" w:eastAsia="仿宋_GB2312" w:hAnsi="宋体"/>
                <w:sz w:val="24"/>
                <w:szCs w:val="24"/>
              </w:rPr>
            </w:pPr>
            <w:r>
              <w:rPr>
                <w:rFonts w:ascii="仿宋_GB2312" w:eastAsia="仿宋_GB2312" w:hAnsi="宋体" w:hint="eastAsia"/>
                <w:sz w:val="24"/>
                <w:szCs w:val="24"/>
              </w:rPr>
              <w:t>省级重点实验室、研发（工程）中心</w:t>
            </w:r>
          </w:p>
        </w:tc>
        <w:tc>
          <w:tcPr>
            <w:tcW w:w="998" w:type="dxa"/>
            <w:gridSpan w:val="2"/>
            <w:vAlign w:val="center"/>
          </w:tcPr>
          <w:p w:rsidR="00E52F91" w:rsidRDefault="00E52F91" w:rsidP="00B72F1A">
            <w:pPr>
              <w:spacing w:line="360" w:lineRule="exact"/>
              <w:jc w:val="center"/>
              <w:rPr>
                <w:rFonts w:ascii="仿宋_GB2312" w:eastAsia="仿宋_GB2312" w:hAnsi="宋体"/>
                <w:sz w:val="24"/>
                <w:szCs w:val="24"/>
              </w:rPr>
            </w:pPr>
          </w:p>
        </w:tc>
        <w:tc>
          <w:tcPr>
            <w:tcW w:w="2983" w:type="dxa"/>
            <w:gridSpan w:val="4"/>
            <w:vAlign w:val="center"/>
          </w:tcPr>
          <w:p w:rsidR="00E52F91" w:rsidRDefault="00E52F91" w:rsidP="00B72F1A">
            <w:pPr>
              <w:spacing w:line="360" w:lineRule="exact"/>
              <w:jc w:val="center"/>
              <w:rPr>
                <w:rFonts w:ascii="仿宋_GB2312" w:eastAsia="仿宋_GB2312" w:hAnsi="宋体"/>
                <w:sz w:val="24"/>
                <w:szCs w:val="24"/>
              </w:rPr>
            </w:pPr>
          </w:p>
        </w:tc>
        <w:tc>
          <w:tcPr>
            <w:tcW w:w="1019" w:type="dxa"/>
            <w:vAlign w:val="center"/>
          </w:tcPr>
          <w:p w:rsidR="00E52F91" w:rsidRDefault="00E52F91" w:rsidP="00B72F1A">
            <w:pPr>
              <w:jc w:val="center"/>
              <w:rPr>
                <w:rFonts w:ascii="仿宋_GB2312" w:eastAsia="仿宋_GB2312" w:hAnsi="宋体"/>
                <w:sz w:val="24"/>
                <w:szCs w:val="24"/>
              </w:rPr>
            </w:pPr>
          </w:p>
        </w:tc>
      </w:tr>
      <w:tr w:rsidR="00E52F91" w:rsidTr="00B72F1A">
        <w:trPr>
          <w:cantSplit/>
          <w:trHeight w:val="567"/>
          <w:jc w:val="center"/>
        </w:trPr>
        <w:tc>
          <w:tcPr>
            <w:tcW w:w="1089" w:type="dxa"/>
            <w:gridSpan w:val="2"/>
            <w:vMerge w:val="restart"/>
            <w:vAlign w:val="center"/>
          </w:tcPr>
          <w:p w:rsidR="00E52F91" w:rsidRDefault="00E52F91" w:rsidP="00B72F1A">
            <w:pPr>
              <w:spacing w:line="360" w:lineRule="exact"/>
              <w:jc w:val="center"/>
              <w:rPr>
                <w:rFonts w:ascii="仿宋_GB2312" w:eastAsia="仿宋_GB2312" w:hAnsi="宋体"/>
                <w:sz w:val="24"/>
                <w:szCs w:val="24"/>
              </w:rPr>
            </w:pPr>
            <w:r>
              <w:rPr>
                <w:rFonts w:ascii="仿宋_GB2312" w:eastAsia="仿宋_GB2312" w:hAnsi="宋体" w:hint="eastAsia"/>
                <w:sz w:val="24"/>
                <w:szCs w:val="24"/>
              </w:rPr>
              <w:t>经费支出情况</w:t>
            </w:r>
          </w:p>
        </w:tc>
        <w:tc>
          <w:tcPr>
            <w:tcW w:w="7669" w:type="dxa"/>
            <w:gridSpan w:val="11"/>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近3年经费支出情况</w:t>
            </w:r>
          </w:p>
        </w:tc>
      </w:tr>
      <w:tr w:rsidR="00E52F91" w:rsidTr="00B72F1A">
        <w:trPr>
          <w:cantSplit/>
          <w:trHeight w:val="567"/>
          <w:jc w:val="center"/>
        </w:trPr>
        <w:tc>
          <w:tcPr>
            <w:tcW w:w="1089" w:type="dxa"/>
            <w:gridSpan w:val="2"/>
            <w:vMerge/>
            <w:vAlign w:val="center"/>
          </w:tcPr>
          <w:p w:rsidR="00E52F91" w:rsidRDefault="00E52F91" w:rsidP="00B72F1A">
            <w:pPr>
              <w:spacing w:line="360" w:lineRule="exact"/>
              <w:jc w:val="center"/>
              <w:rPr>
                <w:rFonts w:ascii="仿宋_GB2312" w:eastAsia="仿宋_GB2312" w:hAnsi="宋体"/>
                <w:sz w:val="24"/>
                <w:szCs w:val="24"/>
              </w:rPr>
            </w:pPr>
          </w:p>
        </w:tc>
        <w:tc>
          <w:tcPr>
            <w:tcW w:w="2669" w:type="dxa"/>
            <w:gridSpan w:val="4"/>
            <w:vAlign w:val="center"/>
          </w:tcPr>
          <w:p w:rsidR="00E52F91" w:rsidRDefault="00E52F91" w:rsidP="00B72F1A">
            <w:pPr>
              <w:jc w:val="center"/>
              <w:rPr>
                <w:rFonts w:ascii="仿宋_GB2312" w:eastAsia="仿宋_GB2312" w:hAnsi="宋体"/>
                <w:sz w:val="24"/>
                <w:szCs w:val="24"/>
              </w:rPr>
            </w:pPr>
          </w:p>
        </w:tc>
        <w:tc>
          <w:tcPr>
            <w:tcW w:w="1710" w:type="dxa"/>
            <w:gridSpan w:val="3"/>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 xml:space="preserve">   年</w:t>
            </w:r>
          </w:p>
        </w:tc>
        <w:tc>
          <w:tcPr>
            <w:tcW w:w="1824" w:type="dxa"/>
            <w:gridSpan w:val="2"/>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 xml:space="preserve">   年</w:t>
            </w:r>
          </w:p>
        </w:tc>
        <w:tc>
          <w:tcPr>
            <w:tcW w:w="1466" w:type="dxa"/>
            <w:gridSpan w:val="2"/>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 xml:space="preserve">   年</w:t>
            </w:r>
          </w:p>
        </w:tc>
      </w:tr>
      <w:tr w:rsidR="00E52F91" w:rsidTr="00B72F1A">
        <w:trPr>
          <w:cantSplit/>
          <w:trHeight w:val="567"/>
          <w:jc w:val="center"/>
        </w:trPr>
        <w:tc>
          <w:tcPr>
            <w:tcW w:w="1089" w:type="dxa"/>
            <w:gridSpan w:val="2"/>
            <w:vMerge/>
            <w:vAlign w:val="center"/>
          </w:tcPr>
          <w:p w:rsidR="00E52F91" w:rsidRDefault="00E52F91" w:rsidP="00B72F1A">
            <w:pPr>
              <w:spacing w:line="360" w:lineRule="exact"/>
              <w:jc w:val="center"/>
              <w:rPr>
                <w:rFonts w:ascii="仿宋_GB2312" w:eastAsia="仿宋_GB2312" w:hAnsi="宋体"/>
                <w:sz w:val="24"/>
                <w:szCs w:val="24"/>
              </w:rPr>
            </w:pPr>
          </w:p>
        </w:tc>
        <w:tc>
          <w:tcPr>
            <w:tcW w:w="2669" w:type="dxa"/>
            <w:gridSpan w:val="4"/>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R&amp;D经费（万元）</w:t>
            </w:r>
          </w:p>
        </w:tc>
        <w:tc>
          <w:tcPr>
            <w:tcW w:w="1710" w:type="dxa"/>
            <w:gridSpan w:val="3"/>
            <w:vAlign w:val="center"/>
          </w:tcPr>
          <w:p w:rsidR="00E52F91" w:rsidRDefault="00E52F91" w:rsidP="00B72F1A">
            <w:pPr>
              <w:jc w:val="center"/>
              <w:rPr>
                <w:rFonts w:ascii="仿宋_GB2312" w:eastAsia="仿宋_GB2312" w:hAnsi="宋体"/>
                <w:sz w:val="24"/>
                <w:szCs w:val="24"/>
              </w:rPr>
            </w:pPr>
          </w:p>
        </w:tc>
        <w:tc>
          <w:tcPr>
            <w:tcW w:w="1824" w:type="dxa"/>
            <w:gridSpan w:val="2"/>
            <w:vAlign w:val="center"/>
          </w:tcPr>
          <w:p w:rsidR="00E52F91" w:rsidRDefault="00E52F91" w:rsidP="00B72F1A">
            <w:pPr>
              <w:jc w:val="center"/>
              <w:rPr>
                <w:rFonts w:ascii="仿宋_GB2312" w:eastAsia="仿宋_GB2312" w:hAnsi="宋体"/>
                <w:sz w:val="24"/>
                <w:szCs w:val="24"/>
              </w:rPr>
            </w:pPr>
          </w:p>
        </w:tc>
        <w:tc>
          <w:tcPr>
            <w:tcW w:w="1466" w:type="dxa"/>
            <w:gridSpan w:val="2"/>
            <w:vAlign w:val="center"/>
          </w:tcPr>
          <w:p w:rsidR="00E52F91" w:rsidRDefault="00E52F91" w:rsidP="00B72F1A">
            <w:pPr>
              <w:jc w:val="center"/>
              <w:rPr>
                <w:rFonts w:ascii="仿宋_GB2312" w:eastAsia="仿宋_GB2312" w:hAnsi="宋体"/>
                <w:sz w:val="24"/>
                <w:szCs w:val="24"/>
              </w:rPr>
            </w:pPr>
          </w:p>
        </w:tc>
      </w:tr>
      <w:tr w:rsidR="00E52F91" w:rsidTr="00B72F1A">
        <w:trPr>
          <w:cantSplit/>
          <w:trHeight w:val="567"/>
          <w:jc w:val="center"/>
        </w:trPr>
        <w:tc>
          <w:tcPr>
            <w:tcW w:w="1089" w:type="dxa"/>
            <w:gridSpan w:val="2"/>
            <w:vMerge/>
            <w:vAlign w:val="center"/>
          </w:tcPr>
          <w:p w:rsidR="00E52F91" w:rsidRDefault="00E52F91" w:rsidP="00B72F1A">
            <w:pPr>
              <w:spacing w:line="360" w:lineRule="exact"/>
              <w:jc w:val="center"/>
              <w:rPr>
                <w:rFonts w:ascii="仿宋_GB2312" w:eastAsia="仿宋_GB2312" w:hAnsi="宋体"/>
                <w:sz w:val="24"/>
                <w:szCs w:val="24"/>
              </w:rPr>
            </w:pPr>
          </w:p>
        </w:tc>
        <w:tc>
          <w:tcPr>
            <w:tcW w:w="2669" w:type="dxa"/>
            <w:gridSpan w:val="4"/>
            <w:vAlign w:val="center"/>
          </w:tcPr>
          <w:p w:rsidR="00E52F91" w:rsidRDefault="00E52F91" w:rsidP="00B72F1A">
            <w:pPr>
              <w:spacing w:line="360" w:lineRule="exact"/>
              <w:jc w:val="center"/>
              <w:rPr>
                <w:rFonts w:ascii="仿宋_GB2312" w:eastAsia="仿宋_GB2312" w:hAnsi="宋体"/>
                <w:sz w:val="24"/>
                <w:szCs w:val="24"/>
              </w:rPr>
            </w:pPr>
            <w:r>
              <w:rPr>
                <w:rFonts w:ascii="仿宋_GB2312" w:eastAsia="仿宋_GB2312" w:hAnsi="宋体" w:hint="eastAsia"/>
                <w:sz w:val="24"/>
                <w:szCs w:val="24"/>
              </w:rPr>
              <w:t>用于人才培养激励的专项经费（万元）</w:t>
            </w:r>
          </w:p>
        </w:tc>
        <w:tc>
          <w:tcPr>
            <w:tcW w:w="1710" w:type="dxa"/>
            <w:gridSpan w:val="3"/>
            <w:vAlign w:val="center"/>
          </w:tcPr>
          <w:p w:rsidR="00E52F91" w:rsidRDefault="00E52F91" w:rsidP="00B72F1A">
            <w:pPr>
              <w:jc w:val="center"/>
              <w:rPr>
                <w:rFonts w:ascii="仿宋_GB2312" w:eastAsia="仿宋_GB2312" w:hAnsi="宋体"/>
                <w:sz w:val="24"/>
                <w:szCs w:val="24"/>
              </w:rPr>
            </w:pPr>
          </w:p>
        </w:tc>
        <w:tc>
          <w:tcPr>
            <w:tcW w:w="1824" w:type="dxa"/>
            <w:gridSpan w:val="2"/>
            <w:vAlign w:val="center"/>
          </w:tcPr>
          <w:p w:rsidR="00E52F91" w:rsidRDefault="00E52F91" w:rsidP="00B72F1A">
            <w:pPr>
              <w:jc w:val="center"/>
              <w:rPr>
                <w:rFonts w:ascii="仿宋_GB2312" w:eastAsia="仿宋_GB2312" w:hAnsi="宋体"/>
                <w:sz w:val="24"/>
                <w:szCs w:val="24"/>
              </w:rPr>
            </w:pPr>
          </w:p>
        </w:tc>
        <w:tc>
          <w:tcPr>
            <w:tcW w:w="1466" w:type="dxa"/>
            <w:gridSpan w:val="2"/>
            <w:vAlign w:val="center"/>
          </w:tcPr>
          <w:p w:rsidR="00E52F91" w:rsidRDefault="00E52F91" w:rsidP="00B72F1A">
            <w:pPr>
              <w:jc w:val="center"/>
              <w:rPr>
                <w:rFonts w:ascii="仿宋_GB2312" w:eastAsia="仿宋_GB2312" w:hAnsi="宋体"/>
                <w:sz w:val="24"/>
                <w:szCs w:val="24"/>
              </w:rPr>
            </w:pPr>
          </w:p>
        </w:tc>
      </w:tr>
      <w:tr w:rsidR="00E52F91" w:rsidTr="00B72F1A">
        <w:trPr>
          <w:cantSplit/>
          <w:trHeight w:val="567"/>
          <w:jc w:val="center"/>
        </w:trPr>
        <w:tc>
          <w:tcPr>
            <w:tcW w:w="1089" w:type="dxa"/>
            <w:gridSpan w:val="2"/>
            <w:vMerge w:val="restart"/>
            <w:vAlign w:val="center"/>
          </w:tcPr>
          <w:p w:rsidR="00E52F91" w:rsidRDefault="00E52F91" w:rsidP="00B72F1A">
            <w:pPr>
              <w:spacing w:line="360" w:lineRule="exact"/>
              <w:jc w:val="center"/>
              <w:rPr>
                <w:rFonts w:ascii="仿宋_GB2312" w:eastAsia="仿宋_GB2312" w:hAnsi="宋体"/>
                <w:sz w:val="24"/>
                <w:szCs w:val="24"/>
              </w:rPr>
            </w:pPr>
            <w:r>
              <w:rPr>
                <w:rFonts w:ascii="仿宋_GB2312" w:eastAsia="仿宋_GB2312" w:hAnsi="宋体" w:hint="eastAsia"/>
                <w:sz w:val="24"/>
                <w:szCs w:val="24"/>
              </w:rPr>
              <w:t>其他相关情况</w:t>
            </w:r>
          </w:p>
        </w:tc>
        <w:tc>
          <w:tcPr>
            <w:tcW w:w="2669" w:type="dxa"/>
            <w:gridSpan w:val="4"/>
            <w:vMerge w:val="restart"/>
            <w:vAlign w:val="center"/>
          </w:tcPr>
          <w:p w:rsidR="00E52F91" w:rsidRDefault="00E52F91" w:rsidP="00B72F1A">
            <w:pPr>
              <w:spacing w:line="360" w:lineRule="exact"/>
              <w:jc w:val="center"/>
              <w:rPr>
                <w:rFonts w:ascii="仿宋_GB2312" w:eastAsia="仿宋_GB2312" w:hAnsi="宋体"/>
                <w:sz w:val="24"/>
                <w:szCs w:val="24"/>
              </w:rPr>
            </w:pPr>
            <w:r>
              <w:rPr>
                <w:rFonts w:ascii="仿宋_GB2312" w:eastAsia="仿宋_GB2312" w:hAnsi="宋体" w:hint="eastAsia"/>
                <w:sz w:val="24"/>
                <w:szCs w:val="24"/>
              </w:rPr>
              <w:t>在学学生数量</w:t>
            </w:r>
          </w:p>
          <w:p w:rsidR="00E52F91" w:rsidRDefault="00E52F91" w:rsidP="00B72F1A">
            <w:pPr>
              <w:spacing w:line="360" w:lineRule="exact"/>
              <w:jc w:val="center"/>
              <w:rPr>
                <w:rFonts w:ascii="仿宋_GB2312" w:eastAsia="仿宋_GB2312" w:hAnsi="宋体"/>
                <w:sz w:val="24"/>
                <w:szCs w:val="24"/>
              </w:rPr>
            </w:pPr>
            <w:r>
              <w:rPr>
                <w:rFonts w:ascii="仿宋_GB2312" w:eastAsia="仿宋_GB2312" w:hAnsi="宋体" w:hint="eastAsia"/>
                <w:sz w:val="24"/>
                <w:szCs w:val="24"/>
              </w:rPr>
              <w:t>（上年末）</w:t>
            </w:r>
          </w:p>
        </w:tc>
        <w:tc>
          <w:tcPr>
            <w:tcW w:w="1710" w:type="dxa"/>
            <w:gridSpan w:val="3"/>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博士</w:t>
            </w:r>
          </w:p>
        </w:tc>
        <w:tc>
          <w:tcPr>
            <w:tcW w:w="1824" w:type="dxa"/>
            <w:gridSpan w:val="2"/>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硕士</w:t>
            </w:r>
          </w:p>
        </w:tc>
        <w:tc>
          <w:tcPr>
            <w:tcW w:w="1466" w:type="dxa"/>
            <w:gridSpan w:val="2"/>
            <w:vAlign w:val="center"/>
          </w:tcPr>
          <w:p w:rsidR="00E52F91" w:rsidRDefault="00E52F91" w:rsidP="00B72F1A">
            <w:pPr>
              <w:ind w:leftChars="-9" w:left="221" w:hangingChars="100" w:hanging="240"/>
              <w:jc w:val="center"/>
              <w:rPr>
                <w:rFonts w:ascii="仿宋_GB2312" w:eastAsia="仿宋_GB2312" w:hAnsi="宋体"/>
                <w:sz w:val="24"/>
                <w:szCs w:val="24"/>
              </w:rPr>
            </w:pPr>
            <w:r>
              <w:rPr>
                <w:rFonts w:ascii="仿宋_GB2312" w:eastAsia="仿宋_GB2312" w:hAnsi="宋体" w:hint="eastAsia"/>
                <w:sz w:val="24"/>
                <w:szCs w:val="24"/>
              </w:rPr>
              <w:t>本科</w:t>
            </w:r>
          </w:p>
        </w:tc>
      </w:tr>
      <w:tr w:rsidR="00E52F91" w:rsidTr="00B72F1A">
        <w:trPr>
          <w:cantSplit/>
          <w:trHeight w:val="567"/>
          <w:jc w:val="center"/>
        </w:trPr>
        <w:tc>
          <w:tcPr>
            <w:tcW w:w="1089" w:type="dxa"/>
            <w:gridSpan w:val="2"/>
            <w:vMerge/>
            <w:vAlign w:val="center"/>
          </w:tcPr>
          <w:p w:rsidR="00E52F91" w:rsidRDefault="00E52F91" w:rsidP="00B72F1A">
            <w:pPr>
              <w:jc w:val="center"/>
              <w:rPr>
                <w:rFonts w:ascii="仿宋_GB2312" w:eastAsia="仿宋_GB2312" w:hAnsi="宋体"/>
                <w:sz w:val="24"/>
                <w:szCs w:val="24"/>
              </w:rPr>
            </w:pPr>
          </w:p>
        </w:tc>
        <w:tc>
          <w:tcPr>
            <w:tcW w:w="2669" w:type="dxa"/>
            <w:gridSpan w:val="4"/>
            <w:vMerge/>
            <w:vAlign w:val="center"/>
          </w:tcPr>
          <w:p w:rsidR="00E52F91" w:rsidRDefault="00E52F91" w:rsidP="00B72F1A">
            <w:pPr>
              <w:spacing w:line="360" w:lineRule="exact"/>
              <w:jc w:val="center"/>
              <w:rPr>
                <w:rFonts w:ascii="仿宋_GB2312" w:eastAsia="仿宋_GB2312" w:hAnsi="宋体"/>
                <w:sz w:val="24"/>
                <w:szCs w:val="24"/>
              </w:rPr>
            </w:pPr>
          </w:p>
        </w:tc>
        <w:tc>
          <w:tcPr>
            <w:tcW w:w="1710" w:type="dxa"/>
            <w:gridSpan w:val="3"/>
            <w:vAlign w:val="center"/>
          </w:tcPr>
          <w:p w:rsidR="00E52F91" w:rsidRDefault="00E52F91" w:rsidP="00B72F1A">
            <w:pPr>
              <w:jc w:val="center"/>
              <w:rPr>
                <w:rFonts w:ascii="仿宋_GB2312" w:eastAsia="仿宋_GB2312" w:hAnsi="宋体"/>
                <w:sz w:val="24"/>
                <w:szCs w:val="24"/>
              </w:rPr>
            </w:pPr>
          </w:p>
        </w:tc>
        <w:tc>
          <w:tcPr>
            <w:tcW w:w="1824" w:type="dxa"/>
            <w:gridSpan w:val="2"/>
            <w:vAlign w:val="center"/>
          </w:tcPr>
          <w:p w:rsidR="00E52F91" w:rsidRDefault="00E52F91" w:rsidP="00B72F1A">
            <w:pPr>
              <w:jc w:val="center"/>
              <w:rPr>
                <w:rFonts w:ascii="仿宋_GB2312" w:eastAsia="仿宋_GB2312" w:hAnsi="宋体"/>
                <w:sz w:val="24"/>
                <w:szCs w:val="24"/>
              </w:rPr>
            </w:pPr>
          </w:p>
        </w:tc>
        <w:tc>
          <w:tcPr>
            <w:tcW w:w="1466" w:type="dxa"/>
            <w:gridSpan w:val="2"/>
            <w:vAlign w:val="center"/>
          </w:tcPr>
          <w:p w:rsidR="00E52F91" w:rsidRDefault="00E52F91" w:rsidP="00B72F1A">
            <w:pPr>
              <w:jc w:val="center"/>
              <w:rPr>
                <w:rFonts w:ascii="仿宋_GB2312" w:eastAsia="仿宋_GB2312" w:hAnsi="宋体"/>
                <w:sz w:val="24"/>
                <w:szCs w:val="24"/>
              </w:rPr>
            </w:pPr>
          </w:p>
        </w:tc>
      </w:tr>
      <w:tr w:rsidR="00E52F91" w:rsidTr="00B72F1A">
        <w:trPr>
          <w:cantSplit/>
          <w:trHeight w:val="567"/>
          <w:jc w:val="center"/>
        </w:trPr>
        <w:tc>
          <w:tcPr>
            <w:tcW w:w="1089" w:type="dxa"/>
            <w:gridSpan w:val="2"/>
            <w:vMerge/>
            <w:vAlign w:val="center"/>
          </w:tcPr>
          <w:p w:rsidR="00E52F91" w:rsidRDefault="00E52F91" w:rsidP="00B72F1A">
            <w:pPr>
              <w:jc w:val="center"/>
              <w:rPr>
                <w:rFonts w:ascii="仿宋_GB2312" w:eastAsia="仿宋_GB2312" w:hAnsi="宋体"/>
                <w:sz w:val="24"/>
                <w:szCs w:val="24"/>
              </w:rPr>
            </w:pPr>
          </w:p>
        </w:tc>
        <w:tc>
          <w:tcPr>
            <w:tcW w:w="2669" w:type="dxa"/>
            <w:gridSpan w:val="4"/>
            <w:vMerge w:val="restart"/>
            <w:vAlign w:val="center"/>
          </w:tcPr>
          <w:p w:rsidR="00E52F91" w:rsidRDefault="00E52F91" w:rsidP="00B72F1A">
            <w:pPr>
              <w:spacing w:line="360" w:lineRule="exact"/>
              <w:ind w:leftChars="-9" w:left="-2" w:hangingChars="7" w:hanging="17"/>
              <w:jc w:val="center"/>
              <w:rPr>
                <w:rFonts w:ascii="仿宋_GB2312" w:eastAsia="仿宋_GB2312" w:hAnsi="宋体"/>
                <w:sz w:val="24"/>
                <w:szCs w:val="24"/>
              </w:rPr>
            </w:pPr>
            <w:r>
              <w:rPr>
                <w:rFonts w:ascii="仿宋_GB2312" w:eastAsia="仿宋_GB2312" w:hAnsi="宋体" w:hint="eastAsia"/>
                <w:sz w:val="24"/>
                <w:szCs w:val="24"/>
              </w:rPr>
              <w:t>毕业学生数量</w:t>
            </w:r>
          </w:p>
          <w:p w:rsidR="00E52F91" w:rsidRDefault="00E52F91" w:rsidP="00B72F1A">
            <w:pPr>
              <w:spacing w:line="360" w:lineRule="exact"/>
              <w:ind w:leftChars="-9" w:left="-2" w:hangingChars="7" w:hanging="17"/>
              <w:jc w:val="center"/>
              <w:rPr>
                <w:rFonts w:ascii="仿宋_GB2312" w:eastAsia="仿宋_GB2312" w:hAnsi="宋体"/>
                <w:sz w:val="24"/>
                <w:szCs w:val="24"/>
              </w:rPr>
            </w:pPr>
            <w:r>
              <w:rPr>
                <w:rFonts w:ascii="仿宋_GB2312" w:eastAsia="仿宋_GB2312" w:hAnsi="宋体" w:hint="eastAsia"/>
                <w:sz w:val="24"/>
                <w:szCs w:val="24"/>
              </w:rPr>
              <w:t>（上年度）</w:t>
            </w:r>
          </w:p>
        </w:tc>
        <w:tc>
          <w:tcPr>
            <w:tcW w:w="1710" w:type="dxa"/>
            <w:gridSpan w:val="3"/>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博士</w:t>
            </w:r>
          </w:p>
        </w:tc>
        <w:tc>
          <w:tcPr>
            <w:tcW w:w="1824" w:type="dxa"/>
            <w:gridSpan w:val="2"/>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硕士</w:t>
            </w:r>
          </w:p>
        </w:tc>
        <w:tc>
          <w:tcPr>
            <w:tcW w:w="1466" w:type="dxa"/>
            <w:gridSpan w:val="2"/>
            <w:vAlign w:val="center"/>
          </w:tcPr>
          <w:p w:rsidR="00E52F91" w:rsidRDefault="00E52F91" w:rsidP="00B72F1A">
            <w:pPr>
              <w:ind w:leftChars="-9" w:left="221" w:hangingChars="100" w:hanging="240"/>
              <w:jc w:val="center"/>
              <w:rPr>
                <w:rFonts w:ascii="仿宋_GB2312" w:eastAsia="仿宋_GB2312" w:hAnsi="宋体"/>
                <w:sz w:val="24"/>
                <w:szCs w:val="24"/>
              </w:rPr>
            </w:pPr>
            <w:r>
              <w:rPr>
                <w:rFonts w:ascii="仿宋_GB2312" w:eastAsia="仿宋_GB2312" w:hAnsi="宋体" w:hint="eastAsia"/>
                <w:sz w:val="24"/>
                <w:szCs w:val="24"/>
              </w:rPr>
              <w:t>本科</w:t>
            </w:r>
          </w:p>
        </w:tc>
      </w:tr>
      <w:tr w:rsidR="00E52F91" w:rsidTr="00B72F1A">
        <w:trPr>
          <w:cantSplit/>
          <w:trHeight w:val="567"/>
          <w:jc w:val="center"/>
        </w:trPr>
        <w:tc>
          <w:tcPr>
            <w:tcW w:w="1089" w:type="dxa"/>
            <w:gridSpan w:val="2"/>
            <w:vMerge/>
            <w:vAlign w:val="center"/>
          </w:tcPr>
          <w:p w:rsidR="00E52F91" w:rsidRDefault="00E52F91" w:rsidP="00B72F1A">
            <w:pPr>
              <w:jc w:val="center"/>
              <w:rPr>
                <w:rFonts w:ascii="仿宋_GB2312" w:eastAsia="仿宋_GB2312" w:hAnsi="宋体"/>
                <w:sz w:val="24"/>
                <w:szCs w:val="24"/>
              </w:rPr>
            </w:pPr>
          </w:p>
        </w:tc>
        <w:tc>
          <w:tcPr>
            <w:tcW w:w="2669" w:type="dxa"/>
            <w:gridSpan w:val="4"/>
            <w:vMerge/>
            <w:vAlign w:val="center"/>
          </w:tcPr>
          <w:p w:rsidR="00E52F91" w:rsidRDefault="00E52F91" w:rsidP="00B72F1A">
            <w:pPr>
              <w:jc w:val="center"/>
              <w:rPr>
                <w:rFonts w:ascii="仿宋_GB2312" w:eastAsia="仿宋_GB2312" w:hAnsi="宋体"/>
                <w:sz w:val="24"/>
                <w:szCs w:val="24"/>
              </w:rPr>
            </w:pPr>
          </w:p>
        </w:tc>
        <w:tc>
          <w:tcPr>
            <w:tcW w:w="1710" w:type="dxa"/>
            <w:gridSpan w:val="3"/>
            <w:vAlign w:val="center"/>
          </w:tcPr>
          <w:p w:rsidR="00E52F91" w:rsidRDefault="00E52F91" w:rsidP="00B72F1A">
            <w:pPr>
              <w:jc w:val="center"/>
              <w:rPr>
                <w:rFonts w:ascii="仿宋_GB2312" w:eastAsia="仿宋_GB2312" w:hAnsi="宋体"/>
                <w:sz w:val="24"/>
                <w:szCs w:val="24"/>
              </w:rPr>
            </w:pPr>
          </w:p>
        </w:tc>
        <w:tc>
          <w:tcPr>
            <w:tcW w:w="1824" w:type="dxa"/>
            <w:gridSpan w:val="2"/>
            <w:vAlign w:val="center"/>
          </w:tcPr>
          <w:p w:rsidR="00E52F91" w:rsidRDefault="00E52F91" w:rsidP="00B72F1A">
            <w:pPr>
              <w:jc w:val="center"/>
              <w:rPr>
                <w:rFonts w:ascii="仿宋_GB2312" w:eastAsia="仿宋_GB2312" w:hAnsi="宋体"/>
                <w:sz w:val="24"/>
                <w:szCs w:val="24"/>
              </w:rPr>
            </w:pPr>
          </w:p>
        </w:tc>
        <w:tc>
          <w:tcPr>
            <w:tcW w:w="1466" w:type="dxa"/>
            <w:gridSpan w:val="2"/>
            <w:vAlign w:val="center"/>
          </w:tcPr>
          <w:p w:rsidR="00E52F91" w:rsidRDefault="00E52F91" w:rsidP="00B72F1A">
            <w:pPr>
              <w:jc w:val="center"/>
              <w:rPr>
                <w:rFonts w:ascii="仿宋_GB2312" w:eastAsia="仿宋_GB2312" w:hAnsi="宋体"/>
                <w:sz w:val="24"/>
                <w:szCs w:val="24"/>
              </w:rPr>
            </w:pPr>
          </w:p>
        </w:tc>
      </w:tr>
      <w:tr w:rsidR="00E52F91" w:rsidTr="00B72F1A">
        <w:trPr>
          <w:cantSplit/>
          <w:trHeight w:val="567"/>
          <w:jc w:val="center"/>
        </w:trPr>
        <w:tc>
          <w:tcPr>
            <w:tcW w:w="1089" w:type="dxa"/>
            <w:gridSpan w:val="2"/>
            <w:vMerge/>
            <w:vAlign w:val="center"/>
          </w:tcPr>
          <w:p w:rsidR="00E52F91" w:rsidRDefault="00E52F91" w:rsidP="00B72F1A">
            <w:pPr>
              <w:jc w:val="center"/>
              <w:rPr>
                <w:rFonts w:ascii="仿宋_GB2312" w:eastAsia="仿宋_GB2312" w:hAnsi="宋体"/>
                <w:sz w:val="24"/>
                <w:szCs w:val="24"/>
              </w:rPr>
            </w:pPr>
          </w:p>
        </w:tc>
        <w:tc>
          <w:tcPr>
            <w:tcW w:w="7669" w:type="dxa"/>
            <w:gridSpan w:val="11"/>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近3年科研产出情况</w:t>
            </w:r>
          </w:p>
        </w:tc>
      </w:tr>
      <w:tr w:rsidR="00E52F91" w:rsidTr="00B72F1A">
        <w:trPr>
          <w:cantSplit/>
          <w:trHeight w:val="567"/>
          <w:jc w:val="center"/>
        </w:trPr>
        <w:tc>
          <w:tcPr>
            <w:tcW w:w="1089" w:type="dxa"/>
            <w:gridSpan w:val="2"/>
            <w:vMerge/>
            <w:vAlign w:val="center"/>
          </w:tcPr>
          <w:p w:rsidR="00E52F91" w:rsidRDefault="00E52F91" w:rsidP="00B72F1A">
            <w:pPr>
              <w:jc w:val="center"/>
              <w:rPr>
                <w:rFonts w:ascii="仿宋_GB2312" w:eastAsia="仿宋_GB2312" w:hAnsi="宋体"/>
                <w:sz w:val="24"/>
                <w:szCs w:val="24"/>
              </w:rPr>
            </w:pPr>
          </w:p>
        </w:tc>
        <w:tc>
          <w:tcPr>
            <w:tcW w:w="2669" w:type="dxa"/>
            <w:gridSpan w:val="4"/>
            <w:vAlign w:val="center"/>
          </w:tcPr>
          <w:p w:rsidR="00E52F91" w:rsidRDefault="00E52F91" w:rsidP="00B72F1A">
            <w:pPr>
              <w:jc w:val="center"/>
              <w:rPr>
                <w:rFonts w:ascii="仿宋_GB2312" w:eastAsia="仿宋_GB2312" w:hAnsi="宋体"/>
                <w:sz w:val="24"/>
                <w:szCs w:val="24"/>
              </w:rPr>
            </w:pPr>
          </w:p>
        </w:tc>
        <w:tc>
          <w:tcPr>
            <w:tcW w:w="1710" w:type="dxa"/>
            <w:gridSpan w:val="3"/>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 xml:space="preserve">   年</w:t>
            </w:r>
          </w:p>
        </w:tc>
        <w:tc>
          <w:tcPr>
            <w:tcW w:w="1824" w:type="dxa"/>
            <w:gridSpan w:val="2"/>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 xml:space="preserve">   年</w:t>
            </w:r>
          </w:p>
        </w:tc>
        <w:tc>
          <w:tcPr>
            <w:tcW w:w="1466" w:type="dxa"/>
            <w:gridSpan w:val="2"/>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 xml:space="preserve">   年</w:t>
            </w:r>
          </w:p>
        </w:tc>
      </w:tr>
      <w:tr w:rsidR="00E52F91" w:rsidTr="00B72F1A">
        <w:trPr>
          <w:cantSplit/>
          <w:trHeight w:val="567"/>
          <w:jc w:val="center"/>
        </w:trPr>
        <w:tc>
          <w:tcPr>
            <w:tcW w:w="1089" w:type="dxa"/>
            <w:gridSpan w:val="2"/>
            <w:vMerge/>
            <w:vAlign w:val="center"/>
          </w:tcPr>
          <w:p w:rsidR="00E52F91" w:rsidRDefault="00E52F91" w:rsidP="00B72F1A">
            <w:pPr>
              <w:jc w:val="center"/>
              <w:rPr>
                <w:rFonts w:ascii="仿宋_GB2312" w:eastAsia="仿宋_GB2312" w:hAnsi="宋体"/>
                <w:sz w:val="24"/>
                <w:szCs w:val="24"/>
              </w:rPr>
            </w:pPr>
          </w:p>
        </w:tc>
        <w:tc>
          <w:tcPr>
            <w:tcW w:w="2669" w:type="dxa"/>
            <w:gridSpan w:val="4"/>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SCI、EI、ISTP论文收录（篇）</w:t>
            </w:r>
          </w:p>
        </w:tc>
        <w:tc>
          <w:tcPr>
            <w:tcW w:w="1710" w:type="dxa"/>
            <w:gridSpan w:val="3"/>
            <w:vAlign w:val="center"/>
          </w:tcPr>
          <w:p w:rsidR="00E52F91" w:rsidRDefault="00E52F91" w:rsidP="00B72F1A">
            <w:pPr>
              <w:jc w:val="center"/>
              <w:rPr>
                <w:rFonts w:ascii="仿宋_GB2312" w:eastAsia="仿宋_GB2312" w:hAnsi="宋体"/>
                <w:sz w:val="24"/>
                <w:szCs w:val="24"/>
              </w:rPr>
            </w:pPr>
          </w:p>
        </w:tc>
        <w:tc>
          <w:tcPr>
            <w:tcW w:w="1824" w:type="dxa"/>
            <w:gridSpan w:val="2"/>
            <w:vAlign w:val="center"/>
          </w:tcPr>
          <w:p w:rsidR="00E52F91" w:rsidRDefault="00E52F91" w:rsidP="00B72F1A">
            <w:pPr>
              <w:jc w:val="center"/>
              <w:rPr>
                <w:rFonts w:ascii="仿宋_GB2312" w:eastAsia="仿宋_GB2312" w:hAnsi="宋体"/>
                <w:sz w:val="24"/>
                <w:szCs w:val="24"/>
              </w:rPr>
            </w:pPr>
          </w:p>
        </w:tc>
        <w:tc>
          <w:tcPr>
            <w:tcW w:w="1466" w:type="dxa"/>
            <w:gridSpan w:val="2"/>
            <w:vAlign w:val="center"/>
          </w:tcPr>
          <w:p w:rsidR="00E52F91" w:rsidRDefault="00E52F91" w:rsidP="00B72F1A">
            <w:pPr>
              <w:jc w:val="center"/>
              <w:rPr>
                <w:rFonts w:ascii="仿宋_GB2312" w:eastAsia="仿宋_GB2312" w:hAnsi="宋体"/>
                <w:sz w:val="24"/>
                <w:szCs w:val="24"/>
              </w:rPr>
            </w:pPr>
          </w:p>
        </w:tc>
      </w:tr>
      <w:tr w:rsidR="00E52F91" w:rsidTr="00B72F1A">
        <w:trPr>
          <w:cantSplit/>
          <w:trHeight w:val="567"/>
          <w:jc w:val="center"/>
        </w:trPr>
        <w:tc>
          <w:tcPr>
            <w:tcW w:w="1089" w:type="dxa"/>
            <w:gridSpan w:val="2"/>
            <w:vMerge/>
            <w:vAlign w:val="center"/>
          </w:tcPr>
          <w:p w:rsidR="00E52F91" w:rsidRDefault="00E52F91" w:rsidP="00B72F1A">
            <w:pPr>
              <w:jc w:val="center"/>
              <w:rPr>
                <w:rFonts w:ascii="仿宋_GB2312" w:eastAsia="仿宋_GB2312" w:hAnsi="宋体"/>
                <w:sz w:val="24"/>
                <w:szCs w:val="24"/>
              </w:rPr>
            </w:pPr>
          </w:p>
        </w:tc>
        <w:tc>
          <w:tcPr>
            <w:tcW w:w="2669" w:type="dxa"/>
            <w:gridSpan w:val="4"/>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专  著（本）</w:t>
            </w:r>
          </w:p>
        </w:tc>
        <w:tc>
          <w:tcPr>
            <w:tcW w:w="1710" w:type="dxa"/>
            <w:gridSpan w:val="3"/>
            <w:vAlign w:val="center"/>
          </w:tcPr>
          <w:p w:rsidR="00E52F91" w:rsidRDefault="00E52F91" w:rsidP="00B72F1A">
            <w:pPr>
              <w:jc w:val="center"/>
              <w:rPr>
                <w:rFonts w:ascii="仿宋_GB2312" w:eastAsia="仿宋_GB2312" w:hAnsi="宋体"/>
                <w:sz w:val="24"/>
                <w:szCs w:val="24"/>
              </w:rPr>
            </w:pPr>
          </w:p>
        </w:tc>
        <w:tc>
          <w:tcPr>
            <w:tcW w:w="1824" w:type="dxa"/>
            <w:gridSpan w:val="2"/>
            <w:vAlign w:val="center"/>
          </w:tcPr>
          <w:p w:rsidR="00E52F91" w:rsidRDefault="00E52F91" w:rsidP="00B72F1A">
            <w:pPr>
              <w:jc w:val="center"/>
              <w:rPr>
                <w:rFonts w:ascii="仿宋_GB2312" w:eastAsia="仿宋_GB2312" w:hAnsi="宋体"/>
                <w:sz w:val="24"/>
                <w:szCs w:val="24"/>
              </w:rPr>
            </w:pPr>
          </w:p>
        </w:tc>
        <w:tc>
          <w:tcPr>
            <w:tcW w:w="1466" w:type="dxa"/>
            <w:gridSpan w:val="2"/>
            <w:vAlign w:val="center"/>
          </w:tcPr>
          <w:p w:rsidR="00E52F91" w:rsidRDefault="00E52F91" w:rsidP="00B72F1A">
            <w:pPr>
              <w:jc w:val="center"/>
              <w:rPr>
                <w:rFonts w:ascii="仿宋_GB2312" w:eastAsia="仿宋_GB2312" w:hAnsi="宋体"/>
                <w:sz w:val="24"/>
                <w:szCs w:val="24"/>
              </w:rPr>
            </w:pPr>
          </w:p>
        </w:tc>
      </w:tr>
      <w:tr w:rsidR="00E52F91" w:rsidTr="00B72F1A">
        <w:trPr>
          <w:cantSplit/>
          <w:trHeight w:val="567"/>
          <w:jc w:val="center"/>
        </w:trPr>
        <w:tc>
          <w:tcPr>
            <w:tcW w:w="1089" w:type="dxa"/>
            <w:gridSpan w:val="2"/>
            <w:vMerge/>
            <w:vAlign w:val="center"/>
          </w:tcPr>
          <w:p w:rsidR="00E52F91" w:rsidRDefault="00E52F91" w:rsidP="00B72F1A">
            <w:pPr>
              <w:jc w:val="center"/>
              <w:rPr>
                <w:rFonts w:ascii="仿宋_GB2312" w:eastAsia="仿宋_GB2312" w:hAnsi="宋体"/>
                <w:sz w:val="24"/>
                <w:szCs w:val="24"/>
              </w:rPr>
            </w:pPr>
          </w:p>
        </w:tc>
        <w:tc>
          <w:tcPr>
            <w:tcW w:w="2669" w:type="dxa"/>
            <w:gridSpan w:val="4"/>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授权专利（项）</w:t>
            </w:r>
          </w:p>
        </w:tc>
        <w:tc>
          <w:tcPr>
            <w:tcW w:w="1710" w:type="dxa"/>
            <w:gridSpan w:val="3"/>
            <w:vAlign w:val="center"/>
          </w:tcPr>
          <w:p w:rsidR="00E52F91" w:rsidRDefault="00E52F91" w:rsidP="00B72F1A">
            <w:pPr>
              <w:jc w:val="center"/>
              <w:rPr>
                <w:rFonts w:ascii="仿宋_GB2312" w:eastAsia="仿宋_GB2312" w:hAnsi="宋体"/>
                <w:sz w:val="24"/>
                <w:szCs w:val="24"/>
              </w:rPr>
            </w:pPr>
          </w:p>
        </w:tc>
        <w:tc>
          <w:tcPr>
            <w:tcW w:w="1824" w:type="dxa"/>
            <w:gridSpan w:val="2"/>
            <w:vAlign w:val="center"/>
          </w:tcPr>
          <w:p w:rsidR="00E52F91" w:rsidRDefault="00E52F91" w:rsidP="00B72F1A">
            <w:pPr>
              <w:jc w:val="center"/>
              <w:rPr>
                <w:rFonts w:ascii="仿宋_GB2312" w:eastAsia="仿宋_GB2312" w:hAnsi="宋体"/>
                <w:sz w:val="24"/>
                <w:szCs w:val="24"/>
              </w:rPr>
            </w:pPr>
          </w:p>
        </w:tc>
        <w:tc>
          <w:tcPr>
            <w:tcW w:w="1466" w:type="dxa"/>
            <w:gridSpan w:val="2"/>
            <w:vAlign w:val="center"/>
          </w:tcPr>
          <w:p w:rsidR="00E52F91" w:rsidRDefault="00E52F91" w:rsidP="00B72F1A">
            <w:pPr>
              <w:jc w:val="center"/>
              <w:rPr>
                <w:rFonts w:ascii="仿宋_GB2312" w:eastAsia="仿宋_GB2312" w:hAnsi="宋体"/>
                <w:sz w:val="24"/>
                <w:szCs w:val="24"/>
              </w:rPr>
            </w:pPr>
          </w:p>
        </w:tc>
      </w:tr>
      <w:tr w:rsidR="00E52F91" w:rsidTr="00B72F1A">
        <w:trPr>
          <w:cantSplit/>
          <w:trHeight w:val="567"/>
          <w:jc w:val="center"/>
        </w:trPr>
        <w:tc>
          <w:tcPr>
            <w:tcW w:w="1089" w:type="dxa"/>
            <w:gridSpan w:val="2"/>
            <w:vMerge/>
            <w:vAlign w:val="center"/>
          </w:tcPr>
          <w:p w:rsidR="00E52F91" w:rsidRDefault="00E52F91" w:rsidP="00B72F1A">
            <w:pPr>
              <w:jc w:val="center"/>
              <w:rPr>
                <w:rFonts w:ascii="仿宋_GB2312" w:eastAsia="仿宋_GB2312" w:hAnsi="宋体"/>
                <w:sz w:val="24"/>
                <w:szCs w:val="24"/>
              </w:rPr>
            </w:pPr>
          </w:p>
        </w:tc>
        <w:tc>
          <w:tcPr>
            <w:tcW w:w="2669" w:type="dxa"/>
            <w:gridSpan w:val="4"/>
            <w:vAlign w:val="center"/>
          </w:tcPr>
          <w:p w:rsidR="00E52F91" w:rsidRDefault="00E52F91" w:rsidP="00B72F1A">
            <w:pPr>
              <w:jc w:val="center"/>
              <w:rPr>
                <w:rFonts w:ascii="仿宋_GB2312" w:eastAsia="仿宋_GB2312" w:hAnsi="宋体"/>
                <w:sz w:val="24"/>
                <w:szCs w:val="24"/>
              </w:rPr>
            </w:pPr>
            <w:r>
              <w:rPr>
                <w:rFonts w:ascii="仿宋_GB2312" w:eastAsia="仿宋_GB2312" w:hAnsi="宋体" w:hint="eastAsia"/>
                <w:sz w:val="24"/>
                <w:szCs w:val="24"/>
              </w:rPr>
              <w:t>技术标准（项）</w:t>
            </w:r>
          </w:p>
        </w:tc>
        <w:tc>
          <w:tcPr>
            <w:tcW w:w="1710" w:type="dxa"/>
            <w:gridSpan w:val="3"/>
            <w:vAlign w:val="center"/>
          </w:tcPr>
          <w:p w:rsidR="00E52F91" w:rsidRDefault="00E52F91" w:rsidP="00B72F1A">
            <w:pPr>
              <w:jc w:val="center"/>
              <w:rPr>
                <w:rFonts w:ascii="仿宋_GB2312" w:eastAsia="仿宋_GB2312" w:hAnsi="宋体"/>
                <w:sz w:val="24"/>
                <w:szCs w:val="24"/>
              </w:rPr>
            </w:pPr>
          </w:p>
        </w:tc>
        <w:tc>
          <w:tcPr>
            <w:tcW w:w="1824" w:type="dxa"/>
            <w:gridSpan w:val="2"/>
            <w:vAlign w:val="center"/>
          </w:tcPr>
          <w:p w:rsidR="00E52F91" w:rsidRDefault="00E52F91" w:rsidP="00B72F1A">
            <w:pPr>
              <w:jc w:val="center"/>
              <w:rPr>
                <w:rFonts w:ascii="仿宋_GB2312" w:eastAsia="仿宋_GB2312" w:hAnsi="宋体"/>
                <w:sz w:val="24"/>
                <w:szCs w:val="24"/>
              </w:rPr>
            </w:pPr>
          </w:p>
        </w:tc>
        <w:tc>
          <w:tcPr>
            <w:tcW w:w="1466" w:type="dxa"/>
            <w:gridSpan w:val="2"/>
            <w:vAlign w:val="center"/>
          </w:tcPr>
          <w:p w:rsidR="00E52F91" w:rsidRDefault="00E52F91" w:rsidP="00B72F1A">
            <w:pPr>
              <w:jc w:val="center"/>
              <w:rPr>
                <w:rFonts w:ascii="仿宋_GB2312" w:eastAsia="仿宋_GB2312" w:hAnsi="宋体"/>
                <w:sz w:val="24"/>
                <w:szCs w:val="24"/>
              </w:rPr>
            </w:pPr>
          </w:p>
        </w:tc>
      </w:tr>
      <w:tr w:rsidR="00E52F91" w:rsidTr="00B72F1A">
        <w:trPr>
          <w:cantSplit/>
          <w:trHeight w:val="567"/>
          <w:jc w:val="center"/>
        </w:trPr>
        <w:tc>
          <w:tcPr>
            <w:tcW w:w="1089" w:type="dxa"/>
            <w:gridSpan w:val="2"/>
            <w:vMerge/>
            <w:vAlign w:val="center"/>
          </w:tcPr>
          <w:p w:rsidR="00E52F91" w:rsidRDefault="00E52F91" w:rsidP="00B72F1A">
            <w:pPr>
              <w:jc w:val="center"/>
              <w:rPr>
                <w:rFonts w:ascii="仿宋_GB2312" w:eastAsia="仿宋_GB2312" w:hAnsi="宋体"/>
                <w:sz w:val="24"/>
                <w:szCs w:val="24"/>
              </w:rPr>
            </w:pPr>
          </w:p>
        </w:tc>
        <w:tc>
          <w:tcPr>
            <w:tcW w:w="2669" w:type="dxa"/>
            <w:gridSpan w:val="4"/>
            <w:vAlign w:val="center"/>
          </w:tcPr>
          <w:p w:rsidR="00E52F91" w:rsidRDefault="00E52F91" w:rsidP="00B72F1A">
            <w:pPr>
              <w:spacing w:line="360" w:lineRule="exact"/>
              <w:jc w:val="center"/>
              <w:rPr>
                <w:rFonts w:ascii="仿宋_GB2312" w:eastAsia="仿宋_GB2312" w:hAnsi="宋体"/>
                <w:sz w:val="24"/>
                <w:szCs w:val="24"/>
              </w:rPr>
            </w:pPr>
            <w:r>
              <w:rPr>
                <w:rFonts w:ascii="仿宋_GB2312" w:eastAsia="仿宋_GB2312" w:hAnsi="宋体" w:hint="eastAsia"/>
                <w:sz w:val="24"/>
                <w:szCs w:val="24"/>
              </w:rPr>
              <w:t>成果转化或技术转让数量（项）</w:t>
            </w:r>
          </w:p>
        </w:tc>
        <w:tc>
          <w:tcPr>
            <w:tcW w:w="1710" w:type="dxa"/>
            <w:gridSpan w:val="3"/>
            <w:vAlign w:val="center"/>
          </w:tcPr>
          <w:p w:rsidR="00E52F91" w:rsidRDefault="00E52F91" w:rsidP="00B72F1A">
            <w:pPr>
              <w:jc w:val="center"/>
              <w:rPr>
                <w:rFonts w:ascii="仿宋_GB2312" w:eastAsia="仿宋_GB2312" w:hAnsi="宋体"/>
                <w:sz w:val="24"/>
                <w:szCs w:val="24"/>
              </w:rPr>
            </w:pPr>
          </w:p>
        </w:tc>
        <w:tc>
          <w:tcPr>
            <w:tcW w:w="1824" w:type="dxa"/>
            <w:gridSpan w:val="2"/>
            <w:vAlign w:val="center"/>
          </w:tcPr>
          <w:p w:rsidR="00E52F91" w:rsidRDefault="00E52F91" w:rsidP="00B72F1A">
            <w:pPr>
              <w:jc w:val="center"/>
              <w:rPr>
                <w:rFonts w:ascii="仿宋_GB2312" w:eastAsia="仿宋_GB2312" w:hAnsi="宋体"/>
                <w:sz w:val="24"/>
                <w:szCs w:val="24"/>
              </w:rPr>
            </w:pPr>
          </w:p>
        </w:tc>
        <w:tc>
          <w:tcPr>
            <w:tcW w:w="1466" w:type="dxa"/>
            <w:gridSpan w:val="2"/>
            <w:vAlign w:val="center"/>
          </w:tcPr>
          <w:p w:rsidR="00E52F91" w:rsidRDefault="00E52F91" w:rsidP="00B72F1A">
            <w:pPr>
              <w:jc w:val="center"/>
              <w:rPr>
                <w:rFonts w:ascii="仿宋_GB2312" w:eastAsia="仿宋_GB2312" w:hAnsi="宋体"/>
                <w:sz w:val="24"/>
                <w:szCs w:val="24"/>
              </w:rPr>
            </w:pPr>
          </w:p>
        </w:tc>
      </w:tr>
      <w:tr w:rsidR="00E52F91" w:rsidTr="00B72F1A">
        <w:trPr>
          <w:cantSplit/>
          <w:trHeight w:val="567"/>
          <w:jc w:val="center"/>
        </w:trPr>
        <w:tc>
          <w:tcPr>
            <w:tcW w:w="1089" w:type="dxa"/>
            <w:gridSpan w:val="2"/>
            <w:vMerge/>
            <w:vAlign w:val="center"/>
          </w:tcPr>
          <w:p w:rsidR="00E52F91" w:rsidRDefault="00E52F91" w:rsidP="00B72F1A">
            <w:pPr>
              <w:jc w:val="center"/>
              <w:rPr>
                <w:rFonts w:ascii="仿宋_GB2312" w:eastAsia="仿宋_GB2312" w:hAnsi="宋体"/>
                <w:sz w:val="24"/>
                <w:szCs w:val="24"/>
              </w:rPr>
            </w:pPr>
          </w:p>
        </w:tc>
        <w:tc>
          <w:tcPr>
            <w:tcW w:w="2669" w:type="dxa"/>
            <w:gridSpan w:val="4"/>
            <w:vAlign w:val="center"/>
          </w:tcPr>
          <w:p w:rsidR="00E52F91" w:rsidRDefault="00E52F91" w:rsidP="00B72F1A">
            <w:pPr>
              <w:spacing w:line="360" w:lineRule="exact"/>
              <w:jc w:val="center"/>
              <w:rPr>
                <w:rFonts w:ascii="仿宋_GB2312" w:eastAsia="仿宋_GB2312" w:hAnsi="宋体"/>
                <w:sz w:val="24"/>
                <w:szCs w:val="24"/>
              </w:rPr>
            </w:pPr>
            <w:r>
              <w:rPr>
                <w:rFonts w:ascii="仿宋_GB2312" w:eastAsia="仿宋_GB2312" w:hAnsi="宋体" w:hint="eastAsia"/>
                <w:sz w:val="24"/>
                <w:szCs w:val="24"/>
              </w:rPr>
              <w:t>技术交易金额（万元）</w:t>
            </w:r>
          </w:p>
        </w:tc>
        <w:tc>
          <w:tcPr>
            <w:tcW w:w="1710" w:type="dxa"/>
            <w:gridSpan w:val="3"/>
            <w:vAlign w:val="center"/>
          </w:tcPr>
          <w:p w:rsidR="00E52F91" w:rsidRDefault="00E52F91" w:rsidP="00B72F1A">
            <w:pPr>
              <w:jc w:val="center"/>
              <w:rPr>
                <w:rFonts w:ascii="仿宋_GB2312" w:eastAsia="仿宋_GB2312" w:hAnsi="宋体"/>
                <w:sz w:val="24"/>
                <w:szCs w:val="24"/>
              </w:rPr>
            </w:pPr>
          </w:p>
        </w:tc>
        <w:tc>
          <w:tcPr>
            <w:tcW w:w="1824" w:type="dxa"/>
            <w:gridSpan w:val="2"/>
            <w:vAlign w:val="center"/>
          </w:tcPr>
          <w:p w:rsidR="00E52F91" w:rsidRDefault="00E52F91" w:rsidP="00B72F1A">
            <w:pPr>
              <w:jc w:val="center"/>
              <w:rPr>
                <w:rFonts w:ascii="仿宋_GB2312" w:eastAsia="仿宋_GB2312" w:hAnsi="宋体"/>
                <w:sz w:val="24"/>
                <w:szCs w:val="24"/>
              </w:rPr>
            </w:pPr>
          </w:p>
        </w:tc>
        <w:tc>
          <w:tcPr>
            <w:tcW w:w="1466" w:type="dxa"/>
            <w:gridSpan w:val="2"/>
            <w:vAlign w:val="center"/>
          </w:tcPr>
          <w:p w:rsidR="00E52F91" w:rsidRDefault="00E52F91" w:rsidP="00B72F1A">
            <w:pPr>
              <w:jc w:val="center"/>
              <w:rPr>
                <w:rFonts w:ascii="仿宋_GB2312" w:eastAsia="仿宋_GB2312" w:hAnsi="宋体"/>
                <w:sz w:val="24"/>
                <w:szCs w:val="24"/>
              </w:rPr>
            </w:pPr>
          </w:p>
        </w:tc>
      </w:tr>
    </w:tbl>
    <w:p w:rsidR="00E52F91" w:rsidRDefault="00E52F91" w:rsidP="00E52F91">
      <w:pPr>
        <w:numPr>
          <w:ilvl w:val="0"/>
          <w:numId w:val="8"/>
        </w:numPr>
        <w:rPr>
          <w:rFonts w:ascii="仿宋_GB2312" w:eastAsia="仿宋_GB2312"/>
          <w:b/>
          <w:sz w:val="30"/>
          <w:szCs w:val="30"/>
        </w:rPr>
      </w:pPr>
      <w:r>
        <w:rPr>
          <w:rFonts w:ascii="仿宋_GB2312" w:eastAsia="仿宋_GB2312" w:hAnsi="宋体"/>
          <w:b/>
          <w:sz w:val="30"/>
          <w:szCs w:val="30"/>
        </w:rPr>
        <w:br w:type="page"/>
      </w:r>
      <w:r>
        <w:rPr>
          <w:rFonts w:ascii="仿宋_GB2312" w:eastAsia="仿宋_GB2312" w:hint="eastAsia"/>
          <w:b/>
          <w:sz w:val="30"/>
          <w:szCs w:val="30"/>
        </w:rPr>
        <w:lastRenderedPageBreak/>
        <w:t>基地建设方案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E52F91" w:rsidTr="00B72F1A">
        <w:trPr>
          <w:trHeight w:val="12700"/>
        </w:trPr>
        <w:tc>
          <w:tcPr>
            <w:tcW w:w="8522" w:type="dxa"/>
          </w:tcPr>
          <w:p w:rsidR="00E52F91" w:rsidRDefault="00E52F91" w:rsidP="00B72F1A">
            <w:pPr>
              <w:spacing w:line="480" w:lineRule="auto"/>
              <w:rPr>
                <w:rFonts w:ascii="仿宋_GB2312" w:eastAsia="仿宋_GB2312" w:hAnsi="Times New Roman"/>
                <w:b/>
                <w:kern w:val="0"/>
                <w:sz w:val="28"/>
                <w:szCs w:val="30"/>
              </w:rPr>
            </w:pPr>
            <w:r>
              <w:rPr>
                <w:rFonts w:ascii="仿宋_GB2312" w:eastAsia="仿宋_GB2312" w:hAnsi="Times New Roman" w:hint="eastAsia"/>
                <w:b/>
                <w:kern w:val="0"/>
                <w:sz w:val="28"/>
                <w:szCs w:val="30"/>
              </w:rPr>
              <w:t>请按以下提纲编写：</w:t>
            </w:r>
          </w:p>
          <w:p w:rsidR="00E52F91" w:rsidRDefault="00E52F91" w:rsidP="00B72F1A">
            <w:pPr>
              <w:spacing w:line="480" w:lineRule="auto"/>
              <w:rPr>
                <w:rFonts w:ascii="仿宋_GB2312" w:eastAsia="仿宋_GB2312" w:hAnsi="宋体"/>
                <w:bCs/>
                <w:kern w:val="0"/>
                <w:sz w:val="28"/>
                <w:szCs w:val="28"/>
              </w:rPr>
            </w:pPr>
            <w:r>
              <w:rPr>
                <w:rFonts w:ascii="仿宋_GB2312" w:eastAsia="仿宋_GB2312" w:hAnsi="宋体" w:hint="eastAsia"/>
                <w:bCs/>
                <w:kern w:val="0"/>
                <w:sz w:val="28"/>
                <w:szCs w:val="28"/>
              </w:rPr>
              <w:t>（一）现有情况</w:t>
            </w:r>
          </w:p>
          <w:p w:rsidR="00E52F91" w:rsidRDefault="00E52F91" w:rsidP="00B72F1A">
            <w:pPr>
              <w:numPr>
                <w:ilvl w:val="0"/>
                <w:numId w:val="9"/>
              </w:numPr>
              <w:spacing w:line="360" w:lineRule="auto"/>
              <w:ind w:firstLineChars="200" w:firstLine="480"/>
              <w:rPr>
                <w:rFonts w:ascii="仿宋_GB2312" w:eastAsia="仿宋_GB2312" w:hAnsi="宋体"/>
                <w:bCs/>
                <w:kern w:val="0"/>
                <w:sz w:val="24"/>
                <w:szCs w:val="24"/>
              </w:rPr>
            </w:pPr>
            <w:r>
              <w:rPr>
                <w:rFonts w:ascii="仿宋_GB2312" w:eastAsia="仿宋_GB2312" w:hAnsi="宋体" w:hint="eastAsia"/>
                <w:bCs/>
                <w:kern w:val="0"/>
                <w:sz w:val="24"/>
                <w:szCs w:val="24"/>
              </w:rPr>
              <w:t xml:space="preserve"> 人才培养的现有基础条件和创新服务设施（1000字以内）；</w:t>
            </w:r>
          </w:p>
          <w:p w:rsidR="00E52F91" w:rsidRDefault="00E52F91" w:rsidP="00B72F1A">
            <w:pPr>
              <w:numPr>
                <w:ilvl w:val="0"/>
                <w:numId w:val="9"/>
              </w:numPr>
              <w:spacing w:line="360" w:lineRule="auto"/>
              <w:ind w:firstLineChars="200" w:firstLine="480"/>
              <w:rPr>
                <w:rFonts w:ascii="仿宋_GB2312" w:eastAsia="仿宋_GB2312" w:hAnsi="宋体"/>
                <w:bCs/>
                <w:kern w:val="0"/>
                <w:sz w:val="24"/>
                <w:szCs w:val="24"/>
              </w:rPr>
            </w:pPr>
            <w:r>
              <w:rPr>
                <w:rFonts w:ascii="仿宋_GB2312" w:eastAsia="仿宋_GB2312" w:hAnsi="宋体" w:hint="eastAsia"/>
                <w:bCs/>
                <w:kern w:val="0"/>
                <w:sz w:val="24"/>
                <w:szCs w:val="24"/>
              </w:rPr>
              <w:t xml:space="preserve"> 人才培养具有特色的创新举措及其成效（2000字以内）；</w:t>
            </w:r>
          </w:p>
          <w:p w:rsidR="00E52F91" w:rsidRDefault="00E52F91" w:rsidP="00B72F1A">
            <w:pPr>
              <w:numPr>
                <w:ilvl w:val="0"/>
                <w:numId w:val="9"/>
              </w:numPr>
              <w:spacing w:line="360" w:lineRule="auto"/>
              <w:ind w:firstLineChars="200" w:firstLine="480"/>
              <w:rPr>
                <w:rFonts w:ascii="仿宋_GB2312" w:eastAsia="仿宋_GB2312" w:hAnsi="宋体"/>
                <w:bCs/>
                <w:kern w:val="0"/>
                <w:sz w:val="24"/>
                <w:szCs w:val="24"/>
              </w:rPr>
            </w:pPr>
            <w:r>
              <w:rPr>
                <w:rFonts w:ascii="仿宋_GB2312" w:eastAsia="仿宋_GB2312" w:hAnsi="宋体" w:hint="eastAsia"/>
                <w:bCs/>
                <w:kern w:val="0"/>
                <w:sz w:val="24"/>
                <w:szCs w:val="24"/>
              </w:rPr>
              <w:t xml:space="preserve"> 人才培养方面存在的突出问题（500字以内）；</w:t>
            </w:r>
          </w:p>
          <w:p w:rsidR="00E52F91" w:rsidRDefault="00E52F91" w:rsidP="00B72F1A">
            <w:pPr>
              <w:numPr>
                <w:ilvl w:val="0"/>
                <w:numId w:val="9"/>
              </w:numPr>
              <w:spacing w:line="360" w:lineRule="auto"/>
              <w:ind w:firstLineChars="200" w:firstLine="480"/>
              <w:rPr>
                <w:rFonts w:ascii="仿宋_GB2312" w:eastAsia="仿宋_GB2312" w:hAnsi="宋体"/>
                <w:bCs/>
                <w:kern w:val="0"/>
                <w:sz w:val="24"/>
                <w:szCs w:val="24"/>
              </w:rPr>
            </w:pPr>
            <w:r>
              <w:rPr>
                <w:rFonts w:ascii="仿宋_GB2312" w:eastAsia="仿宋_GB2312" w:hAnsi="宋体" w:hint="eastAsia"/>
                <w:bCs/>
                <w:kern w:val="0"/>
                <w:sz w:val="24"/>
                <w:szCs w:val="24"/>
              </w:rPr>
              <w:t xml:space="preserve"> 其他相关情况（500字以内）。</w:t>
            </w:r>
          </w:p>
          <w:p w:rsidR="00E52F91" w:rsidRDefault="00E52F91" w:rsidP="00B72F1A">
            <w:pPr>
              <w:spacing w:line="480" w:lineRule="auto"/>
              <w:rPr>
                <w:rFonts w:ascii="仿宋_GB2312" w:eastAsia="仿宋_GB2312" w:hAnsi="宋体"/>
                <w:bCs/>
                <w:kern w:val="0"/>
                <w:sz w:val="28"/>
                <w:szCs w:val="28"/>
              </w:rPr>
            </w:pPr>
            <w:r>
              <w:rPr>
                <w:rFonts w:ascii="仿宋_GB2312" w:eastAsia="仿宋_GB2312" w:hAnsi="宋体" w:hint="eastAsia"/>
                <w:bCs/>
                <w:kern w:val="0"/>
                <w:sz w:val="28"/>
                <w:szCs w:val="28"/>
              </w:rPr>
              <w:t>（二）建设规划</w:t>
            </w:r>
          </w:p>
          <w:p w:rsidR="00E52F91" w:rsidRDefault="00E52F91" w:rsidP="00B72F1A">
            <w:pPr>
              <w:numPr>
                <w:ilvl w:val="0"/>
                <w:numId w:val="10"/>
              </w:numPr>
              <w:spacing w:line="360" w:lineRule="auto"/>
              <w:ind w:firstLineChars="200" w:firstLine="480"/>
              <w:rPr>
                <w:rFonts w:ascii="仿宋_GB2312" w:eastAsia="仿宋_GB2312" w:hAnsi="宋体"/>
                <w:bCs/>
                <w:kern w:val="0"/>
                <w:sz w:val="24"/>
                <w:szCs w:val="24"/>
              </w:rPr>
            </w:pPr>
            <w:r>
              <w:rPr>
                <w:rFonts w:ascii="仿宋_GB2312" w:eastAsia="仿宋_GB2312" w:hAnsi="宋体" w:hint="eastAsia"/>
                <w:bCs/>
                <w:kern w:val="0"/>
                <w:sz w:val="24"/>
                <w:szCs w:val="24"/>
              </w:rPr>
              <w:t xml:space="preserve"> 基地建设总体思路、目标、任务和部署安排（500字以内）；</w:t>
            </w:r>
          </w:p>
          <w:p w:rsidR="00E52F91" w:rsidRDefault="00E52F91" w:rsidP="00B72F1A">
            <w:pPr>
              <w:numPr>
                <w:ilvl w:val="0"/>
                <w:numId w:val="10"/>
              </w:numPr>
              <w:spacing w:line="360" w:lineRule="auto"/>
              <w:ind w:firstLineChars="200" w:firstLine="480"/>
              <w:rPr>
                <w:rFonts w:ascii="仿宋_GB2312" w:eastAsia="仿宋_GB2312" w:hAnsi="宋体"/>
                <w:bCs/>
                <w:kern w:val="0"/>
                <w:sz w:val="24"/>
                <w:szCs w:val="24"/>
              </w:rPr>
            </w:pPr>
            <w:r>
              <w:rPr>
                <w:rFonts w:ascii="仿宋_GB2312" w:eastAsia="仿宋_GB2312" w:hAnsi="宋体" w:hint="eastAsia"/>
                <w:bCs/>
                <w:kern w:val="0"/>
                <w:sz w:val="24"/>
                <w:szCs w:val="24"/>
              </w:rPr>
              <w:t xml:space="preserve"> 结合自身特点和发展需求，在人才培养体制机制改革和政策创新方面的重点突破方向及主要做法（2000字以内）；</w:t>
            </w:r>
          </w:p>
          <w:p w:rsidR="00E52F91" w:rsidRDefault="00E52F91" w:rsidP="00B72F1A">
            <w:pPr>
              <w:numPr>
                <w:ilvl w:val="0"/>
                <w:numId w:val="10"/>
              </w:numPr>
              <w:spacing w:line="360" w:lineRule="auto"/>
              <w:ind w:firstLineChars="200" w:firstLine="480"/>
              <w:rPr>
                <w:rFonts w:ascii="仿宋_GB2312" w:eastAsia="仿宋_GB2312" w:hAnsi="宋体"/>
                <w:bCs/>
                <w:kern w:val="0"/>
                <w:sz w:val="24"/>
                <w:szCs w:val="24"/>
              </w:rPr>
            </w:pPr>
            <w:r>
              <w:rPr>
                <w:rFonts w:ascii="仿宋_GB2312" w:eastAsia="仿宋_GB2312" w:hAnsi="Times New Roman" w:cs="Courier New" w:hint="eastAsia"/>
                <w:kern w:val="0"/>
                <w:sz w:val="24"/>
                <w:szCs w:val="24"/>
              </w:rPr>
              <w:t xml:space="preserve"> 人才培养预期成效及示范作用，以及</w:t>
            </w:r>
            <w:r>
              <w:rPr>
                <w:rFonts w:ascii="仿宋_GB2312" w:eastAsia="仿宋_GB2312" w:hAnsi="宋体" w:hint="eastAsia"/>
                <w:bCs/>
                <w:kern w:val="0"/>
                <w:sz w:val="24"/>
                <w:szCs w:val="24"/>
              </w:rPr>
              <w:t>对申报单位发展、</w:t>
            </w:r>
            <w:r>
              <w:rPr>
                <w:rFonts w:ascii="仿宋_GB2312" w:eastAsia="仿宋_GB2312" w:hAnsi="Times New Roman" w:cs="Courier New" w:hint="eastAsia"/>
                <w:kern w:val="0"/>
                <w:sz w:val="24"/>
                <w:szCs w:val="24"/>
              </w:rPr>
              <w:t>科技人才队伍建设、自主创新能力提升、科技进步、产业与经济发展等方面的促进带动作用</w:t>
            </w:r>
            <w:r>
              <w:rPr>
                <w:rFonts w:ascii="仿宋_GB2312" w:eastAsia="仿宋_GB2312" w:hAnsi="宋体" w:hint="eastAsia"/>
                <w:bCs/>
                <w:kern w:val="0"/>
                <w:sz w:val="24"/>
                <w:szCs w:val="24"/>
              </w:rPr>
              <w:t>（500字以内）</w:t>
            </w:r>
            <w:r>
              <w:rPr>
                <w:rFonts w:ascii="仿宋_GB2312" w:eastAsia="仿宋_GB2312" w:hAnsi="Times New Roman" w:cs="Courier New" w:hint="eastAsia"/>
                <w:kern w:val="0"/>
                <w:sz w:val="24"/>
                <w:szCs w:val="24"/>
              </w:rPr>
              <w:t>。</w:t>
            </w:r>
          </w:p>
          <w:p w:rsidR="00E52F91" w:rsidRDefault="00E52F91" w:rsidP="00B72F1A">
            <w:pPr>
              <w:spacing w:line="480" w:lineRule="auto"/>
              <w:rPr>
                <w:rFonts w:ascii="仿宋_GB2312" w:eastAsia="仿宋_GB2312" w:hAnsi="宋体"/>
                <w:bCs/>
                <w:kern w:val="0"/>
                <w:sz w:val="28"/>
                <w:szCs w:val="28"/>
              </w:rPr>
            </w:pPr>
            <w:r>
              <w:rPr>
                <w:rFonts w:ascii="仿宋_GB2312" w:eastAsia="仿宋_GB2312" w:hAnsi="宋体" w:hint="eastAsia"/>
                <w:bCs/>
                <w:kern w:val="0"/>
                <w:sz w:val="28"/>
                <w:szCs w:val="28"/>
              </w:rPr>
              <w:t>（三）支撑保障条件</w:t>
            </w:r>
          </w:p>
          <w:p w:rsidR="00E52F91" w:rsidRDefault="00E52F91" w:rsidP="00B72F1A">
            <w:pPr>
              <w:numPr>
                <w:ilvl w:val="0"/>
                <w:numId w:val="11"/>
              </w:numPr>
              <w:spacing w:line="360" w:lineRule="auto"/>
              <w:ind w:firstLineChars="200" w:firstLine="480"/>
              <w:rPr>
                <w:rFonts w:ascii="仿宋_GB2312" w:eastAsia="仿宋_GB2312" w:hAnsi="宋体"/>
                <w:bCs/>
                <w:kern w:val="0"/>
                <w:sz w:val="28"/>
                <w:szCs w:val="28"/>
              </w:rPr>
            </w:pPr>
            <w:r>
              <w:rPr>
                <w:rFonts w:ascii="仿宋_GB2312" w:eastAsia="仿宋_GB2312" w:hAnsi="宋体" w:cs="Courier New" w:hint="eastAsia"/>
                <w:kern w:val="0"/>
                <w:sz w:val="24"/>
                <w:szCs w:val="24"/>
              </w:rPr>
              <w:t xml:space="preserve"> 示范基地的组织领导、运行管理机制</w:t>
            </w:r>
            <w:r>
              <w:rPr>
                <w:rFonts w:ascii="仿宋_GB2312" w:eastAsia="仿宋_GB2312" w:hAnsi="宋体" w:hint="eastAsia"/>
                <w:bCs/>
                <w:kern w:val="0"/>
                <w:sz w:val="24"/>
                <w:szCs w:val="24"/>
              </w:rPr>
              <w:t>（500字以内）</w:t>
            </w:r>
            <w:r>
              <w:rPr>
                <w:rFonts w:ascii="仿宋_GB2312" w:eastAsia="仿宋_GB2312" w:hAnsi="宋体" w:cs="Courier New" w:hint="eastAsia"/>
                <w:kern w:val="0"/>
                <w:sz w:val="24"/>
                <w:szCs w:val="24"/>
              </w:rPr>
              <w:t>；</w:t>
            </w:r>
          </w:p>
          <w:p w:rsidR="00E52F91" w:rsidRDefault="00E52F91" w:rsidP="00B72F1A">
            <w:pPr>
              <w:numPr>
                <w:ilvl w:val="0"/>
                <w:numId w:val="11"/>
              </w:numPr>
              <w:spacing w:line="360" w:lineRule="auto"/>
              <w:ind w:firstLineChars="200" w:firstLine="480"/>
              <w:rPr>
                <w:rFonts w:ascii="仿宋_GB2312" w:eastAsia="仿宋_GB2312" w:hAnsi="宋体"/>
                <w:bCs/>
                <w:sz w:val="28"/>
                <w:szCs w:val="28"/>
              </w:rPr>
            </w:pPr>
            <w:r>
              <w:rPr>
                <w:rFonts w:ascii="仿宋_GB2312" w:eastAsia="仿宋_GB2312" w:hAnsi="宋体" w:cs="Courier New" w:hint="eastAsia"/>
                <w:kern w:val="0"/>
                <w:sz w:val="24"/>
                <w:szCs w:val="24"/>
              </w:rPr>
              <w:t xml:space="preserve"> 申报单位、主管部门、地方提供的政策、制度、经费、服务等方面的支持条件与支撑保障</w:t>
            </w:r>
            <w:r>
              <w:rPr>
                <w:rFonts w:ascii="仿宋_GB2312" w:eastAsia="仿宋_GB2312" w:hAnsi="宋体" w:hint="eastAsia"/>
                <w:bCs/>
                <w:kern w:val="0"/>
                <w:sz w:val="24"/>
                <w:szCs w:val="24"/>
              </w:rPr>
              <w:t>（500字以内）</w:t>
            </w:r>
            <w:r>
              <w:rPr>
                <w:rFonts w:ascii="仿宋_GB2312" w:eastAsia="仿宋_GB2312" w:hAnsi="宋体" w:cs="Courier New" w:hint="eastAsia"/>
                <w:kern w:val="0"/>
                <w:sz w:val="24"/>
                <w:szCs w:val="24"/>
              </w:rPr>
              <w:t>。</w:t>
            </w:r>
          </w:p>
        </w:tc>
      </w:tr>
    </w:tbl>
    <w:p w:rsidR="00E52F91" w:rsidRDefault="00E52F91" w:rsidP="00E52F91">
      <w:pPr>
        <w:numPr>
          <w:ilvl w:val="0"/>
          <w:numId w:val="8"/>
        </w:numPr>
        <w:spacing w:line="480" w:lineRule="auto"/>
        <w:ind w:left="0" w:firstLine="0"/>
        <w:rPr>
          <w:rFonts w:ascii="仿宋_GB2312" w:eastAsia="仿宋_GB2312"/>
          <w:b/>
          <w:sz w:val="30"/>
          <w:szCs w:val="30"/>
        </w:rPr>
      </w:pPr>
      <w:r>
        <w:rPr>
          <w:rFonts w:ascii="仿宋_GB2312" w:eastAsia="仿宋_GB2312" w:hAnsi="宋体" w:cs="Courier New"/>
          <w:sz w:val="30"/>
          <w:szCs w:val="30"/>
        </w:rPr>
        <w:br w:type="page"/>
      </w:r>
      <w:r>
        <w:rPr>
          <w:rFonts w:ascii="仿宋_GB2312" w:eastAsia="仿宋_GB2312" w:hint="eastAsia"/>
          <w:b/>
          <w:sz w:val="30"/>
          <w:szCs w:val="30"/>
        </w:rPr>
        <w:lastRenderedPageBreak/>
        <w:t>承诺与推荐意见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64"/>
      </w:tblGrid>
      <w:tr w:rsidR="00E52F91" w:rsidTr="00B72F1A">
        <w:trPr>
          <w:trHeight w:val="4039"/>
        </w:trPr>
        <w:tc>
          <w:tcPr>
            <w:tcW w:w="8364" w:type="dxa"/>
          </w:tcPr>
          <w:p w:rsidR="00E52F91" w:rsidRDefault="00E52F91" w:rsidP="00B72F1A">
            <w:pPr>
              <w:rPr>
                <w:rFonts w:ascii="仿宋_GB2312" w:eastAsia="仿宋_GB2312"/>
                <w:sz w:val="24"/>
                <w:szCs w:val="24"/>
              </w:rPr>
            </w:pPr>
            <w:r>
              <w:rPr>
                <w:rFonts w:ascii="仿宋_GB2312" w:eastAsia="仿宋_GB2312" w:hint="eastAsia"/>
                <w:sz w:val="28"/>
                <w:szCs w:val="28"/>
              </w:rPr>
              <w:t>1.申报单位承诺</w:t>
            </w:r>
          </w:p>
          <w:p w:rsidR="00E52F91" w:rsidRDefault="00E52F91" w:rsidP="00B72F1A">
            <w:pPr>
              <w:spacing w:line="480" w:lineRule="auto"/>
              <w:ind w:firstLineChars="200" w:firstLine="480"/>
              <w:rPr>
                <w:rFonts w:ascii="仿宋_GB2312" w:eastAsia="仿宋_GB2312" w:hAnsi="宋体" w:cs="宋体"/>
                <w:sz w:val="24"/>
                <w:szCs w:val="24"/>
              </w:rPr>
            </w:pPr>
            <w:r>
              <w:rPr>
                <w:rFonts w:ascii="仿宋_GB2312" w:eastAsia="仿宋_GB2312" w:hint="eastAsia"/>
                <w:sz w:val="24"/>
                <w:szCs w:val="24"/>
              </w:rPr>
              <w:t>本单位承诺推荐材料中所有信息真实可靠，若有失实和造假行为，本单位愿承担一切责任。</w:t>
            </w:r>
          </w:p>
          <w:p w:rsidR="00E52F91" w:rsidRDefault="00E52F91" w:rsidP="00B72F1A">
            <w:pPr>
              <w:spacing w:line="480" w:lineRule="auto"/>
              <w:jc w:val="left"/>
              <w:rPr>
                <w:rFonts w:ascii="仿宋_GB2312" w:eastAsia="仿宋_GB2312"/>
                <w:sz w:val="28"/>
                <w:szCs w:val="28"/>
              </w:rPr>
            </w:pPr>
          </w:p>
          <w:p w:rsidR="00E52F91" w:rsidRDefault="00E52F91" w:rsidP="00B72F1A">
            <w:pPr>
              <w:spacing w:line="480" w:lineRule="auto"/>
              <w:jc w:val="left"/>
              <w:rPr>
                <w:rFonts w:ascii="仿宋_GB2312" w:eastAsia="仿宋_GB2312"/>
                <w:sz w:val="28"/>
                <w:szCs w:val="28"/>
              </w:rPr>
            </w:pPr>
          </w:p>
          <w:p w:rsidR="00E52F91" w:rsidRDefault="00E52F91" w:rsidP="00B72F1A">
            <w:pPr>
              <w:spacing w:line="300" w:lineRule="auto"/>
              <w:ind w:firstLineChars="400" w:firstLine="960"/>
              <w:rPr>
                <w:rFonts w:ascii="仿宋_GB2312" w:eastAsia="仿宋_GB2312"/>
                <w:sz w:val="24"/>
                <w:szCs w:val="24"/>
              </w:rPr>
            </w:pPr>
            <w:r>
              <w:rPr>
                <w:rFonts w:ascii="仿宋_GB2312" w:eastAsia="仿宋_GB2312" w:hint="eastAsia"/>
                <w:sz w:val="24"/>
                <w:szCs w:val="24"/>
              </w:rPr>
              <w:t>法定代表人（</w:t>
            </w:r>
            <w:r>
              <w:rPr>
                <w:rFonts w:ascii="仿宋" w:eastAsia="仿宋" w:hAnsi="仿宋" w:hint="eastAsia"/>
                <w:sz w:val="24"/>
                <w:szCs w:val="24"/>
              </w:rPr>
              <w:t>签字/</w:t>
            </w:r>
            <w:r>
              <w:rPr>
                <w:rFonts w:ascii="仿宋_GB2312" w:eastAsia="仿宋_GB2312" w:hint="eastAsia"/>
                <w:sz w:val="24"/>
                <w:szCs w:val="24"/>
              </w:rPr>
              <w:t>签章）：                     （公章）</w:t>
            </w:r>
          </w:p>
          <w:p w:rsidR="00E52F91" w:rsidRDefault="00E52F91" w:rsidP="00B72F1A">
            <w:pPr>
              <w:adjustRightInd w:val="0"/>
              <w:spacing w:line="300" w:lineRule="auto"/>
              <w:ind w:firstLine="480"/>
              <w:rPr>
                <w:rFonts w:ascii="仿宋_GB2312" w:eastAsia="仿宋_GB2312"/>
                <w:sz w:val="24"/>
                <w:szCs w:val="24"/>
              </w:rPr>
            </w:pPr>
            <w:r>
              <w:rPr>
                <w:rFonts w:ascii="仿宋_GB2312" w:eastAsia="仿宋_GB2312" w:hint="eastAsia"/>
                <w:sz w:val="24"/>
                <w:szCs w:val="24"/>
              </w:rPr>
              <w:t xml:space="preserve">                                    　　     年   月   日       </w:t>
            </w:r>
          </w:p>
        </w:tc>
      </w:tr>
      <w:tr w:rsidR="00E52F91" w:rsidTr="00B72F1A">
        <w:trPr>
          <w:trHeight w:val="4044"/>
        </w:trPr>
        <w:tc>
          <w:tcPr>
            <w:tcW w:w="8364" w:type="dxa"/>
            <w:tcBorders>
              <w:bottom w:val="single" w:sz="4" w:space="0" w:color="auto"/>
            </w:tcBorders>
          </w:tcPr>
          <w:p w:rsidR="00E52F91" w:rsidRDefault="00E52F91" w:rsidP="00B72F1A">
            <w:pPr>
              <w:spacing w:line="300" w:lineRule="auto"/>
              <w:rPr>
                <w:rFonts w:ascii="仿宋_GB2312" w:eastAsia="仿宋_GB2312"/>
                <w:sz w:val="24"/>
                <w:szCs w:val="24"/>
              </w:rPr>
            </w:pPr>
            <w:r>
              <w:rPr>
                <w:rFonts w:ascii="仿宋_GB2312" w:eastAsia="仿宋_GB2312" w:hint="eastAsia"/>
                <w:sz w:val="28"/>
                <w:szCs w:val="28"/>
              </w:rPr>
              <w:t>2.推荐单位意见</w:t>
            </w:r>
            <w:r>
              <w:rPr>
                <w:rFonts w:ascii="仿宋_GB2312" w:eastAsia="仿宋_GB2312" w:hint="eastAsia"/>
                <w:sz w:val="24"/>
                <w:szCs w:val="24"/>
              </w:rPr>
              <w:t>（明确是否同意推荐，并对政策支持、保障条件等的落实作出承诺）</w:t>
            </w:r>
          </w:p>
          <w:p w:rsidR="00E52F91" w:rsidRDefault="00E52F91" w:rsidP="00B72F1A">
            <w:pPr>
              <w:adjustRightInd w:val="0"/>
              <w:snapToGrid w:val="0"/>
              <w:spacing w:line="360" w:lineRule="auto"/>
              <w:ind w:firstLine="480"/>
              <w:rPr>
                <w:rFonts w:ascii="仿宋_GB2312" w:eastAsia="仿宋_GB2312"/>
                <w:sz w:val="24"/>
                <w:szCs w:val="24"/>
              </w:rPr>
            </w:pPr>
          </w:p>
          <w:p w:rsidR="00E52F91" w:rsidRDefault="00E52F91" w:rsidP="00B72F1A">
            <w:pPr>
              <w:adjustRightInd w:val="0"/>
              <w:snapToGrid w:val="0"/>
              <w:spacing w:line="360" w:lineRule="auto"/>
              <w:ind w:firstLine="480"/>
              <w:rPr>
                <w:rFonts w:ascii="仿宋_GB2312" w:eastAsia="仿宋_GB2312"/>
                <w:sz w:val="24"/>
                <w:szCs w:val="24"/>
              </w:rPr>
            </w:pPr>
          </w:p>
          <w:p w:rsidR="00E52F91" w:rsidRDefault="00E52F91" w:rsidP="00B72F1A">
            <w:pPr>
              <w:adjustRightInd w:val="0"/>
              <w:snapToGrid w:val="0"/>
              <w:spacing w:line="360" w:lineRule="auto"/>
              <w:ind w:firstLine="480"/>
              <w:rPr>
                <w:rFonts w:ascii="仿宋_GB2312" w:eastAsia="仿宋_GB2312"/>
                <w:sz w:val="24"/>
                <w:szCs w:val="24"/>
              </w:rPr>
            </w:pPr>
          </w:p>
          <w:p w:rsidR="00E52F91" w:rsidRDefault="00E52F91" w:rsidP="00B72F1A">
            <w:pPr>
              <w:adjustRightInd w:val="0"/>
              <w:snapToGrid w:val="0"/>
              <w:spacing w:line="360" w:lineRule="auto"/>
              <w:ind w:firstLine="480"/>
              <w:rPr>
                <w:rFonts w:ascii="仿宋_GB2312" w:eastAsia="仿宋_GB2312"/>
                <w:sz w:val="24"/>
                <w:szCs w:val="24"/>
              </w:rPr>
            </w:pPr>
          </w:p>
          <w:p w:rsidR="00E52F91" w:rsidRDefault="00E52F91" w:rsidP="00B72F1A">
            <w:pPr>
              <w:spacing w:line="300" w:lineRule="auto"/>
              <w:ind w:firstLineChars="400" w:firstLine="960"/>
              <w:rPr>
                <w:rFonts w:ascii="仿宋_GB2312" w:eastAsia="仿宋_GB2312"/>
                <w:sz w:val="24"/>
                <w:szCs w:val="24"/>
              </w:rPr>
            </w:pPr>
            <w:r>
              <w:rPr>
                <w:rFonts w:ascii="仿宋_GB2312" w:eastAsia="仿宋_GB2312" w:hint="eastAsia"/>
                <w:sz w:val="24"/>
                <w:szCs w:val="24"/>
              </w:rPr>
              <w:t xml:space="preserve">                                         （公章）</w:t>
            </w:r>
          </w:p>
          <w:p w:rsidR="00E52F91" w:rsidRDefault="00E52F91" w:rsidP="00B72F1A">
            <w:pPr>
              <w:spacing w:line="300" w:lineRule="auto"/>
              <w:ind w:firstLineChars="400" w:firstLine="960"/>
              <w:rPr>
                <w:rFonts w:ascii="仿宋_GB2312" w:eastAsia="仿宋_GB2312"/>
                <w:sz w:val="24"/>
                <w:szCs w:val="24"/>
              </w:rPr>
            </w:pPr>
            <w:r>
              <w:rPr>
                <w:rFonts w:ascii="仿宋_GB2312" w:eastAsia="仿宋_GB2312" w:hint="eastAsia"/>
                <w:sz w:val="24"/>
                <w:szCs w:val="24"/>
              </w:rPr>
              <w:t xml:space="preserve">                                          年   月   日      </w:t>
            </w:r>
          </w:p>
        </w:tc>
      </w:tr>
    </w:tbl>
    <w:p w:rsidR="00E52F91" w:rsidRDefault="00E52F91" w:rsidP="00E52F91">
      <w:pPr>
        <w:numPr>
          <w:ilvl w:val="0"/>
          <w:numId w:val="8"/>
        </w:numPr>
        <w:rPr>
          <w:rFonts w:ascii="仿宋_GB2312" w:eastAsia="仿宋_GB2312"/>
          <w:b/>
          <w:sz w:val="30"/>
          <w:szCs w:val="30"/>
        </w:rPr>
      </w:pPr>
      <w:r>
        <w:rPr>
          <w:rFonts w:ascii="仿宋_GB2312" w:eastAsia="仿宋_GB2312" w:hint="eastAsia"/>
          <w:b/>
          <w:sz w:val="30"/>
          <w:szCs w:val="30"/>
        </w:rPr>
        <w:t>附件材料</w:t>
      </w:r>
    </w:p>
    <w:p w:rsidR="00E52F91" w:rsidRDefault="00E52F91" w:rsidP="00E52F91">
      <w:pPr>
        <w:spacing w:line="480" w:lineRule="auto"/>
        <w:jc w:val="left"/>
        <w:rPr>
          <w:sz w:val="28"/>
          <w:szCs w:val="28"/>
        </w:rPr>
      </w:pPr>
      <w:r>
        <w:rPr>
          <w:rFonts w:ascii="仿宋_GB2312" w:eastAsia="仿宋_GB2312" w:hAnsi="宋体" w:hint="eastAsia"/>
          <w:sz w:val="28"/>
          <w:szCs w:val="28"/>
        </w:rPr>
        <w:t xml:space="preserve">    人才选拔、培养、使用、评价、激励、服务等相关政策文件及其他相关证明材料复印件。</w:t>
      </w:r>
    </w:p>
    <w:p w:rsidR="00E52F91" w:rsidRDefault="00E52F91" w:rsidP="00E52F91">
      <w:pPr>
        <w:pStyle w:val="1"/>
        <w:spacing w:before="0" w:after="0" w:line="360" w:lineRule="auto"/>
        <w:jc w:val="left"/>
        <w:rPr>
          <w:rFonts w:ascii="仿宋_GB2312" w:eastAsia="仿宋_GB2312"/>
          <w:color w:val="333333"/>
          <w:sz w:val="28"/>
          <w:szCs w:val="28"/>
        </w:rPr>
      </w:pPr>
    </w:p>
    <w:p w:rsidR="00E52F91" w:rsidRDefault="004D2240" w:rsidP="004D2240">
      <w:pPr>
        <w:pStyle w:val="1"/>
        <w:spacing w:before="0" w:after="0" w:line="360" w:lineRule="auto"/>
        <w:jc w:val="left"/>
      </w:pPr>
      <w:r>
        <w:t xml:space="preserve"> </w:t>
      </w:r>
    </w:p>
    <w:p w:rsidR="008A0436" w:rsidRPr="00E52F91" w:rsidRDefault="008A0436">
      <w:bookmarkStart w:id="0" w:name="_GoBack"/>
      <w:bookmarkEnd w:id="0"/>
    </w:p>
    <w:sectPr w:rsidR="008A0436" w:rsidRPr="00E52F91" w:rsidSect="004D224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7E1E" w:rsidRDefault="00897E1E" w:rsidP="00E52F91">
      <w:r>
        <w:separator/>
      </w:r>
    </w:p>
  </w:endnote>
  <w:endnote w:type="continuationSeparator" w:id="1">
    <w:p w:rsidR="00897E1E" w:rsidRDefault="00897E1E" w:rsidP="00E52F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YaHei UI">
    <w:charset w:val="86"/>
    <w:family w:val="swiss"/>
    <w:pitch w:val="variable"/>
    <w:sig w:usb0="80000287" w:usb1="28C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F91" w:rsidRDefault="00E52F91">
    <w:pPr>
      <w:pStyle w:val="a4"/>
      <w:rPr>
        <w:sz w:val="30"/>
        <w:szCs w:val="30"/>
      </w:rPr>
    </w:pPr>
    <w:r>
      <w:rPr>
        <w:rFonts w:hint="eastAsia"/>
        <w:sz w:val="30"/>
        <w:szCs w:val="30"/>
      </w:rPr>
      <w:t>-</w:t>
    </w:r>
    <w:r w:rsidR="000350B8">
      <w:rPr>
        <w:sz w:val="30"/>
        <w:szCs w:val="30"/>
      </w:rPr>
      <w:fldChar w:fldCharType="begin"/>
    </w:r>
    <w:r>
      <w:rPr>
        <w:sz w:val="30"/>
        <w:szCs w:val="30"/>
      </w:rPr>
      <w:instrText xml:space="preserve"> PAGE   \* MERGEFORMAT </w:instrText>
    </w:r>
    <w:r w:rsidR="000350B8">
      <w:rPr>
        <w:sz w:val="30"/>
        <w:szCs w:val="30"/>
      </w:rPr>
      <w:fldChar w:fldCharType="separate"/>
    </w:r>
    <w:r>
      <w:t>1</w:t>
    </w:r>
    <w:r w:rsidR="000350B8">
      <w:rPr>
        <w:sz w:val="30"/>
        <w:szCs w:val="30"/>
      </w:rPr>
      <w:fldChar w:fldCharType="end"/>
    </w:r>
    <w:r>
      <w:rPr>
        <w:rFonts w:hint="eastAsia"/>
        <w:sz w:val="30"/>
        <w:szCs w:val="30"/>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F91" w:rsidRDefault="000350B8">
    <w:pPr>
      <w:pStyle w:val="a4"/>
      <w:jc w:val="center"/>
    </w:pPr>
    <w:r>
      <w:fldChar w:fldCharType="begin"/>
    </w:r>
    <w:r w:rsidR="00E52F91">
      <w:instrText>PAGE   \* MERGEFORMAT</w:instrText>
    </w:r>
    <w:r>
      <w:fldChar w:fldCharType="separate"/>
    </w:r>
    <w:r w:rsidR="004D2240">
      <w:rPr>
        <w:noProof/>
      </w:rPr>
      <w:t>1</w:t>
    </w:r>
    <w:r>
      <w:fldChar w:fldCharType="end"/>
    </w:r>
  </w:p>
  <w:p w:rsidR="00E52F91" w:rsidRDefault="00E52F91">
    <w:pPr>
      <w:pStyle w:val="a4"/>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F91" w:rsidRDefault="000350B8">
    <w:pPr>
      <w:pStyle w:val="a4"/>
      <w:jc w:val="center"/>
    </w:pPr>
    <w:r>
      <w:fldChar w:fldCharType="begin"/>
    </w:r>
    <w:r w:rsidR="00E52F91">
      <w:instrText>PAGE   \* MERGEFORMAT</w:instrText>
    </w:r>
    <w:r>
      <w:fldChar w:fldCharType="separate"/>
    </w:r>
    <w:r w:rsidR="00E52F91">
      <w:t>1</w:t>
    </w:r>
    <w: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F91" w:rsidRDefault="00E52F91">
    <w:pPr>
      <w:pStyle w:val="a4"/>
      <w:rPr>
        <w:sz w:val="30"/>
        <w:szCs w:val="30"/>
      </w:rPr>
    </w:pPr>
    <w:r>
      <w:rPr>
        <w:rFonts w:hint="eastAsia"/>
        <w:sz w:val="30"/>
        <w:szCs w:val="30"/>
      </w:rPr>
      <w:t>-</w:t>
    </w:r>
    <w:r w:rsidR="000350B8">
      <w:rPr>
        <w:sz w:val="30"/>
        <w:szCs w:val="30"/>
      </w:rPr>
      <w:fldChar w:fldCharType="begin"/>
    </w:r>
    <w:r>
      <w:rPr>
        <w:sz w:val="30"/>
        <w:szCs w:val="30"/>
      </w:rPr>
      <w:instrText xml:space="preserve"> PAGE   \* MERGEFORMAT </w:instrText>
    </w:r>
    <w:r w:rsidR="000350B8">
      <w:rPr>
        <w:sz w:val="30"/>
        <w:szCs w:val="30"/>
      </w:rPr>
      <w:fldChar w:fldCharType="separate"/>
    </w:r>
    <w:r>
      <w:t>1</w:t>
    </w:r>
    <w:r w:rsidR="000350B8">
      <w:rPr>
        <w:sz w:val="30"/>
        <w:szCs w:val="30"/>
      </w:rPr>
      <w:fldChar w:fldCharType="end"/>
    </w:r>
    <w:r>
      <w:rPr>
        <w:rFonts w:hint="eastAsia"/>
        <w:sz w:val="30"/>
        <w:szCs w:val="30"/>
      </w:rPr>
      <w:t xml:space="preserve"> -</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F91" w:rsidRDefault="000350B8">
    <w:pPr>
      <w:pStyle w:val="a4"/>
      <w:jc w:val="center"/>
    </w:pPr>
    <w:r>
      <w:fldChar w:fldCharType="begin"/>
    </w:r>
    <w:r w:rsidR="00E52F91">
      <w:instrText>PAGE   \* MERGEFORMAT</w:instrText>
    </w:r>
    <w:r>
      <w:fldChar w:fldCharType="separate"/>
    </w:r>
    <w:r w:rsidR="004D2240">
      <w:rPr>
        <w:noProof/>
      </w:rPr>
      <w:t>10</w:t>
    </w:r>
    <w:r>
      <w:fldChar w:fldCharType="end"/>
    </w:r>
  </w:p>
  <w:p w:rsidR="00E52F91" w:rsidRDefault="00E52F91">
    <w:pPr>
      <w:pStyle w:val="a4"/>
      <w:jc w:val="right"/>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F91" w:rsidRDefault="000350B8">
    <w:pPr>
      <w:pStyle w:val="a4"/>
      <w:jc w:val="center"/>
    </w:pPr>
    <w:r>
      <w:fldChar w:fldCharType="begin"/>
    </w:r>
    <w:r w:rsidR="00E52F91">
      <w:instrText>PAGE   \* MERGEFORMAT</w:instrText>
    </w:r>
    <w:r>
      <w:fldChar w:fldCharType="separate"/>
    </w:r>
    <w:r w:rsidR="00E52F91">
      <w:t>1</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F91" w:rsidRDefault="00E52F91">
    <w:pPr>
      <w:pStyle w:val="a4"/>
      <w:ind w:firstLine="600"/>
      <w:rPr>
        <w:sz w:val="30"/>
        <w:szCs w:val="30"/>
      </w:rPr>
    </w:pPr>
    <w:r>
      <w:rPr>
        <w:rFonts w:hint="eastAsia"/>
        <w:sz w:val="30"/>
        <w:szCs w:val="30"/>
      </w:rPr>
      <w:t>-</w:t>
    </w:r>
    <w:r w:rsidR="000350B8">
      <w:rPr>
        <w:sz w:val="30"/>
        <w:szCs w:val="30"/>
      </w:rPr>
      <w:fldChar w:fldCharType="begin"/>
    </w:r>
    <w:r>
      <w:rPr>
        <w:sz w:val="30"/>
        <w:szCs w:val="30"/>
      </w:rPr>
      <w:instrText xml:space="preserve"> PAGE   \* MERGEFORMAT </w:instrText>
    </w:r>
    <w:r w:rsidR="000350B8">
      <w:rPr>
        <w:sz w:val="30"/>
        <w:szCs w:val="30"/>
      </w:rPr>
      <w:fldChar w:fldCharType="separate"/>
    </w:r>
    <w:r>
      <w:t>1</w:t>
    </w:r>
    <w:r w:rsidR="000350B8">
      <w:rPr>
        <w:sz w:val="30"/>
        <w:szCs w:val="30"/>
      </w:rPr>
      <w:fldChar w:fldCharType="end"/>
    </w:r>
    <w:r>
      <w:rPr>
        <w:rFonts w:hint="eastAsia"/>
        <w:sz w:val="30"/>
        <w:szCs w:val="30"/>
      </w:rPr>
      <w:t xml:space="preserve"> -</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F91" w:rsidRDefault="000350B8">
    <w:pPr>
      <w:pStyle w:val="a4"/>
      <w:jc w:val="center"/>
    </w:pPr>
    <w:r>
      <w:fldChar w:fldCharType="begin"/>
    </w:r>
    <w:r w:rsidR="00E52F91">
      <w:instrText xml:space="preserve"> PAGE   \* MERGEFORMAT </w:instrText>
    </w:r>
    <w:r>
      <w:fldChar w:fldCharType="separate"/>
    </w:r>
    <w:r w:rsidR="004D2240">
      <w:rPr>
        <w:noProof/>
      </w:rPr>
      <w:t>13</w:t>
    </w:r>
    <w:r>
      <w:fldChar w:fldCharType="end"/>
    </w:r>
  </w:p>
  <w:p w:rsidR="00E52F91" w:rsidRDefault="00E52F91">
    <w:pPr>
      <w:pStyle w:val="a4"/>
      <w:jc w:val="right"/>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F91" w:rsidRDefault="000350B8">
    <w:pPr>
      <w:pStyle w:val="a4"/>
      <w:jc w:val="center"/>
    </w:pPr>
    <w:r>
      <w:fldChar w:fldCharType="begin"/>
    </w:r>
    <w:r w:rsidR="00E52F91">
      <w:instrText>PAGE   \* MERGEFORMAT</w:instrText>
    </w:r>
    <w:r>
      <w:fldChar w:fldCharType="separate"/>
    </w:r>
    <w:r w:rsidR="004D2240">
      <w:rPr>
        <w:noProof/>
      </w:rPr>
      <w:t>21</w:t>
    </w:r>
    <w:r>
      <w:fldChar w:fldCharType="end"/>
    </w:r>
  </w:p>
  <w:p w:rsidR="00E52F91" w:rsidRDefault="00E52F9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7E1E" w:rsidRDefault="00897E1E" w:rsidP="00E52F91">
      <w:r>
        <w:separator/>
      </w:r>
    </w:p>
  </w:footnote>
  <w:footnote w:type="continuationSeparator" w:id="1">
    <w:p w:rsidR="00897E1E" w:rsidRDefault="00897E1E" w:rsidP="00E52F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lvl w:ilvl="0">
      <w:start w:val="1"/>
      <w:numFmt w:val="decimal"/>
      <w:suff w:val="nothing"/>
      <w:lvlText w:val="%1."/>
      <w:lvlJc w:val="left"/>
      <w:rPr>
        <w:sz w:val="24"/>
        <w:szCs w:val="24"/>
      </w:rPr>
    </w:lvl>
  </w:abstractNum>
  <w:abstractNum w:abstractNumId="1">
    <w:nsid w:val="00000007"/>
    <w:multiLevelType w:val="singleLevel"/>
    <w:tmpl w:val="00000007"/>
    <w:lvl w:ilvl="0">
      <w:start w:val="1"/>
      <w:numFmt w:val="decimal"/>
      <w:suff w:val="nothing"/>
      <w:lvlText w:val="%1."/>
      <w:lvlJc w:val="left"/>
    </w:lvl>
  </w:abstractNum>
  <w:abstractNum w:abstractNumId="2">
    <w:nsid w:val="00000009"/>
    <w:multiLevelType w:val="multilevel"/>
    <w:tmpl w:val="00000009"/>
    <w:lvl w:ilvl="0">
      <w:start w:val="1"/>
      <w:numFmt w:val="chineseCountingThousand"/>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000000C"/>
    <w:multiLevelType w:val="multilevel"/>
    <w:tmpl w:val="0000000C"/>
    <w:lvl w:ilvl="0">
      <w:start w:val="1"/>
      <w:numFmt w:val="chineseCountingThousand"/>
      <w:lvlText w:val="%1、"/>
      <w:lvlJc w:val="left"/>
      <w:pPr>
        <w:ind w:left="720" w:hanging="720"/>
      </w:pPr>
      <w:rPr>
        <w:rFonts w:hint="default"/>
        <w:lang w:val="en-US"/>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000000D"/>
    <w:multiLevelType w:val="multilevel"/>
    <w:tmpl w:val="0000000D"/>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E"/>
    <w:multiLevelType w:val="multilevel"/>
    <w:tmpl w:val="0000000E"/>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0000000F"/>
    <w:multiLevelType w:val="singleLevel"/>
    <w:tmpl w:val="0000000F"/>
    <w:lvl w:ilvl="0">
      <w:start w:val="1"/>
      <w:numFmt w:val="decimal"/>
      <w:suff w:val="nothing"/>
      <w:lvlText w:val="%1."/>
      <w:lvlJc w:val="left"/>
    </w:lvl>
  </w:abstractNum>
  <w:abstractNum w:abstractNumId="7">
    <w:nsid w:val="00000010"/>
    <w:multiLevelType w:val="multilevel"/>
    <w:tmpl w:val="00000010"/>
    <w:lvl w:ilvl="0">
      <w:start w:val="1"/>
      <w:numFmt w:val="chineseCountingThousand"/>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00000011"/>
    <w:multiLevelType w:val="multilevel"/>
    <w:tmpl w:val="00000011"/>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00000012"/>
    <w:multiLevelType w:val="multilevel"/>
    <w:tmpl w:val="00000012"/>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00000014"/>
    <w:multiLevelType w:val="singleLevel"/>
    <w:tmpl w:val="00000014"/>
    <w:lvl w:ilvl="0">
      <w:start w:val="3"/>
      <w:numFmt w:val="decimal"/>
      <w:suff w:val="nothing"/>
      <w:lvlText w:val="%1."/>
      <w:lvlJc w:val="left"/>
    </w:lvl>
  </w:abstractNum>
  <w:num w:numId="1">
    <w:abstractNumId w:val="10"/>
  </w:num>
  <w:num w:numId="2">
    <w:abstractNumId w:val="9"/>
  </w:num>
  <w:num w:numId="3">
    <w:abstractNumId w:val="7"/>
  </w:num>
  <w:num w:numId="4">
    <w:abstractNumId w:val="4"/>
  </w:num>
  <w:num w:numId="5">
    <w:abstractNumId w:val="8"/>
  </w:num>
  <w:num w:numId="6">
    <w:abstractNumId w:val="5"/>
  </w:num>
  <w:num w:numId="7">
    <w:abstractNumId w:val="3"/>
  </w:num>
  <w:num w:numId="8">
    <w:abstractNumId w:val="2"/>
  </w:num>
  <w:num w:numId="9">
    <w:abstractNumId w:val="6"/>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5C08"/>
    <w:rsid w:val="000350B8"/>
    <w:rsid w:val="004D2240"/>
    <w:rsid w:val="00665C08"/>
    <w:rsid w:val="00897E1E"/>
    <w:rsid w:val="008A0436"/>
    <w:rsid w:val="00C41EDD"/>
    <w:rsid w:val="00E52F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Document Map"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2F91"/>
    <w:pPr>
      <w:widowControl w:val="0"/>
      <w:jc w:val="both"/>
    </w:pPr>
    <w:rPr>
      <w:rFonts w:ascii="Calibri" w:eastAsia="宋体" w:hAnsi="Calibri" w:cs="Times New Roman"/>
    </w:rPr>
  </w:style>
  <w:style w:type="paragraph" w:styleId="1">
    <w:name w:val="heading 1"/>
    <w:basedOn w:val="a"/>
    <w:next w:val="a"/>
    <w:link w:val="1Char"/>
    <w:qFormat/>
    <w:rsid w:val="00E52F9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52F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52F91"/>
    <w:rPr>
      <w:sz w:val="18"/>
      <w:szCs w:val="18"/>
    </w:rPr>
  </w:style>
  <w:style w:type="paragraph" w:styleId="a4">
    <w:name w:val="footer"/>
    <w:basedOn w:val="a"/>
    <w:link w:val="Char0"/>
    <w:unhideWhenUsed/>
    <w:rsid w:val="00E52F91"/>
    <w:pPr>
      <w:tabs>
        <w:tab w:val="center" w:pos="4153"/>
        <w:tab w:val="right" w:pos="8306"/>
      </w:tabs>
      <w:snapToGrid w:val="0"/>
      <w:jc w:val="left"/>
    </w:pPr>
    <w:rPr>
      <w:sz w:val="18"/>
      <w:szCs w:val="18"/>
    </w:rPr>
  </w:style>
  <w:style w:type="character" w:customStyle="1" w:styleId="Char0">
    <w:name w:val="页脚 Char"/>
    <w:basedOn w:val="a0"/>
    <w:link w:val="a4"/>
    <w:rsid w:val="00E52F91"/>
    <w:rPr>
      <w:sz w:val="18"/>
      <w:szCs w:val="18"/>
    </w:rPr>
  </w:style>
  <w:style w:type="character" w:customStyle="1" w:styleId="1Char">
    <w:name w:val="标题 1 Char"/>
    <w:basedOn w:val="a0"/>
    <w:link w:val="1"/>
    <w:rsid w:val="00E52F91"/>
    <w:rPr>
      <w:rFonts w:ascii="Calibri" w:eastAsia="宋体" w:hAnsi="Calibri" w:cs="Times New Roman"/>
      <w:b/>
      <w:bCs/>
      <w:kern w:val="44"/>
      <w:sz w:val="44"/>
      <w:szCs w:val="44"/>
    </w:rPr>
  </w:style>
  <w:style w:type="character" w:styleId="a5">
    <w:name w:val="Strong"/>
    <w:qFormat/>
    <w:rsid w:val="00E52F91"/>
    <w:rPr>
      <w:b/>
      <w:bCs/>
    </w:rPr>
  </w:style>
  <w:style w:type="character" w:customStyle="1" w:styleId="Char1">
    <w:name w:val="文档结构图 Char"/>
    <w:link w:val="a6"/>
    <w:rsid w:val="00E52F91"/>
    <w:rPr>
      <w:rFonts w:ascii="宋体"/>
      <w:sz w:val="18"/>
      <w:szCs w:val="18"/>
    </w:rPr>
  </w:style>
  <w:style w:type="paragraph" w:styleId="a6">
    <w:name w:val="Document Map"/>
    <w:basedOn w:val="a"/>
    <w:link w:val="Char1"/>
    <w:rsid w:val="00E52F91"/>
    <w:rPr>
      <w:rFonts w:ascii="宋体" w:eastAsiaTheme="minorEastAsia" w:hAnsiTheme="minorHAnsi" w:cstheme="minorBidi"/>
      <w:sz w:val="18"/>
      <w:szCs w:val="18"/>
    </w:rPr>
  </w:style>
  <w:style w:type="character" w:customStyle="1" w:styleId="10">
    <w:name w:val="文档结构图 字符1"/>
    <w:basedOn w:val="a0"/>
    <w:uiPriority w:val="99"/>
    <w:semiHidden/>
    <w:rsid w:val="00E52F91"/>
    <w:rPr>
      <w:rFonts w:ascii="Microsoft YaHei UI" w:eastAsia="Microsoft YaHei UI" w:hAnsi="Calibri" w:cs="Times New Roman"/>
      <w:sz w:val="18"/>
      <w:szCs w:val="18"/>
    </w:rPr>
  </w:style>
  <w:style w:type="paragraph" w:styleId="a7">
    <w:name w:val="Normal (Web)"/>
    <w:basedOn w:val="a"/>
    <w:rsid w:val="00E52F91"/>
    <w:pPr>
      <w:widowControl/>
      <w:spacing w:before="100" w:beforeAutospacing="1" w:after="100" w:afterAutospacing="1"/>
      <w:jc w:val="left"/>
    </w:pPr>
    <w:rPr>
      <w:rFonts w:ascii="宋体" w:hAnsi="宋体" w:cs="宋体"/>
      <w:kern w:val="0"/>
      <w:sz w:val="24"/>
      <w:szCs w:val="24"/>
    </w:rPr>
  </w:style>
  <w:style w:type="character" w:customStyle="1" w:styleId="11">
    <w:name w:val="页脚 字符1"/>
    <w:basedOn w:val="a0"/>
    <w:uiPriority w:val="99"/>
    <w:semiHidden/>
    <w:rsid w:val="00E52F91"/>
    <w:rPr>
      <w:kern w:val="2"/>
      <w:sz w:val="18"/>
      <w:szCs w:val="18"/>
    </w:rPr>
  </w:style>
  <w:style w:type="paragraph" w:styleId="a8">
    <w:name w:val="List Paragraph"/>
    <w:basedOn w:val="a"/>
    <w:qFormat/>
    <w:rsid w:val="00E52F91"/>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9.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8.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31</Pages>
  <Words>1468</Words>
  <Characters>8370</Characters>
  <Application>Microsoft Office Word</Application>
  <DocSecurity>0</DocSecurity>
  <Lines>69</Lines>
  <Paragraphs>19</Paragraphs>
  <ScaleCrop>false</ScaleCrop>
  <Company>Sky123.Org</Company>
  <LinksUpToDate>false</LinksUpToDate>
  <CharactersWithSpaces>9819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鲍希琰</cp:lastModifiedBy>
  <cp:revision>3</cp:revision>
  <dcterms:created xsi:type="dcterms:W3CDTF">2019-01-29T07:40:00Z</dcterms:created>
  <dcterms:modified xsi:type="dcterms:W3CDTF">2019-02-28T01:20:00Z</dcterms:modified>
</cp:coreProperties>
</file>